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BB0331" w14:textId="494B9D88" w:rsidR="0082792F" w:rsidRPr="00FE0547" w:rsidRDefault="0082792F" w:rsidP="00911789">
      <w:pPr>
        <w:pStyle w:val="TextBrief"/>
        <w:tabs>
          <w:tab w:val="clear" w:pos="6521"/>
          <w:tab w:val="clear" w:pos="8222"/>
        </w:tabs>
        <w:spacing w:before="360" w:after="120" w:line="360" w:lineRule="auto"/>
        <w:jc w:val="center"/>
        <w:rPr>
          <w:rFonts w:ascii="Arial" w:hAnsi="Arial" w:cs="Arial"/>
          <w:b/>
          <w:bCs/>
          <w:sz w:val="20"/>
        </w:rPr>
      </w:pPr>
      <w:r w:rsidRPr="00FE0547">
        <w:rPr>
          <w:rFonts w:ascii="Arial" w:hAnsi="Arial" w:cs="Arial"/>
          <w:b/>
          <w:bCs/>
          <w:szCs w:val="24"/>
        </w:rPr>
        <w:t>Teilnahmeantrag</w:t>
      </w:r>
    </w:p>
    <w:p w14:paraId="467A54C6" w14:textId="3F14EAC8" w:rsidR="004C3298" w:rsidRPr="00FE0547" w:rsidRDefault="00531E68" w:rsidP="009133D2">
      <w:pPr>
        <w:spacing w:after="120" w:line="300" w:lineRule="atLeast"/>
        <w:jc w:val="center"/>
        <w:rPr>
          <w:rFonts w:cs="Arial"/>
          <w:u w:val="single"/>
        </w:rPr>
      </w:pPr>
      <w:r w:rsidRPr="00FE0547">
        <w:rPr>
          <w:rFonts w:cs="Arial"/>
          <w:b/>
          <w:bCs/>
          <w:u w:val="single"/>
        </w:rPr>
        <w:t>Auftraggeber:</w:t>
      </w:r>
    </w:p>
    <w:p w14:paraId="719D7283" w14:textId="77777777" w:rsidR="0010117E" w:rsidRDefault="0010117E" w:rsidP="0010117E">
      <w:pPr>
        <w:pStyle w:val="TextBrief"/>
        <w:spacing w:line="300" w:lineRule="atLeast"/>
        <w:jc w:val="center"/>
        <w:rPr>
          <w:rFonts w:ascii="Arial" w:eastAsia="Calibri" w:hAnsi="Arial" w:cs="Arial"/>
          <w:b/>
          <w:bCs/>
          <w:sz w:val="22"/>
          <w:szCs w:val="22"/>
        </w:rPr>
      </w:pPr>
      <w:r w:rsidRPr="0010117E">
        <w:rPr>
          <w:rFonts w:ascii="Arial" w:eastAsia="Calibri" w:hAnsi="Arial" w:cs="Arial"/>
          <w:b/>
          <w:bCs/>
          <w:sz w:val="22"/>
          <w:szCs w:val="22"/>
        </w:rPr>
        <w:t>Landessportverband Baden-Württemberg e. V.</w:t>
      </w:r>
    </w:p>
    <w:p w14:paraId="1AAE0815" w14:textId="38CF761A" w:rsidR="00660B8C" w:rsidRDefault="00932B01" w:rsidP="0010117E">
      <w:pPr>
        <w:pStyle w:val="TextBrief"/>
        <w:spacing w:line="300" w:lineRule="atLeast"/>
        <w:jc w:val="center"/>
        <w:rPr>
          <w:rFonts w:ascii="Arial" w:eastAsia="Calibri" w:hAnsi="Arial" w:cs="Arial"/>
          <w:b/>
          <w:bCs/>
          <w:sz w:val="22"/>
          <w:szCs w:val="22"/>
        </w:rPr>
      </w:pPr>
      <w:r w:rsidRPr="00660B8C">
        <w:rPr>
          <w:rFonts w:ascii="Arial" w:eastAsia="Calibri" w:hAnsi="Arial" w:cs="Arial"/>
          <w:b/>
          <w:bCs/>
          <w:sz w:val="22"/>
          <w:szCs w:val="22"/>
        </w:rPr>
        <w:t>Fritz-Walter-Weg</w:t>
      </w:r>
      <w:r w:rsidR="00660B8C" w:rsidRPr="00660B8C">
        <w:rPr>
          <w:rFonts w:ascii="Arial" w:eastAsia="Calibri" w:hAnsi="Arial" w:cs="Arial"/>
          <w:b/>
          <w:bCs/>
          <w:sz w:val="22"/>
          <w:szCs w:val="22"/>
        </w:rPr>
        <w:t xml:space="preserve"> 19, 70372 Stuttgart</w:t>
      </w:r>
    </w:p>
    <w:p w14:paraId="7FBA6250" w14:textId="5FF5EB93" w:rsidR="0010117E" w:rsidRPr="0010117E" w:rsidRDefault="0010117E" w:rsidP="008B2655">
      <w:pPr>
        <w:pStyle w:val="TextBrief"/>
        <w:spacing w:line="300" w:lineRule="atLeast"/>
        <w:jc w:val="center"/>
        <w:rPr>
          <w:rFonts w:ascii="Arial" w:eastAsia="Calibri" w:hAnsi="Arial" w:cs="Arial"/>
          <w:b/>
          <w:bCs/>
          <w:sz w:val="22"/>
          <w:szCs w:val="22"/>
        </w:rPr>
      </w:pPr>
    </w:p>
    <w:p w14:paraId="7E8400CA" w14:textId="71904F95" w:rsidR="00776D4B" w:rsidRDefault="00660B8C" w:rsidP="009133D2">
      <w:pPr>
        <w:pStyle w:val="TextBrief"/>
        <w:tabs>
          <w:tab w:val="clear" w:pos="6521"/>
          <w:tab w:val="clear" w:pos="8222"/>
        </w:tabs>
        <w:spacing w:line="300" w:lineRule="atLeast"/>
        <w:jc w:val="center"/>
        <w:rPr>
          <w:rFonts w:ascii="Arial" w:eastAsia="Times New Roman" w:hAnsi="Arial" w:cs="Arial"/>
          <w:b/>
          <w:bCs/>
          <w:sz w:val="22"/>
          <w:szCs w:val="22"/>
        </w:rPr>
      </w:pPr>
      <w:r>
        <w:rPr>
          <w:rFonts w:ascii="Arial" w:eastAsia="Times New Roman" w:hAnsi="Arial" w:cs="Arial"/>
          <w:b/>
          <w:bCs/>
          <w:sz w:val="22"/>
          <w:szCs w:val="22"/>
        </w:rPr>
        <w:t>Verfahren „OSP</w:t>
      </w:r>
      <w:r w:rsidR="000004CB">
        <w:rPr>
          <w:rFonts w:ascii="Arial" w:eastAsia="Times New Roman" w:hAnsi="Arial" w:cs="Arial"/>
          <w:b/>
          <w:bCs/>
          <w:sz w:val="22"/>
          <w:szCs w:val="22"/>
        </w:rPr>
        <w:t>-</w:t>
      </w:r>
      <w:r>
        <w:rPr>
          <w:rFonts w:ascii="Arial" w:eastAsia="Times New Roman" w:hAnsi="Arial" w:cs="Arial"/>
          <w:b/>
          <w:bCs/>
          <w:sz w:val="22"/>
          <w:szCs w:val="22"/>
        </w:rPr>
        <w:t>Data</w:t>
      </w:r>
      <w:r w:rsidR="000004CB">
        <w:rPr>
          <w:rFonts w:ascii="Arial" w:eastAsia="Times New Roman" w:hAnsi="Arial" w:cs="Arial"/>
          <w:b/>
          <w:bCs/>
          <w:sz w:val="22"/>
          <w:szCs w:val="22"/>
        </w:rPr>
        <w:t>-</w:t>
      </w:r>
      <w:r>
        <w:rPr>
          <w:rFonts w:ascii="Arial" w:eastAsia="Times New Roman" w:hAnsi="Arial" w:cs="Arial"/>
          <w:b/>
          <w:bCs/>
          <w:sz w:val="22"/>
          <w:szCs w:val="22"/>
        </w:rPr>
        <w:t>Mesh“</w:t>
      </w:r>
    </w:p>
    <w:p w14:paraId="2DFA119F" w14:textId="77777777" w:rsidR="00776D4B" w:rsidRPr="00FE0547" w:rsidRDefault="00776D4B" w:rsidP="009133D2">
      <w:pPr>
        <w:pStyle w:val="TextBrief"/>
        <w:tabs>
          <w:tab w:val="clear" w:pos="6521"/>
          <w:tab w:val="clear" w:pos="8222"/>
        </w:tabs>
        <w:spacing w:line="300" w:lineRule="atLeast"/>
        <w:jc w:val="center"/>
        <w:rPr>
          <w:rFonts w:ascii="Arial" w:eastAsia="Times New Roman" w:hAnsi="Arial" w:cs="Arial"/>
          <w:b/>
          <w:bCs/>
          <w:sz w:val="22"/>
          <w:szCs w:val="22"/>
        </w:rPr>
      </w:pPr>
    </w:p>
    <w:p w14:paraId="48CD57EC" w14:textId="77777777" w:rsidR="00E92082" w:rsidRPr="00FE0547" w:rsidRDefault="00E92082" w:rsidP="00E92082">
      <w:pPr>
        <w:keepNext/>
        <w:spacing w:before="280" w:after="240"/>
        <w:outlineLvl w:val="3"/>
        <w:rPr>
          <w:rFonts w:eastAsia="Times New Roman" w:cs="Arial"/>
          <w:b/>
        </w:rPr>
      </w:pPr>
      <w:r w:rsidRPr="00FE0547">
        <w:rPr>
          <w:rFonts w:eastAsia="Times New Roman" w:cs="Arial"/>
          <w:b/>
        </w:rPr>
        <w:t>Angaben zum Bewerber</w:t>
      </w:r>
    </w:p>
    <w:p w14:paraId="1DBF8F89" w14:textId="552164AB" w:rsidR="00531E68" w:rsidRPr="00FE0547" w:rsidRDefault="00531E68" w:rsidP="00FB1CCB">
      <w:pPr>
        <w:autoSpaceDE w:val="0"/>
        <w:spacing w:line="276" w:lineRule="auto"/>
        <w:rPr>
          <w:rFonts w:cs="Arial"/>
          <w:sz w:val="20"/>
          <w:szCs w:val="20"/>
        </w:rPr>
      </w:pPr>
      <w:r w:rsidRPr="00FE0547">
        <w:rPr>
          <w:rFonts w:cs="Arial"/>
          <w:sz w:val="20"/>
          <w:szCs w:val="20"/>
        </w:rPr>
        <w:t xml:space="preserve">Hiermit </w:t>
      </w:r>
      <w:r w:rsidR="00CF16D8" w:rsidRPr="00FE0547">
        <w:rPr>
          <w:rFonts w:cs="Arial"/>
          <w:sz w:val="20"/>
          <w:szCs w:val="20"/>
        </w:rPr>
        <w:t>gibt</w:t>
      </w:r>
      <w:r w:rsidRPr="00FE0547">
        <w:rPr>
          <w:rFonts w:cs="Arial"/>
          <w:sz w:val="20"/>
          <w:szCs w:val="20"/>
        </w:rPr>
        <w:t xml:space="preserve"> </w:t>
      </w:r>
      <w:r w:rsidR="00445A23" w:rsidRPr="00FE0547">
        <w:rPr>
          <w:rFonts w:cs="Arial"/>
          <w:sz w:val="20"/>
          <w:szCs w:val="20"/>
        </w:rPr>
        <w:t>das Unternehmen</w:t>
      </w:r>
    </w:p>
    <w:p w14:paraId="58F24027" w14:textId="77777777" w:rsidR="00531E68" w:rsidRPr="00FE0547" w:rsidRDefault="00531E68" w:rsidP="00FB1CCB">
      <w:pPr>
        <w:autoSpaceDE w:val="0"/>
        <w:spacing w:line="276" w:lineRule="auto"/>
        <w:rPr>
          <w:rFonts w:cs="Arial"/>
          <w:sz w:val="20"/>
          <w:szCs w:val="20"/>
        </w:rPr>
      </w:pPr>
    </w:p>
    <w:tbl>
      <w:tblPr>
        <w:tblW w:w="9188" w:type="dxa"/>
        <w:tblInd w:w="-5" w:type="dxa"/>
        <w:tblLayout w:type="fixed"/>
        <w:tblLook w:val="0000" w:firstRow="0" w:lastRow="0" w:firstColumn="0" w:lastColumn="0" w:noHBand="0" w:noVBand="0"/>
      </w:tblPr>
      <w:tblGrid>
        <w:gridCol w:w="4542"/>
        <w:gridCol w:w="4646"/>
      </w:tblGrid>
      <w:tr w:rsidR="00531E68" w:rsidRPr="00FE0547" w14:paraId="27DD3B35"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6093F9A6" w14:textId="3766E57A" w:rsidR="00531E68" w:rsidRPr="00FE0547" w:rsidRDefault="00531E68" w:rsidP="00FB1CCB">
            <w:pPr>
              <w:autoSpaceDE w:val="0"/>
              <w:spacing w:after="120" w:line="276" w:lineRule="auto"/>
              <w:ind w:right="-2"/>
              <w:rPr>
                <w:rFonts w:cs="Arial"/>
                <w:sz w:val="20"/>
                <w:szCs w:val="20"/>
              </w:rPr>
            </w:pPr>
            <w:r w:rsidRPr="00FE0547">
              <w:rPr>
                <w:rFonts w:cs="Arial"/>
                <w:sz w:val="20"/>
                <w:szCs w:val="20"/>
              </w:rPr>
              <w:t>Name (Firma</w:t>
            </w:r>
            <w:r w:rsidR="00597DA3" w:rsidRPr="00FE0547">
              <w:rPr>
                <w:rFonts w:cs="Arial"/>
                <w:sz w:val="20"/>
                <w:szCs w:val="20"/>
              </w:rPr>
              <w:t>/Rechtsform</w:t>
            </w:r>
            <w:r w:rsidRPr="00FE0547">
              <w:rPr>
                <w:rFonts w:cs="Arial"/>
                <w:sz w:val="20"/>
                <w:szCs w:val="20"/>
              </w:rPr>
              <w:t xml:space="preserve">)  </w:t>
            </w:r>
            <w:r w:rsidR="005D4932" w:rsidRPr="00FE0547">
              <w:rPr>
                <w:rFonts w:cs="Arial"/>
                <w:sz w:val="20"/>
                <w:szCs w:val="20"/>
                <w:lang w:eastAsia="en-US"/>
              </w:rPr>
              <w:fldChar w:fldCharType="begin">
                <w:ffData>
                  <w:name w:val="Text1"/>
                  <w:enabled/>
                  <w:calcOnExit w:val="0"/>
                  <w:textInput/>
                </w:ffData>
              </w:fldChar>
            </w:r>
            <w:r w:rsidR="005D4932" w:rsidRPr="00FE0547">
              <w:rPr>
                <w:rFonts w:cs="Arial"/>
                <w:sz w:val="20"/>
                <w:szCs w:val="20"/>
                <w:lang w:eastAsia="en-US"/>
              </w:rPr>
              <w:instrText xml:space="preserve"> FORMTEXT </w:instrText>
            </w:r>
            <w:r w:rsidR="005D4932" w:rsidRPr="00FE0547">
              <w:rPr>
                <w:rFonts w:cs="Arial"/>
                <w:sz w:val="20"/>
                <w:szCs w:val="20"/>
                <w:lang w:eastAsia="en-US"/>
              </w:rPr>
            </w:r>
            <w:r w:rsidR="005D4932" w:rsidRPr="00FE0547">
              <w:rPr>
                <w:rFonts w:cs="Arial"/>
                <w:sz w:val="20"/>
                <w:szCs w:val="20"/>
                <w:lang w:eastAsia="en-US"/>
              </w:rPr>
              <w:fldChar w:fldCharType="separate"/>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noProof/>
                <w:sz w:val="20"/>
                <w:szCs w:val="20"/>
                <w:lang w:eastAsia="en-US"/>
              </w:rPr>
              <w:t> </w:t>
            </w:r>
            <w:r w:rsidR="005D4932" w:rsidRPr="00FE0547">
              <w:rPr>
                <w:rFonts w:cs="Arial"/>
                <w:sz w:val="20"/>
                <w:szCs w:val="20"/>
                <w:lang w:eastAsia="en-US"/>
              </w:rPr>
              <w:fldChar w:fldCharType="end"/>
            </w:r>
          </w:p>
        </w:tc>
      </w:tr>
      <w:tr w:rsidR="00531E68" w:rsidRPr="00FE0547" w14:paraId="2E307A53"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6D353B4A" w14:textId="13FACE52" w:rsidR="00531E68" w:rsidRPr="00FE0547" w:rsidRDefault="001A56F3" w:rsidP="00FB1CCB">
            <w:pPr>
              <w:autoSpaceDE w:val="0"/>
              <w:spacing w:after="120" w:line="276" w:lineRule="auto"/>
              <w:ind w:right="-2"/>
              <w:rPr>
                <w:rFonts w:cs="Arial"/>
                <w:sz w:val="20"/>
                <w:szCs w:val="20"/>
              </w:rPr>
            </w:pPr>
            <w:r w:rsidRPr="00FE0547">
              <w:rPr>
                <w:rFonts w:cs="Arial"/>
                <w:sz w:val="20"/>
                <w:szCs w:val="20"/>
              </w:rPr>
              <w:t xml:space="preserve">Ansprechpartner </w:t>
            </w:r>
            <w:r w:rsidR="009133D2" w:rsidRPr="00FE0547">
              <w:rPr>
                <w:rFonts w:cs="Arial"/>
                <w:sz w:val="20"/>
                <w:szCs w:val="20"/>
              </w:rPr>
              <w:t xml:space="preserve">für das Vergabeverfahren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442CE10E" w14:textId="77777777" w:rsidTr="009133D2">
        <w:trPr>
          <w:trHeight w:val="519"/>
        </w:trPr>
        <w:tc>
          <w:tcPr>
            <w:tcW w:w="9188" w:type="dxa"/>
            <w:gridSpan w:val="2"/>
            <w:tcBorders>
              <w:top w:val="single" w:sz="4" w:space="0" w:color="000000"/>
              <w:left w:val="single" w:sz="4" w:space="0" w:color="000000"/>
              <w:bottom w:val="single" w:sz="4" w:space="0" w:color="000000"/>
              <w:right w:val="single" w:sz="4" w:space="0" w:color="000000"/>
            </w:tcBorders>
          </w:tcPr>
          <w:p w14:paraId="14D1801F" w14:textId="3CEB86FE"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Postanschrift (Hauptsitz)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2F992C22" w14:textId="77777777" w:rsidTr="009133D2">
        <w:trPr>
          <w:trHeight w:val="569"/>
        </w:trPr>
        <w:tc>
          <w:tcPr>
            <w:tcW w:w="9188" w:type="dxa"/>
            <w:gridSpan w:val="2"/>
            <w:tcBorders>
              <w:top w:val="single" w:sz="4" w:space="0" w:color="000000"/>
              <w:left w:val="single" w:sz="4" w:space="0" w:color="000000"/>
              <w:bottom w:val="single" w:sz="4" w:space="0" w:color="000000"/>
              <w:right w:val="single" w:sz="4" w:space="0" w:color="000000"/>
            </w:tcBorders>
          </w:tcPr>
          <w:p w14:paraId="08C2ADFB" w14:textId="2EF00537"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Andere Niederlassungen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1BD86A98" w14:textId="77777777" w:rsidTr="005D4932">
        <w:trPr>
          <w:trHeight w:val="555"/>
        </w:trPr>
        <w:tc>
          <w:tcPr>
            <w:tcW w:w="4542" w:type="dxa"/>
            <w:tcBorders>
              <w:top w:val="single" w:sz="4" w:space="0" w:color="000000"/>
              <w:left w:val="single" w:sz="4" w:space="0" w:color="000000"/>
              <w:bottom w:val="single" w:sz="4" w:space="0" w:color="000000"/>
            </w:tcBorders>
          </w:tcPr>
          <w:p w14:paraId="223EE5CD" w14:textId="7ED0F23D"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Telefon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tcPr>
          <w:p w14:paraId="6202ADF5" w14:textId="1C22A3DF"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Fax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r w:rsidR="00531E68" w:rsidRPr="00FE0547" w14:paraId="77CC425F" w14:textId="77777777" w:rsidTr="005D4932">
        <w:trPr>
          <w:trHeight w:val="555"/>
        </w:trPr>
        <w:tc>
          <w:tcPr>
            <w:tcW w:w="9188" w:type="dxa"/>
            <w:gridSpan w:val="2"/>
            <w:tcBorders>
              <w:top w:val="single" w:sz="4" w:space="0" w:color="000000"/>
              <w:left w:val="single" w:sz="4" w:space="0" w:color="000000"/>
              <w:bottom w:val="single" w:sz="4" w:space="0" w:color="000000"/>
              <w:right w:val="single" w:sz="4" w:space="0" w:color="000000"/>
            </w:tcBorders>
          </w:tcPr>
          <w:p w14:paraId="587E13D9" w14:textId="0EAA97A9" w:rsidR="00531E68" w:rsidRPr="00FE0547" w:rsidRDefault="00531E68" w:rsidP="00FB1CCB">
            <w:pPr>
              <w:autoSpaceDE w:val="0"/>
              <w:spacing w:after="120" w:line="276" w:lineRule="auto"/>
              <w:ind w:right="-2"/>
              <w:rPr>
                <w:rFonts w:cs="Arial"/>
                <w:sz w:val="20"/>
                <w:szCs w:val="20"/>
              </w:rPr>
            </w:pPr>
            <w:r w:rsidRPr="00FE0547">
              <w:rPr>
                <w:rFonts w:cs="Arial"/>
                <w:sz w:val="20"/>
                <w:szCs w:val="20"/>
              </w:rPr>
              <w:t xml:space="preserve">E-Mail  </w:t>
            </w:r>
            <w:r w:rsidR="00EF03D8">
              <w:rPr>
                <w:rFonts w:cs="Arial"/>
                <w:sz w:val="20"/>
                <w:szCs w:val="20"/>
              </w:rPr>
              <w:t xml:space="preserve"> </w:t>
            </w:r>
            <w:r w:rsidRPr="00FE0547">
              <w:rPr>
                <w:rFonts w:cs="Arial"/>
                <w:sz w:val="20"/>
                <w:szCs w:val="20"/>
              </w:rPr>
              <w:t xml:space="preserve"> </w:t>
            </w:r>
            <w:r w:rsidR="00896AA8" w:rsidRPr="00FE0547">
              <w:rPr>
                <w:rFonts w:cs="Arial"/>
                <w:sz w:val="20"/>
                <w:szCs w:val="20"/>
                <w:lang w:eastAsia="en-US"/>
              </w:rPr>
              <w:fldChar w:fldCharType="begin">
                <w:ffData>
                  <w:name w:val="Text1"/>
                  <w:enabled/>
                  <w:calcOnExit w:val="0"/>
                  <w:textInput/>
                </w:ffData>
              </w:fldChar>
            </w:r>
            <w:r w:rsidR="00896AA8" w:rsidRPr="00FE0547">
              <w:rPr>
                <w:rFonts w:cs="Arial"/>
                <w:sz w:val="20"/>
                <w:szCs w:val="20"/>
                <w:lang w:eastAsia="en-US"/>
              </w:rPr>
              <w:instrText xml:space="preserve"> FORMTEXT </w:instrText>
            </w:r>
            <w:r w:rsidR="00896AA8" w:rsidRPr="00FE0547">
              <w:rPr>
                <w:rFonts w:cs="Arial"/>
                <w:sz w:val="20"/>
                <w:szCs w:val="20"/>
                <w:lang w:eastAsia="en-US"/>
              </w:rPr>
            </w:r>
            <w:r w:rsidR="00896AA8" w:rsidRPr="00FE0547">
              <w:rPr>
                <w:rFonts w:cs="Arial"/>
                <w:sz w:val="20"/>
                <w:szCs w:val="20"/>
                <w:lang w:eastAsia="en-US"/>
              </w:rPr>
              <w:fldChar w:fldCharType="separate"/>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noProof/>
                <w:sz w:val="20"/>
                <w:szCs w:val="20"/>
                <w:lang w:eastAsia="en-US"/>
              </w:rPr>
              <w:t> </w:t>
            </w:r>
            <w:r w:rsidR="00896AA8" w:rsidRPr="00FE0547">
              <w:rPr>
                <w:rFonts w:cs="Arial"/>
                <w:sz w:val="20"/>
                <w:szCs w:val="20"/>
                <w:lang w:eastAsia="en-US"/>
              </w:rPr>
              <w:fldChar w:fldCharType="end"/>
            </w:r>
          </w:p>
        </w:tc>
      </w:tr>
    </w:tbl>
    <w:p w14:paraId="721B2ED8" w14:textId="77777777" w:rsidR="00531E68" w:rsidRPr="00FE0547" w:rsidRDefault="00531E68" w:rsidP="00FB1CCB">
      <w:pPr>
        <w:autoSpaceDE w:val="0"/>
        <w:spacing w:line="276" w:lineRule="auto"/>
        <w:ind w:right="-2"/>
        <w:rPr>
          <w:rFonts w:cs="Arial"/>
          <w:sz w:val="20"/>
          <w:szCs w:val="20"/>
        </w:rPr>
      </w:pPr>
    </w:p>
    <w:p w14:paraId="17E109E2" w14:textId="4D971006" w:rsidR="00531E68" w:rsidRPr="00FE0547" w:rsidRDefault="00531E68" w:rsidP="00FB1CCB">
      <w:pPr>
        <w:autoSpaceDE w:val="0"/>
        <w:spacing w:line="276" w:lineRule="auto"/>
        <w:rPr>
          <w:rFonts w:cs="Arial"/>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als </w:t>
      </w:r>
      <w:r w:rsidRPr="00FE0547">
        <w:rPr>
          <w:rFonts w:cs="Arial"/>
          <w:b/>
          <w:sz w:val="20"/>
          <w:szCs w:val="20"/>
        </w:rPr>
        <w:t>Einzelbewerber</w:t>
      </w:r>
      <w:r w:rsidR="0079720B" w:rsidRPr="00FE0547">
        <w:rPr>
          <w:rFonts w:cs="Arial"/>
          <w:b/>
          <w:sz w:val="20"/>
          <w:szCs w:val="20"/>
        </w:rPr>
        <w:br/>
      </w:r>
    </w:p>
    <w:p w14:paraId="02BA8E32" w14:textId="0B59F47D" w:rsidR="00531E68" w:rsidRPr="00FE0547" w:rsidRDefault="00531E68" w:rsidP="0079720B">
      <w:pPr>
        <w:autoSpaceDE w:val="0"/>
        <w:ind w:left="709" w:hanging="709"/>
        <w:rPr>
          <w:rFonts w:cs="Arial"/>
          <w:sz w:val="20"/>
          <w:szCs w:val="20"/>
        </w:rPr>
      </w:pPr>
      <w:r w:rsidRPr="00FE0547">
        <w:rPr>
          <w:rFonts w:cs="Arial"/>
          <w:sz w:val="20"/>
          <w:szCs w:val="20"/>
        </w:rPr>
        <w:fldChar w:fldCharType="begin">
          <w:ffData>
            <w:name w:val="Kontrollkästchen2"/>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ab/>
        <w:t xml:space="preserve">als bevollmächtigter Vertreter einer </w:t>
      </w:r>
      <w:r w:rsidRPr="00FE0547">
        <w:rPr>
          <w:rFonts w:cs="Arial"/>
          <w:b/>
          <w:sz w:val="20"/>
          <w:szCs w:val="20"/>
        </w:rPr>
        <w:t>Bewerbergemeinschaft</w:t>
      </w:r>
      <w:r w:rsidRPr="00FE0547">
        <w:rPr>
          <w:rFonts w:cs="Arial"/>
          <w:sz w:val="20"/>
          <w:szCs w:val="20"/>
        </w:rPr>
        <w:t xml:space="preserve"> im Namen der einzelnen Gemeinschaftsmitglieder</w:t>
      </w:r>
      <w:r w:rsidR="0079720B" w:rsidRPr="00FE0547">
        <w:rPr>
          <w:rFonts w:cs="Arial"/>
          <w:sz w:val="20"/>
          <w:szCs w:val="20"/>
        </w:rPr>
        <w:br/>
      </w:r>
    </w:p>
    <w:p w14:paraId="6EC24A07" w14:textId="74ED93EF" w:rsidR="007C70DE" w:rsidRDefault="00445A23" w:rsidP="00FB1CCB">
      <w:pPr>
        <w:pStyle w:val="Textkrper"/>
        <w:spacing w:after="0" w:line="276" w:lineRule="auto"/>
        <w:rPr>
          <w:rFonts w:ascii="Arial" w:hAnsi="Arial" w:cs="Arial"/>
          <w:sz w:val="20"/>
        </w:rPr>
      </w:pPr>
      <w:r w:rsidRPr="00FE0547">
        <w:rPr>
          <w:rFonts w:ascii="Arial" w:hAnsi="Arial" w:cs="Arial"/>
          <w:sz w:val="20"/>
        </w:rPr>
        <w:t xml:space="preserve">in dem vorstehend bezeichneten Vergabeverfahren einen Teilnahmeantrag </w:t>
      </w:r>
      <w:r w:rsidR="00D71309" w:rsidRPr="00FE0547">
        <w:rPr>
          <w:rFonts w:ascii="Arial" w:hAnsi="Arial" w:cs="Arial"/>
          <w:sz w:val="20"/>
        </w:rPr>
        <w:t>sowie</w:t>
      </w:r>
      <w:r w:rsidRPr="00FE0547">
        <w:rPr>
          <w:rFonts w:ascii="Arial" w:hAnsi="Arial" w:cs="Arial"/>
          <w:sz w:val="20"/>
        </w:rPr>
        <w:t xml:space="preserve"> die nachfolgenden E</w:t>
      </w:r>
      <w:r w:rsidR="00CA75BB">
        <w:rPr>
          <w:rFonts w:ascii="Arial" w:hAnsi="Arial" w:cs="Arial"/>
          <w:sz w:val="20"/>
        </w:rPr>
        <w:t>igene</w:t>
      </w:r>
      <w:r w:rsidRPr="00FE0547">
        <w:rPr>
          <w:rFonts w:ascii="Arial" w:hAnsi="Arial" w:cs="Arial"/>
          <w:sz w:val="20"/>
        </w:rPr>
        <w:t>rklärungen ab</w:t>
      </w:r>
      <w:r w:rsidR="00CA75BB">
        <w:rPr>
          <w:rFonts w:ascii="Arial" w:hAnsi="Arial" w:cs="Arial"/>
          <w:sz w:val="20"/>
        </w:rPr>
        <w:t>.</w:t>
      </w:r>
    </w:p>
    <w:p w14:paraId="639762E4" w14:textId="77777777" w:rsidR="00826B11" w:rsidRDefault="00826B11" w:rsidP="00FB1CCB">
      <w:pPr>
        <w:pStyle w:val="Textkrper"/>
        <w:spacing w:after="0" w:line="276" w:lineRule="auto"/>
        <w:rPr>
          <w:rFonts w:ascii="Arial" w:hAnsi="Arial" w:cs="Arial"/>
          <w:sz w:val="20"/>
        </w:rPr>
      </w:pPr>
    </w:p>
    <w:p w14:paraId="4EBA83D6" w14:textId="79A05459" w:rsidR="00CA75BB" w:rsidRDefault="00CA75BB" w:rsidP="00FB1CCB">
      <w:pPr>
        <w:pStyle w:val="Textkrper"/>
        <w:spacing w:after="0" w:line="276" w:lineRule="auto"/>
        <w:rPr>
          <w:rFonts w:ascii="Arial" w:hAnsi="Arial" w:cs="Arial"/>
          <w:sz w:val="20"/>
        </w:rPr>
      </w:pPr>
      <w:r w:rsidRPr="00CA75BB">
        <w:rPr>
          <w:rFonts w:ascii="Arial" w:hAnsi="Arial" w:cs="Arial"/>
          <w:sz w:val="20"/>
        </w:rPr>
        <w:t>D</w:t>
      </w:r>
      <w:r w:rsidR="00EF03D8">
        <w:rPr>
          <w:rFonts w:ascii="Arial" w:hAnsi="Arial" w:cs="Arial"/>
          <w:sz w:val="20"/>
        </w:rPr>
        <w:t>er</w:t>
      </w:r>
      <w:r w:rsidRPr="00CA75BB">
        <w:rPr>
          <w:rFonts w:ascii="Arial" w:hAnsi="Arial" w:cs="Arial"/>
          <w:sz w:val="20"/>
        </w:rPr>
        <w:t xml:space="preserve"> Auftraggeber behält sich vor, </w:t>
      </w:r>
      <w:r w:rsidR="007D7221">
        <w:rPr>
          <w:rFonts w:ascii="Arial" w:hAnsi="Arial" w:cs="Arial"/>
          <w:sz w:val="20"/>
        </w:rPr>
        <w:t xml:space="preserve">nach </w:t>
      </w:r>
      <w:r w:rsidR="007D7221" w:rsidRPr="007D7221">
        <w:rPr>
          <w:rFonts w:ascii="Arial" w:hAnsi="Arial" w:cs="Arial"/>
          <w:sz w:val="20"/>
        </w:rPr>
        <w:t>eine</w:t>
      </w:r>
      <w:r w:rsidR="007D7221">
        <w:rPr>
          <w:rFonts w:ascii="Arial" w:hAnsi="Arial" w:cs="Arial"/>
          <w:sz w:val="20"/>
        </w:rPr>
        <w:t>r</w:t>
      </w:r>
      <w:r w:rsidR="007D7221" w:rsidRPr="007D7221">
        <w:rPr>
          <w:rFonts w:ascii="Arial" w:hAnsi="Arial" w:cs="Arial"/>
          <w:sz w:val="20"/>
        </w:rPr>
        <w:t xml:space="preserve"> vorläufige</w:t>
      </w:r>
      <w:r w:rsidR="007D7221">
        <w:rPr>
          <w:rFonts w:ascii="Arial" w:hAnsi="Arial" w:cs="Arial"/>
          <w:sz w:val="20"/>
        </w:rPr>
        <w:t>n</w:t>
      </w:r>
      <w:r w:rsidR="007D7221" w:rsidRPr="007D7221">
        <w:rPr>
          <w:rFonts w:ascii="Arial" w:hAnsi="Arial" w:cs="Arial"/>
          <w:sz w:val="20"/>
        </w:rPr>
        <w:t xml:space="preserve"> Eignungsprüfung</w:t>
      </w:r>
      <w:r w:rsidR="007D7221" w:rsidRPr="00CA75BB">
        <w:rPr>
          <w:rFonts w:ascii="Arial" w:hAnsi="Arial" w:cs="Arial"/>
          <w:sz w:val="20"/>
        </w:rPr>
        <w:t xml:space="preserve"> </w:t>
      </w:r>
      <w:r w:rsidR="007D7221">
        <w:rPr>
          <w:rFonts w:ascii="Arial" w:hAnsi="Arial" w:cs="Arial"/>
          <w:sz w:val="20"/>
        </w:rPr>
        <w:t xml:space="preserve">anhand der Teilnahmeanträge </w:t>
      </w:r>
      <w:r w:rsidR="007D7221" w:rsidRPr="00CA75BB">
        <w:rPr>
          <w:rFonts w:ascii="Arial" w:hAnsi="Arial" w:cs="Arial"/>
          <w:sz w:val="20"/>
        </w:rPr>
        <w:t>von den aussichtsreich</w:t>
      </w:r>
      <w:r w:rsidR="007D7221">
        <w:rPr>
          <w:rFonts w:ascii="Arial" w:hAnsi="Arial" w:cs="Arial"/>
          <w:sz w:val="20"/>
        </w:rPr>
        <w:t>st</w:t>
      </w:r>
      <w:r w:rsidR="007D7221" w:rsidRPr="00CA75BB">
        <w:rPr>
          <w:rFonts w:ascii="Arial" w:hAnsi="Arial" w:cs="Arial"/>
          <w:sz w:val="20"/>
        </w:rPr>
        <w:t xml:space="preserve">en Bewerbern </w:t>
      </w:r>
      <w:r w:rsidRPr="00CA75BB">
        <w:rPr>
          <w:rFonts w:ascii="Arial" w:hAnsi="Arial" w:cs="Arial"/>
          <w:sz w:val="20"/>
        </w:rPr>
        <w:t>über die Eigenerklärungen hinausgehende Unterlagen zu verlangen.</w:t>
      </w:r>
    </w:p>
    <w:p w14:paraId="52EE6BD1" w14:textId="77777777" w:rsidR="00826B11" w:rsidRDefault="00826B11" w:rsidP="00FB1CCB">
      <w:pPr>
        <w:pStyle w:val="Textkrper"/>
        <w:spacing w:after="0" w:line="276" w:lineRule="auto"/>
        <w:rPr>
          <w:rFonts w:ascii="Arial" w:hAnsi="Arial" w:cs="Arial"/>
          <w:b/>
          <w:sz w:val="20"/>
        </w:rPr>
      </w:pPr>
    </w:p>
    <w:p w14:paraId="59034B5B" w14:textId="2AD0DD09" w:rsidR="00776D4B" w:rsidRDefault="00776D4B">
      <w:pPr>
        <w:rPr>
          <w:rFonts w:cs="Arial"/>
          <w:b/>
          <w:sz w:val="20"/>
        </w:rPr>
      </w:pPr>
      <w:r>
        <w:rPr>
          <w:rFonts w:cs="Arial"/>
          <w:b/>
          <w:sz w:val="20"/>
        </w:rPr>
        <w:br w:type="page"/>
      </w:r>
    </w:p>
    <w:p w14:paraId="62CC7BB7" w14:textId="77777777" w:rsidR="00776D4B" w:rsidRPr="00E858D9" w:rsidRDefault="00776D4B" w:rsidP="00E858D9">
      <w:pPr>
        <w:spacing w:line="360" w:lineRule="auto"/>
        <w:rPr>
          <w:rFonts w:cs="Arial"/>
          <w:b/>
          <w:sz w:val="24"/>
          <w:szCs w:val="24"/>
        </w:rPr>
      </w:pPr>
      <w:r w:rsidRPr="00E858D9">
        <w:rPr>
          <w:rFonts w:cs="Arial"/>
          <w:b/>
          <w:sz w:val="24"/>
          <w:szCs w:val="24"/>
        </w:rPr>
        <w:lastRenderedPageBreak/>
        <w:t>Hinweise zum Teilnahmeantrag</w:t>
      </w:r>
    </w:p>
    <w:p w14:paraId="7D5EDC9C" w14:textId="77777777" w:rsidR="00776D4B" w:rsidRPr="00927F73" w:rsidRDefault="00776D4B" w:rsidP="00E858D9">
      <w:pPr>
        <w:spacing w:line="360" w:lineRule="auto"/>
        <w:rPr>
          <w:rFonts w:cs="Arial"/>
          <w:b/>
          <w:sz w:val="20"/>
          <w:szCs w:val="20"/>
        </w:rPr>
      </w:pPr>
    </w:p>
    <w:p w14:paraId="463FC57F" w14:textId="77777777" w:rsidR="00776D4B" w:rsidRPr="00927F73" w:rsidRDefault="00776D4B" w:rsidP="00E858D9">
      <w:pPr>
        <w:spacing w:line="360" w:lineRule="auto"/>
        <w:rPr>
          <w:rFonts w:cs="Arial"/>
          <w:b/>
          <w:sz w:val="20"/>
          <w:szCs w:val="20"/>
        </w:rPr>
      </w:pPr>
      <w:r w:rsidRPr="00927F73">
        <w:rPr>
          <w:rFonts w:cs="Arial"/>
          <w:b/>
          <w:sz w:val="20"/>
          <w:szCs w:val="20"/>
        </w:rPr>
        <w:t>1. Gegenstand und Verfahrensstufe</w:t>
      </w:r>
    </w:p>
    <w:p w14:paraId="17887FCB" w14:textId="2AC79AC0" w:rsidR="00776D4B" w:rsidRPr="00927F73" w:rsidRDefault="00932B01" w:rsidP="000004CB">
      <w:pPr>
        <w:pStyle w:val="Textkrper"/>
        <w:spacing w:line="360" w:lineRule="auto"/>
        <w:rPr>
          <w:rFonts w:ascii="Arial" w:hAnsi="Arial" w:cs="Arial"/>
          <w:sz w:val="20"/>
        </w:rPr>
      </w:pPr>
      <w:r w:rsidRPr="00932B01">
        <w:rPr>
          <w:rFonts w:ascii="Arial" w:hAnsi="Arial" w:cs="Arial"/>
          <w:sz w:val="20"/>
        </w:rPr>
        <w:t>Gegenstand de</w:t>
      </w:r>
      <w:r>
        <w:rPr>
          <w:rFonts w:ascii="Arial" w:hAnsi="Arial" w:cs="Arial"/>
          <w:sz w:val="20"/>
        </w:rPr>
        <w:t xml:space="preserve">s beabsichtigten Auftrags </w:t>
      </w:r>
      <w:r w:rsidRPr="00932B01">
        <w:rPr>
          <w:rFonts w:ascii="Arial" w:hAnsi="Arial" w:cs="Arial"/>
          <w:sz w:val="20"/>
        </w:rPr>
        <w:t>ist</w:t>
      </w:r>
      <w:r>
        <w:rPr>
          <w:rFonts w:ascii="Arial" w:hAnsi="Arial" w:cs="Arial"/>
          <w:sz w:val="20"/>
        </w:rPr>
        <w:t xml:space="preserve"> </w:t>
      </w:r>
      <w:r w:rsidRPr="00932B01">
        <w:rPr>
          <w:rFonts w:ascii="Arial" w:hAnsi="Arial" w:cs="Arial"/>
          <w:sz w:val="20"/>
        </w:rPr>
        <w:t>die Entwicklung eines lauffähigen und langfristig nutzbaren Netzes aus systemgleichen, aber dezentral instanziierten OSP-Data-Nodes für ein Datenmanagement- und Austauschsystem der Olympiastützpunkte bzw. weiterer Leistungssport-Akteure in Deutschland (nachstehend nur: „OSP Data Mesh“) durch den Auftragnehmer. Der Vertrag umfasst ferner die praxisfähige Implementierung und Umsetzung der technischen und fachlichen Infrastruktur an Pilotstandorten, sodass ein bundesweiter Rollout des OSP Data Mesh gesichert ist.</w:t>
      </w:r>
      <w:r>
        <w:rPr>
          <w:rFonts w:ascii="Arial" w:hAnsi="Arial" w:cs="Arial"/>
          <w:sz w:val="20"/>
        </w:rPr>
        <w:t xml:space="preserve"> </w:t>
      </w:r>
      <w:r w:rsidR="00776D4B" w:rsidRPr="00927F73">
        <w:rPr>
          <w:rFonts w:ascii="Arial" w:hAnsi="Arial" w:cs="Arial"/>
          <w:sz w:val="20"/>
        </w:rPr>
        <w:t>Die Einzelheiten ergeben sich aus der Bekanntmachung und den weiteren Vergabeunterlagen.</w:t>
      </w:r>
    </w:p>
    <w:p w14:paraId="6A9B3C60" w14:textId="50569071" w:rsidR="00776D4B" w:rsidRPr="00927F73" w:rsidRDefault="00776D4B" w:rsidP="00E858D9">
      <w:pPr>
        <w:spacing w:line="360" w:lineRule="auto"/>
        <w:rPr>
          <w:rFonts w:cs="Arial"/>
          <w:sz w:val="20"/>
          <w:szCs w:val="20"/>
        </w:rPr>
      </w:pPr>
      <w:r w:rsidRPr="00927F73">
        <w:rPr>
          <w:rFonts w:cs="Arial"/>
          <w:sz w:val="20"/>
          <w:szCs w:val="20"/>
        </w:rPr>
        <w:t xml:space="preserve">Mit dem Teilnahmeantrag wird ausschließlich geprüft, ob Bewerber fachkundig und leistungsfähig sind und keine Ausschlussgründe vorliegen. Der Teilnahmeantrag ist noch kein Angebot. Preis, Lösungskonzept und die qualitative Angebotswertung sind nicht Bestandteil dieser </w:t>
      </w:r>
      <w:r w:rsidR="00EB6203" w:rsidRPr="00927F73">
        <w:rPr>
          <w:rFonts w:cs="Arial"/>
          <w:sz w:val="20"/>
          <w:szCs w:val="20"/>
        </w:rPr>
        <w:t>Verfahrensstufe</w:t>
      </w:r>
      <w:r w:rsidRPr="00927F73">
        <w:rPr>
          <w:rFonts w:cs="Arial"/>
          <w:sz w:val="20"/>
          <w:szCs w:val="20"/>
        </w:rPr>
        <w:t>.</w:t>
      </w:r>
    </w:p>
    <w:p w14:paraId="4F092CF6" w14:textId="77777777" w:rsidR="00EB6203" w:rsidRPr="00927F73" w:rsidRDefault="00EB6203" w:rsidP="00E858D9">
      <w:pPr>
        <w:spacing w:line="360" w:lineRule="auto"/>
        <w:rPr>
          <w:rFonts w:cs="Arial"/>
          <w:sz w:val="20"/>
          <w:szCs w:val="20"/>
        </w:rPr>
      </w:pPr>
    </w:p>
    <w:p w14:paraId="60682077" w14:textId="77777777" w:rsidR="00776D4B" w:rsidRPr="00927F73" w:rsidRDefault="00776D4B" w:rsidP="00E858D9">
      <w:pPr>
        <w:spacing w:line="360" w:lineRule="auto"/>
        <w:rPr>
          <w:rFonts w:cs="Arial"/>
          <w:b/>
          <w:bCs/>
          <w:sz w:val="20"/>
          <w:szCs w:val="20"/>
        </w:rPr>
      </w:pPr>
      <w:r w:rsidRPr="00927F73">
        <w:rPr>
          <w:rFonts w:cs="Arial"/>
          <w:b/>
          <w:bCs/>
          <w:sz w:val="20"/>
          <w:szCs w:val="20"/>
        </w:rPr>
        <w:t>2. Grundsätze der Eignungsprüfung</w:t>
      </w:r>
    </w:p>
    <w:p w14:paraId="15B25D29" w14:textId="71CD644C" w:rsidR="00776D4B" w:rsidRPr="00927F73" w:rsidRDefault="00776D4B" w:rsidP="00E858D9">
      <w:pPr>
        <w:spacing w:line="360" w:lineRule="auto"/>
        <w:rPr>
          <w:rFonts w:cs="Arial"/>
          <w:sz w:val="20"/>
          <w:szCs w:val="20"/>
        </w:rPr>
      </w:pPr>
      <w:r w:rsidRPr="00927F73">
        <w:rPr>
          <w:rFonts w:cs="Arial"/>
          <w:sz w:val="20"/>
          <w:szCs w:val="20"/>
        </w:rPr>
        <w:t>•</w:t>
      </w:r>
      <w:r w:rsidRPr="00927F73">
        <w:rPr>
          <w:rFonts w:cs="Arial"/>
          <w:sz w:val="20"/>
          <w:szCs w:val="20"/>
        </w:rPr>
        <w:tab/>
      </w:r>
      <w:r w:rsidR="00EB6203" w:rsidRPr="00927F73">
        <w:rPr>
          <w:rFonts w:cs="Arial"/>
          <w:sz w:val="20"/>
          <w:szCs w:val="20"/>
        </w:rPr>
        <w:t xml:space="preserve">Teilnahmeanträge sind nur dann wertungsfähig, wenn sie die Mindestanforderungen erfüllen. </w:t>
      </w:r>
    </w:p>
    <w:p w14:paraId="76AC9EE5" w14:textId="77777777" w:rsidR="00776D4B" w:rsidRPr="00927F73" w:rsidRDefault="00776D4B" w:rsidP="00E858D9">
      <w:pPr>
        <w:spacing w:line="360" w:lineRule="auto"/>
        <w:rPr>
          <w:rFonts w:cs="Arial"/>
          <w:sz w:val="20"/>
          <w:szCs w:val="20"/>
        </w:rPr>
      </w:pPr>
      <w:r w:rsidRPr="00927F73">
        <w:rPr>
          <w:rFonts w:cs="Arial"/>
          <w:sz w:val="20"/>
          <w:szCs w:val="20"/>
        </w:rPr>
        <w:t>•</w:t>
      </w:r>
      <w:r w:rsidRPr="00927F73">
        <w:rPr>
          <w:rFonts w:cs="Arial"/>
          <w:sz w:val="20"/>
          <w:szCs w:val="20"/>
        </w:rPr>
        <w:tab/>
        <w:t>Unternehmensalter, Mindestumsatz, Mindestzahl fest angestellter Beschäftigter und eigene Unternehmens-Großreferenzen sind keine Mindestanforderungen.</w:t>
      </w:r>
    </w:p>
    <w:p w14:paraId="5758AF73" w14:textId="0658A6E0" w:rsidR="00776D4B" w:rsidRPr="00927F73" w:rsidRDefault="00776D4B" w:rsidP="00E858D9">
      <w:pPr>
        <w:spacing w:line="360" w:lineRule="auto"/>
        <w:rPr>
          <w:rFonts w:cs="Arial"/>
          <w:sz w:val="20"/>
          <w:szCs w:val="20"/>
        </w:rPr>
      </w:pPr>
      <w:r w:rsidRPr="00927F73">
        <w:rPr>
          <w:rFonts w:cs="Arial"/>
          <w:sz w:val="20"/>
          <w:szCs w:val="20"/>
        </w:rPr>
        <w:t>•</w:t>
      </w:r>
      <w:r w:rsidRPr="00927F73">
        <w:rPr>
          <w:rFonts w:cs="Arial"/>
          <w:sz w:val="20"/>
          <w:szCs w:val="20"/>
        </w:rPr>
        <w:tab/>
        <w:t xml:space="preserve">Erfahrungen der vorgesehenen Personen </w:t>
      </w:r>
      <w:r w:rsidR="00EB6203" w:rsidRPr="00927F73">
        <w:rPr>
          <w:rFonts w:cs="Arial"/>
          <w:sz w:val="20"/>
          <w:szCs w:val="20"/>
        </w:rPr>
        <w:t xml:space="preserve">(persönliche Referenzen) </w:t>
      </w:r>
      <w:r w:rsidRPr="00927F73">
        <w:rPr>
          <w:rFonts w:cs="Arial"/>
          <w:sz w:val="20"/>
          <w:szCs w:val="20"/>
        </w:rPr>
        <w:t>werden unabhängig davon berücksichtigt, ob sie beim Bewerber, bei früheren Arbeitgebern, freiberuflich, in Forschungs- oder Open-Source-Kontexten oder in anderen Projektkonstellationen erworben wurden.</w:t>
      </w:r>
    </w:p>
    <w:p w14:paraId="4D6FD01A" w14:textId="0E1823A3" w:rsidR="00776D4B" w:rsidRPr="00927F73" w:rsidRDefault="00776D4B" w:rsidP="00E858D9">
      <w:pPr>
        <w:spacing w:line="360" w:lineRule="auto"/>
        <w:rPr>
          <w:rFonts w:cs="Arial"/>
          <w:sz w:val="20"/>
          <w:szCs w:val="20"/>
        </w:rPr>
      </w:pPr>
      <w:r w:rsidRPr="00927F73">
        <w:rPr>
          <w:rFonts w:cs="Arial"/>
          <w:sz w:val="20"/>
          <w:szCs w:val="20"/>
        </w:rPr>
        <w:t>•</w:t>
      </w:r>
      <w:r w:rsidRPr="00927F73">
        <w:rPr>
          <w:rFonts w:cs="Arial"/>
          <w:sz w:val="20"/>
          <w:szCs w:val="20"/>
        </w:rPr>
        <w:tab/>
        <w:t>Alle Anforderungen gelten gleichermaßen für sämtliche Bewerber. Eine Bevorzugung einzelner Unternehmensformen findet nicht statt.</w:t>
      </w:r>
    </w:p>
    <w:p w14:paraId="7800BCBF" w14:textId="77777777" w:rsidR="00776D4B" w:rsidRPr="00927F73" w:rsidRDefault="00776D4B" w:rsidP="00E858D9">
      <w:pPr>
        <w:spacing w:line="360" w:lineRule="auto"/>
        <w:rPr>
          <w:rFonts w:cs="Arial"/>
          <w:sz w:val="20"/>
          <w:szCs w:val="20"/>
        </w:rPr>
      </w:pPr>
    </w:p>
    <w:p w14:paraId="2C6D0680" w14:textId="5B41405A" w:rsidR="00776D4B" w:rsidRPr="00E858D9" w:rsidRDefault="00C475BA" w:rsidP="00E858D9">
      <w:pPr>
        <w:spacing w:line="360" w:lineRule="auto"/>
        <w:rPr>
          <w:rFonts w:cs="Arial"/>
          <w:b/>
          <w:bCs/>
          <w:sz w:val="20"/>
          <w:szCs w:val="20"/>
        </w:rPr>
      </w:pPr>
      <w:r w:rsidRPr="00E858D9">
        <w:rPr>
          <w:rFonts w:cs="Arial"/>
          <w:b/>
          <w:bCs/>
          <w:sz w:val="20"/>
          <w:szCs w:val="20"/>
        </w:rPr>
        <w:t>3. Bewerbergemeinschaften, Unterauftragnehmer, Eignungsleihe</w:t>
      </w:r>
    </w:p>
    <w:p w14:paraId="2263FF84" w14:textId="563C7E94" w:rsidR="00C475BA" w:rsidRPr="00927F73" w:rsidRDefault="00C475BA" w:rsidP="00E858D9">
      <w:pPr>
        <w:spacing w:line="360" w:lineRule="auto"/>
        <w:rPr>
          <w:rFonts w:cs="Arial"/>
          <w:sz w:val="20"/>
          <w:szCs w:val="20"/>
        </w:rPr>
      </w:pPr>
      <w:r w:rsidRPr="00927F73">
        <w:rPr>
          <w:rFonts w:cs="Arial"/>
          <w:sz w:val="20"/>
          <w:szCs w:val="20"/>
        </w:rPr>
        <w:t>Bewerbergemeinschaften, der Einsatz von Unterauftragnehmer und Eignungsleihe sind nach Maßgabe der Vergabeunterlagen zulässig.</w:t>
      </w:r>
    </w:p>
    <w:p w14:paraId="21E88278" w14:textId="3CAB7B64" w:rsidR="00C475BA" w:rsidRPr="00927F73" w:rsidRDefault="00C475BA" w:rsidP="00E858D9">
      <w:pPr>
        <w:spacing w:line="360" w:lineRule="auto"/>
        <w:rPr>
          <w:rFonts w:cs="Arial"/>
          <w:sz w:val="20"/>
          <w:szCs w:val="20"/>
        </w:rPr>
      </w:pPr>
      <w:r w:rsidRPr="00927F73">
        <w:rPr>
          <w:rFonts w:cs="Arial"/>
          <w:sz w:val="20"/>
          <w:szCs w:val="20"/>
        </w:rPr>
        <w:t xml:space="preserve">Sollte der Teilnahmeantrag durch eine Bewerbergemeinschaft abgeben werden, ist die </w:t>
      </w:r>
      <w:r w:rsidRPr="00E858D9">
        <w:rPr>
          <w:rFonts w:cs="Arial"/>
          <w:b/>
          <w:bCs/>
          <w:sz w:val="20"/>
          <w:szCs w:val="20"/>
        </w:rPr>
        <w:t>Anlage T1</w:t>
      </w:r>
      <w:r w:rsidRPr="00927F73">
        <w:rPr>
          <w:rFonts w:cs="Arial"/>
          <w:sz w:val="20"/>
          <w:szCs w:val="20"/>
        </w:rPr>
        <w:t xml:space="preserve"> auszufüllen und abzugeben. </w:t>
      </w:r>
    </w:p>
    <w:p w14:paraId="1C54F83B" w14:textId="5DF289C3" w:rsidR="00C475BA" w:rsidRPr="00927F73" w:rsidRDefault="00C475BA" w:rsidP="00E858D9">
      <w:pPr>
        <w:spacing w:line="360" w:lineRule="auto"/>
        <w:rPr>
          <w:rFonts w:cs="Arial"/>
          <w:sz w:val="20"/>
          <w:szCs w:val="20"/>
        </w:rPr>
      </w:pPr>
      <w:r w:rsidRPr="00927F73">
        <w:rPr>
          <w:rFonts w:cs="Arial"/>
          <w:sz w:val="20"/>
          <w:szCs w:val="20"/>
        </w:rPr>
        <w:t>Beruft sich der Bewerber für die Erfüllung eines Eignungskriteriums auf andere Unternehmen oder Personen, muss er nachweisen, dass ihm deren Mittel im erforderlichen Umfang tatsächlich zur Verfügung stehen. Dafür muss das andere Unternehmen die Verpflichtungserklärung (</w:t>
      </w:r>
      <w:r w:rsidRPr="00E858D9">
        <w:rPr>
          <w:rFonts w:cs="Arial"/>
          <w:b/>
          <w:bCs/>
          <w:sz w:val="20"/>
          <w:szCs w:val="20"/>
        </w:rPr>
        <w:t>Anlage T2</w:t>
      </w:r>
      <w:r w:rsidRPr="00927F73">
        <w:rPr>
          <w:rFonts w:cs="Arial"/>
          <w:sz w:val="20"/>
          <w:szCs w:val="20"/>
        </w:rPr>
        <w:t xml:space="preserve">) ausfüllen und abgeben. Für </w:t>
      </w:r>
      <w:r w:rsidR="001E70D5">
        <w:rPr>
          <w:rFonts w:cs="Arial"/>
          <w:sz w:val="20"/>
          <w:szCs w:val="20"/>
        </w:rPr>
        <w:t xml:space="preserve">die </w:t>
      </w:r>
      <w:r w:rsidRPr="00927F73">
        <w:rPr>
          <w:rFonts w:cs="Arial"/>
          <w:sz w:val="20"/>
          <w:szCs w:val="20"/>
        </w:rPr>
        <w:t xml:space="preserve">berufliche </w:t>
      </w:r>
      <w:r w:rsidR="00C06C77">
        <w:rPr>
          <w:rFonts w:cs="Arial"/>
          <w:sz w:val="20"/>
          <w:szCs w:val="20"/>
        </w:rPr>
        <w:t xml:space="preserve">Leistungsfähigkeit </w:t>
      </w:r>
      <w:r w:rsidRPr="00927F73">
        <w:rPr>
          <w:rFonts w:cs="Arial"/>
          <w:sz w:val="20"/>
          <w:szCs w:val="20"/>
        </w:rPr>
        <w:t>dürfen fremde Kapazitäten nur herangezogen werden, wenn die betreffenden Personen bzw. Unternehmen die Leistungen ausführen, für die diese Erfahrung benötigt wird</w:t>
      </w:r>
      <w:r w:rsidR="00C06C77">
        <w:rPr>
          <w:rFonts w:cs="Arial"/>
          <w:sz w:val="20"/>
          <w:szCs w:val="20"/>
        </w:rPr>
        <w:t xml:space="preserve">, d.h. als Unterauftragnehmer eingesetzt werden. Eine solche Eignungsleihe ist aber nicht zulässig für die Projektleitung und die technische Leitung. Diese müssen </w:t>
      </w:r>
      <w:r w:rsidR="00C06C77" w:rsidRPr="00C06C77">
        <w:rPr>
          <w:rFonts w:cs="Arial"/>
          <w:sz w:val="20"/>
          <w:szCs w:val="20"/>
        </w:rPr>
        <w:t>unmittelbar vom Auftragnehmer selbst oder im Fall einer B</w:t>
      </w:r>
      <w:r w:rsidR="00C06C77">
        <w:rPr>
          <w:rFonts w:cs="Arial"/>
          <w:sz w:val="20"/>
          <w:szCs w:val="20"/>
        </w:rPr>
        <w:t>ewerber</w:t>
      </w:r>
      <w:r w:rsidR="00C06C77" w:rsidRPr="00C06C77">
        <w:rPr>
          <w:rFonts w:cs="Arial"/>
          <w:sz w:val="20"/>
          <w:szCs w:val="20"/>
        </w:rPr>
        <w:t>gemeinschaft von einem Teilnehmer der B</w:t>
      </w:r>
      <w:r w:rsidR="00C06C77">
        <w:rPr>
          <w:rFonts w:cs="Arial"/>
          <w:sz w:val="20"/>
          <w:szCs w:val="20"/>
        </w:rPr>
        <w:t>ewerber</w:t>
      </w:r>
      <w:r w:rsidR="00C06C77" w:rsidRPr="00C06C77">
        <w:rPr>
          <w:rFonts w:cs="Arial"/>
          <w:sz w:val="20"/>
          <w:szCs w:val="20"/>
        </w:rPr>
        <w:t xml:space="preserve">gemeinschaft ausgeführt werden </w:t>
      </w:r>
      <w:r w:rsidR="00C06C77">
        <w:rPr>
          <w:rFonts w:cs="Arial"/>
          <w:sz w:val="20"/>
          <w:szCs w:val="20"/>
        </w:rPr>
        <w:t>(§ 26 Abs. 6 UVgO)</w:t>
      </w:r>
      <w:r w:rsidRPr="00927F73">
        <w:rPr>
          <w:rFonts w:cs="Arial"/>
          <w:sz w:val="20"/>
          <w:szCs w:val="20"/>
        </w:rPr>
        <w:t>.</w:t>
      </w:r>
    </w:p>
    <w:p w14:paraId="7B6E9BBF" w14:textId="77777777" w:rsidR="00927F73" w:rsidRPr="00927F73" w:rsidRDefault="00927F73" w:rsidP="00E858D9">
      <w:pPr>
        <w:spacing w:line="360" w:lineRule="auto"/>
        <w:rPr>
          <w:rFonts w:cs="Arial"/>
          <w:sz w:val="20"/>
          <w:szCs w:val="20"/>
        </w:rPr>
      </w:pPr>
    </w:p>
    <w:p w14:paraId="0CE6548C" w14:textId="2BEE054C" w:rsidR="00927F73" w:rsidRPr="00927F73" w:rsidRDefault="00927F73" w:rsidP="00E858D9">
      <w:pPr>
        <w:spacing w:line="360" w:lineRule="auto"/>
        <w:rPr>
          <w:rFonts w:cs="Arial"/>
          <w:sz w:val="20"/>
          <w:szCs w:val="20"/>
        </w:rPr>
      </w:pPr>
      <w:r w:rsidRPr="00927F73">
        <w:rPr>
          <w:rFonts w:cs="Arial"/>
          <w:sz w:val="20"/>
          <w:szCs w:val="20"/>
        </w:rPr>
        <w:t xml:space="preserve">Unterauftragnehmer, die nicht zur Eignungsleihe herangezogen werden, müssen im Teilnahmeantrag noch nicht genannt werden. </w:t>
      </w:r>
    </w:p>
    <w:p w14:paraId="23ACE093" w14:textId="77777777" w:rsidR="00C475BA" w:rsidRPr="00EB6203" w:rsidRDefault="00C475BA">
      <w:pPr>
        <w:rPr>
          <w:rFonts w:cs="Arial"/>
          <w:sz w:val="20"/>
          <w:szCs w:val="20"/>
        </w:rPr>
      </w:pPr>
    </w:p>
    <w:p w14:paraId="6915E921" w14:textId="3CB0B7CD" w:rsidR="00927F73" w:rsidRDefault="00927F73" w:rsidP="00927F73">
      <w:pPr>
        <w:pStyle w:val="Brief1FPS"/>
        <w:numPr>
          <w:ilvl w:val="0"/>
          <w:numId w:val="0"/>
        </w:numPr>
        <w:rPr>
          <w:rFonts w:cs="Arial"/>
          <w:bCs/>
          <w:sz w:val="24"/>
          <w:szCs w:val="24"/>
        </w:rPr>
      </w:pPr>
      <w:r>
        <w:rPr>
          <w:rFonts w:cs="Arial"/>
          <w:bCs/>
          <w:sz w:val="24"/>
          <w:szCs w:val="24"/>
        </w:rPr>
        <w:t>Eigenerklärungen</w:t>
      </w:r>
    </w:p>
    <w:p w14:paraId="0F87BC61" w14:textId="377D9DA7" w:rsidR="008577D5" w:rsidRPr="00927F73" w:rsidRDefault="008577D5" w:rsidP="00330AA9">
      <w:pPr>
        <w:pStyle w:val="Brief1FPS"/>
        <w:rPr>
          <w:rFonts w:cs="Arial"/>
          <w:bCs/>
          <w:sz w:val="24"/>
          <w:szCs w:val="24"/>
        </w:rPr>
      </w:pPr>
      <w:r w:rsidRPr="00927F73">
        <w:rPr>
          <w:rFonts w:cs="Arial"/>
          <w:bCs/>
          <w:sz w:val="24"/>
          <w:szCs w:val="24"/>
        </w:rPr>
        <w:t>Befähigung und Erlaubnis zur Berufsausübung</w:t>
      </w:r>
    </w:p>
    <w:p w14:paraId="6BD65B8D" w14:textId="01894ECE" w:rsidR="00330AA9" w:rsidRPr="008577D5" w:rsidRDefault="008577D5" w:rsidP="008577D5">
      <w:pPr>
        <w:pStyle w:val="Brief1FPS"/>
        <w:numPr>
          <w:ilvl w:val="0"/>
          <w:numId w:val="0"/>
        </w:numPr>
        <w:rPr>
          <w:rFonts w:cs="Arial"/>
          <w:b w:val="0"/>
          <w:bCs/>
          <w:sz w:val="20"/>
          <w:szCs w:val="20"/>
        </w:rPr>
      </w:pPr>
      <w:r w:rsidRPr="008577D5">
        <w:rPr>
          <w:rFonts w:cs="Arial"/>
          <w:b w:val="0"/>
          <w:bCs/>
          <w:sz w:val="20"/>
          <w:szCs w:val="20"/>
        </w:rPr>
        <w:t xml:space="preserve">Die erlaubte Berufsausübung ist durch </w:t>
      </w:r>
      <w:r>
        <w:rPr>
          <w:rFonts w:cs="Arial"/>
          <w:b w:val="0"/>
          <w:bCs/>
          <w:sz w:val="20"/>
          <w:szCs w:val="20"/>
        </w:rPr>
        <w:t xml:space="preserve">eine Eigenerklärung über die </w:t>
      </w:r>
      <w:r w:rsidR="00330AA9" w:rsidRPr="008577D5">
        <w:rPr>
          <w:rFonts w:cs="Arial"/>
          <w:b w:val="0"/>
          <w:bCs/>
          <w:sz w:val="20"/>
          <w:szCs w:val="20"/>
        </w:rPr>
        <w:t xml:space="preserve">Eintragung im </w:t>
      </w:r>
      <w:r w:rsidRPr="008577D5">
        <w:rPr>
          <w:rFonts w:cs="Arial"/>
          <w:b w:val="0"/>
          <w:bCs/>
          <w:sz w:val="20"/>
          <w:szCs w:val="20"/>
        </w:rPr>
        <w:t xml:space="preserve">Berufs- oder </w:t>
      </w:r>
      <w:r w:rsidR="00330AA9" w:rsidRPr="008577D5">
        <w:rPr>
          <w:rFonts w:cs="Arial"/>
          <w:b w:val="0"/>
          <w:bCs/>
          <w:sz w:val="20"/>
          <w:szCs w:val="20"/>
        </w:rPr>
        <w:t>Handelsregister oder vergleichbar</w:t>
      </w:r>
      <w:r w:rsidRPr="008577D5">
        <w:rPr>
          <w:rFonts w:cs="Arial"/>
          <w:b w:val="0"/>
          <w:bCs/>
          <w:sz w:val="20"/>
          <w:szCs w:val="20"/>
        </w:rPr>
        <w:t xml:space="preserve"> nachzuweisen.</w:t>
      </w:r>
    </w:p>
    <w:p w14:paraId="0C9B605E" w14:textId="77777777" w:rsidR="00BA5816" w:rsidRPr="00FE0547" w:rsidRDefault="00BA5816" w:rsidP="00BA5816">
      <w:pPr>
        <w:tabs>
          <w:tab w:val="right" w:pos="4820"/>
        </w:tabs>
        <w:rPr>
          <w:rFonts w:cs="Arial"/>
          <w:b/>
          <w:bCs/>
          <w:sz w:val="20"/>
          <w:szCs w:val="20"/>
        </w:rPr>
      </w:pPr>
      <w:r w:rsidRPr="00FE0547">
        <w:rPr>
          <w:rFonts w:cs="Arial"/>
          <w:b/>
          <w:bCs/>
          <w:sz w:val="20"/>
          <w:szCs w:val="20"/>
        </w:rPr>
        <w:t xml:space="preserve">a) </w:t>
      </w:r>
      <w:r w:rsidRPr="00FE0547">
        <w:rPr>
          <w:rFonts w:cs="Arial"/>
          <w:b/>
          <w:bCs/>
        </w:rPr>
        <w:t>Handels-/Partnerschaftsregister</w:t>
      </w:r>
    </w:p>
    <w:p w14:paraId="3FCCA56E" w14:textId="77777777" w:rsidR="00BA5816" w:rsidRPr="00FE0547" w:rsidRDefault="00BA5816" w:rsidP="00BA5816">
      <w:pPr>
        <w:tabs>
          <w:tab w:val="right" w:pos="4820"/>
        </w:tabs>
        <w:rPr>
          <w:rFonts w:cs="Arial"/>
          <w:b/>
          <w:bCs/>
          <w:sz w:val="20"/>
          <w:szCs w:val="20"/>
        </w:rPr>
      </w:pPr>
    </w:p>
    <w:tbl>
      <w:tblPr>
        <w:tblW w:w="882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6"/>
        <w:gridCol w:w="2440"/>
      </w:tblGrid>
      <w:tr w:rsidR="00BA5816" w:rsidRPr="00FE0547" w14:paraId="1F7B0DA9" w14:textId="77777777" w:rsidTr="00AD4E84">
        <w:trPr>
          <w:trHeight w:val="693"/>
        </w:trPr>
        <w:tc>
          <w:tcPr>
            <w:tcW w:w="6386" w:type="dxa"/>
            <w:tcBorders>
              <w:top w:val="single" w:sz="4" w:space="0" w:color="auto"/>
              <w:left w:val="single" w:sz="4" w:space="0" w:color="auto"/>
              <w:bottom w:val="single" w:sz="4" w:space="0" w:color="auto"/>
              <w:right w:val="single" w:sz="4" w:space="0" w:color="auto"/>
            </w:tcBorders>
            <w:vAlign w:val="center"/>
            <w:hideMark/>
          </w:tcPr>
          <w:p w14:paraId="28F3380A" w14:textId="77777777" w:rsidR="00BA5816" w:rsidRPr="00FE0547" w:rsidRDefault="00BA5816" w:rsidP="00AD4E84">
            <w:pPr>
              <w:tabs>
                <w:tab w:val="right" w:pos="4820"/>
              </w:tabs>
              <w:rPr>
                <w:rFonts w:cs="Arial"/>
                <w:sz w:val="20"/>
                <w:szCs w:val="20"/>
              </w:rPr>
            </w:pPr>
            <w:r w:rsidRPr="00FE0547">
              <w:rPr>
                <w:rFonts w:cs="Arial"/>
                <w:b/>
                <w:sz w:val="20"/>
                <w:szCs w:val="20"/>
              </w:rPr>
              <w:t>Bewerber</w:t>
            </w:r>
            <w:r w:rsidRPr="00FE0547">
              <w:rPr>
                <w:rFonts w:cs="Arial"/>
                <w:sz w:val="20"/>
                <w:szCs w:val="20"/>
              </w:rPr>
              <w:t xml:space="preserve"> ist im </w:t>
            </w:r>
            <w:bookmarkStart w:id="0" w:name="_Hlk13556969"/>
            <w:r w:rsidRPr="00FE0547">
              <w:rPr>
                <w:rFonts w:cs="Arial"/>
                <w:sz w:val="20"/>
                <w:szCs w:val="20"/>
              </w:rPr>
              <w:t xml:space="preserve">Handels-/Partnerschaftsregister </w:t>
            </w:r>
            <w:bookmarkEnd w:id="0"/>
            <w:r w:rsidRPr="00FE0547">
              <w:rPr>
                <w:rFonts w:cs="Arial"/>
                <w:sz w:val="20"/>
                <w:szCs w:val="20"/>
              </w:rPr>
              <w:t xml:space="preserve">eingetragen. </w:t>
            </w:r>
          </w:p>
        </w:tc>
        <w:tc>
          <w:tcPr>
            <w:tcW w:w="2440" w:type="dxa"/>
            <w:tcBorders>
              <w:top w:val="single" w:sz="4" w:space="0" w:color="auto"/>
              <w:left w:val="single" w:sz="4" w:space="0" w:color="auto"/>
              <w:bottom w:val="single" w:sz="4" w:space="0" w:color="auto"/>
              <w:right w:val="single" w:sz="4" w:space="0" w:color="auto"/>
            </w:tcBorders>
            <w:vAlign w:val="center"/>
            <w:hideMark/>
          </w:tcPr>
          <w:p w14:paraId="15B9B1A0"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Nr: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sz w:val="20"/>
                <w:szCs w:val="20"/>
              </w:rPr>
              <w:tab/>
            </w:r>
          </w:p>
          <w:p w14:paraId="0FE00060"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r w:rsidR="00BA5816" w:rsidRPr="00FE0547" w14:paraId="412E2D5F" w14:textId="77777777" w:rsidTr="00AD4E84">
        <w:trPr>
          <w:trHeight w:val="561"/>
        </w:trPr>
        <w:tc>
          <w:tcPr>
            <w:tcW w:w="6386" w:type="dxa"/>
            <w:tcBorders>
              <w:top w:val="single" w:sz="4" w:space="0" w:color="auto"/>
              <w:left w:val="single" w:sz="4" w:space="0" w:color="auto"/>
              <w:bottom w:val="single" w:sz="4" w:space="0" w:color="auto"/>
              <w:right w:val="single" w:sz="4" w:space="0" w:color="auto"/>
            </w:tcBorders>
            <w:vAlign w:val="center"/>
            <w:hideMark/>
          </w:tcPr>
          <w:p w14:paraId="4EC7DB5E" w14:textId="77777777" w:rsidR="00BA5816" w:rsidRPr="00FE0547" w:rsidRDefault="00BA5816" w:rsidP="00AD4E84">
            <w:pPr>
              <w:tabs>
                <w:tab w:val="right" w:pos="4820"/>
              </w:tabs>
              <w:rPr>
                <w:rFonts w:cs="Arial"/>
                <w:sz w:val="20"/>
                <w:szCs w:val="20"/>
              </w:rPr>
            </w:pPr>
            <w:r w:rsidRPr="00FE0547">
              <w:rPr>
                <w:rFonts w:cs="Arial"/>
                <w:b/>
                <w:sz w:val="20"/>
                <w:szCs w:val="20"/>
              </w:rPr>
              <w:t xml:space="preserve">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Cs/>
                <w:i/>
                <w:iCs/>
                <w:sz w:val="20"/>
                <w:szCs w:val="20"/>
              </w:rPr>
              <w:t xml:space="preserve"> (Nr. eintragen)</w:t>
            </w:r>
            <w:r w:rsidRPr="00FE0547">
              <w:rPr>
                <w:rFonts w:cs="Arial"/>
                <w:b/>
                <w:sz w:val="20"/>
                <w:szCs w:val="20"/>
              </w:rPr>
              <w:t xml:space="preserve"> der Bewerbergemeinschaft </w:t>
            </w:r>
            <w:r w:rsidRPr="00FE0547">
              <w:rPr>
                <w:rFonts w:cs="Arial"/>
                <w:sz w:val="20"/>
                <w:szCs w:val="20"/>
              </w:rPr>
              <w:t>ist im Handels-/Partnerschaftsregister eingetragen</w:t>
            </w:r>
          </w:p>
        </w:tc>
        <w:tc>
          <w:tcPr>
            <w:tcW w:w="2440" w:type="dxa"/>
            <w:tcBorders>
              <w:top w:val="single" w:sz="4" w:space="0" w:color="auto"/>
              <w:left w:val="single" w:sz="4" w:space="0" w:color="auto"/>
              <w:bottom w:val="single" w:sz="4" w:space="0" w:color="auto"/>
              <w:right w:val="single" w:sz="4" w:space="0" w:color="auto"/>
            </w:tcBorders>
            <w:vAlign w:val="center"/>
            <w:hideMark/>
          </w:tcPr>
          <w:p w14:paraId="64379038"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Nr.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2A4A3D6"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r w:rsidR="00BA5816" w:rsidRPr="00FE0547" w14:paraId="3681A27B" w14:textId="77777777" w:rsidTr="00AD4E84">
        <w:trPr>
          <w:trHeight w:val="850"/>
        </w:trPr>
        <w:tc>
          <w:tcPr>
            <w:tcW w:w="6386" w:type="dxa"/>
            <w:tcBorders>
              <w:top w:val="single" w:sz="4" w:space="0" w:color="auto"/>
              <w:left w:val="single" w:sz="4" w:space="0" w:color="auto"/>
              <w:bottom w:val="single" w:sz="4" w:space="0" w:color="auto"/>
              <w:right w:val="single" w:sz="4" w:space="0" w:color="auto"/>
            </w:tcBorders>
            <w:vAlign w:val="center"/>
            <w:hideMark/>
          </w:tcPr>
          <w:p w14:paraId="238F6D2E" w14:textId="77777777" w:rsidR="00BA5816" w:rsidRPr="00FE0547" w:rsidRDefault="00BA5816" w:rsidP="00AD4E84">
            <w:pPr>
              <w:tabs>
                <w:tab w:val="right" w:pos="4820"/>
              </w:tabs>
              <w:rPr>
                <w:rFonts w:cs="Arial"/>
                <w:sz w:val="20"/>
                <w:szCs w:val="20"/>
              </w:rPr>
            </w:pPr>
            <w:r w:rsidRPr="00FE0547">
              <w:rPr>
                <w:rFonts w:cs="Arial"/>
                <w:b/>
                <w:sz w:val="20"/>
                <w:szCs w:val="20"/>
              </w:rPr>
              <w:t xml:space="preserve">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Cs/>
                <w:i/>
                <w:iCs/>
                <w:sz w:val="20"/>
                <w:szCs w:val="20"/>
              </w:rPr>
              <w:t xml:space="preserve"> (Nr. eintragen)</w:t>
            </w:r>
            <w:r w:rsidRPr="00FE0547">
              <w:rPr>
                <w:rFonts w:cs="Arial"/>
                <w:b/>
                <w:sz w:val="20"/>
                <w:szCs w:val="20"/>
              </w:rPr>
              <w:t xml:space="preserve"> der Bewerbergemeinschaft </w:t>
            </w:r>
            <w:r w:rsidRPr="00FE0547">
              <w:rPr>
                <w:rFonts w:cs="Arial"/>
                <w:sz w:val="20"/>
                <w:szCs w:val="20"/>
              </w:rPr>
              <w:t>ist im Handels-/Partnerschaftsregister eingetragen</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05C451E"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ja, Nr.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ED46DB5"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4"/>
                  <w:enabled/>
                  <w:calcOnExit w:val="0"/>
                  <w:checkBox>
                    <w:sizeAuto/>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nein</w:t>
            </w:r>
          </w:p>
        </w:tc>
      </w:tr>
    </w:tbl>
    <w:p w14:paraId="2643078D" w14:textId="77777777" w:rsidR="00BA5816" w:rsidRPr="00FE0547" w:rsidRDefault="00BA5816" w:rsidP="00BA5816">
      <w:pPr>
        <w:tabs>
          <w:tab w:val="right" w:pos="4820"/>
        </w:tabs>
        <w:rPr>
          <w:rFonts w:cs="Arial"/>
          <w:sz w:val="20"/>
          <w:szCs w:val="20"/>
        </w:rPr>
      </w:pPr>
    </w:p>
    <w:p w14:paraId="2284BCE7" w14:textId="417CB1D8" w:rsidR="00971729" w:rsidRPr="00FE0547" w:rsidRDefault="00BA5816" w:rsidP="006957B2">
      <w:pPr>
        <w:pStyle w:val="BriefStandardtextFPS"/>
        <w:rPr>
          <w:rFonts w:cs="Arial"/>
          <w:szCs w:val="20"/>
        </w:rPr>
      </w:pPr>
      <w:r w:rsidRPr="00FE0547">
        <w:rPr>
          <w:rFonts w:cs="Arial"/>
          <w:szCs w:val="20"/>
        </w:rPr>
        <w:t>Der/die entsprechende/n Auszug/Auszüge aus dem Handels-/Partnerschaftsregister ist/sind im Auftragsfall vorzulegen. Bei Unternehmen mit Sitz in Deutschland ist der Auszug aus dem Handels-/Partnerschaftsregister vorzulegen. Bei Unternehmen mit einer Niederlassung in einem anderen Mitgliedstaat der Europäischen Union ist ein Auszug aus dem jeweiligen Handels-/Partnerschaftsregister und die Bescheinigungen oder Erklärungen über die Berufsausübung in Anhang XI der Richtlinie 2014/24/EU vorzulegen.</w:t>
      </w:r>
    </w:p>
    <w:p w14:paraId="3DFCAD72" w14:textId="77777777" w:rsidR="00BA5816" w:rsidRPr="00FE0547" w:rsidRDefault="00BA5816" w:rsidP="00BA5816">
      <w:pPr>
        <w:tabs>
          <w:tab w:val="right" w:pos="4820"/>
        </w:tabs>
        <w:rPr>
          <w:rFonts w:cs="Arial"/>
          <w:sz w:val="20"/>
          <w:szCs w:val="20"/>
        </w:rPr>
      </w:pPr>
    </w:p>
    <w:p w14:paraId="2196CF4C" w14:textId="77777777" w:rsidR="00BA5816" w:rsidRPr="00FE0547" w:rsidRDefault="00BA5816" w:rsidP="006957B2">
      <w:pPr>
        <w:tabs>
          <w:tab w:val="right" w:pos="4820"/>
        </w:tabs>
        <w:spacing w:after="240"/>
        <w:rPr>
          <w:rFonts w:cs="Arial"/>
          <w:b/>
          <w:sz w:val="20"/>
          <w:szCs w:val="20"/>
        </w:rPr>
      </w:pPr>
      <w:r w:rsidRPr="00FE0547">
        <w:rPr>
          <w:rFonts w:cs="Arial"/>
          <w:b/>
          <w:sz w:val="20"/>
          <w:szCs w:val="20"/>
        </w:rPr>
        <w:t xml:space="preserve">b) </w:t>
      </w:r>
      <w:r w:rsidRPr="00FE0547">
        <w:rPr>
          <w:rFonts w:cs="Arial"/>
          <w:b/>
        </w:rPr>
        <w:t>Eigenerklärung</w:t>
      </w:r>
    </w:p>
    <w:p w14:paraId="3269A6A2" w14:textId="77777777" w:rsidR="00BA5816" w:rsidRPr="00FE0547" w:rsidRDefault="00BA5816" w:rsidP="006957B2">
      <w:pPr>
        <w:pStyle w:val="BriefStandardtextFPS"/>
        <w:rPr>
          <w:rFonts w:cs="Arial"/>
          <w:szCs w:val="20"/>
        </w:rPr>
      </w:pPr>
      <w:r w:rsidRPr="00FE0547">
        <w:rPr>
          <w:rFonts w:cs="Arial"/>
          <w:color w:val="444444"/>
          <w:szCs w:val="20"/>
        </w:rPr>
        <w:t>Für</w:t>
      </w:r>
      <w:r w:rsidRPr="00FE0547">
        <w:rPr>
          <w:rFonts w:cs="Arial"/>
          <w:szCs w:val="20"/>
        </w:rPr>
        <w:t xml:space="preserve"> Unternehmen, die </w:t>
      </w:r>
      <w:r w:rsidRPr="00FE0547">
        <w:rPr>
          <w:rFonts w:cs="Arial"/>
          <w:szCs w:val="20"/>
          <w:u w:val="single"/>
        </w:rPr>
        <w:t>nicht</w:t>
      </w:r>
      <w:r w:rsidRPr="00FE0547">
        <w:rPr>
          <w:rFonts w:cs="Arial"/>
          <w:szCs w:val="20"/>
        </w:rPr>
        <w:t xml:space="preserve"> im Handels-/Partnerschaftsregister eingetragen sind, ist folgende Eigenerklärung abzugeben.</w:t>
      </w:r>
    </w:p>
    <w:p w14:paraId="1A2A5FEF" w14:textId="77777777" w:rsidR="00BA5816" w:rsidRPr="00FE0547" w:rsidRDefault="00BA5816" w:rsidP="00BA5816">
      <w:pPr>
        <w:tabs>
          <w:tab w:val="right" w:pos="4820"/>
        </w:tabs>
        <w:rPr>
          <w:rFonts w:cs="Arial"/>
          <w:sz w:val="20"/>
          <w:szCs w:val="20"/>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818"/>
      </w:tblGrid>
      <w:tr w:rsidR="00BA5816" w:rsidRPr="00FE0547" w14:paraId="6290A2DB" w14:textId="77777777" w:rsidTr="00AD4E84">
        <w:trPr>
          <w:trHeight w:val="735"/>
        </w:trPr>
        <w:tc>
          <w:tcPr>
            <w:tcW w:w="8818" w:type="dxa"/>
            <w:tcBorders>
              <w:top w:val="single" w:sz="4" w:space="0" w:color="auto"/>
              <w:left w:val="single" w:sz="4" w:space="0" w:color="auto"/>
              <w:bottom w:val="single" w:sz="4" w:space="0" w:color="auto"/>
              <w:right w:val="single" w:sz="4" w:space="0" w:color="auto"/>
            </w:tcBorders>
            <w:vAlign w:val="center"/>
          </w:tcPr>
          <w:p w14:paraId="66AF0773" w14:textId="77777777" w:rsidR="00BA5816" w:rsidRPr="00FE0547" w:rsidRDefault="00BA5816" w:rsidP="00BC1B5F">
            <w:pPr>
              <w:tabs>
                <w:tab w:val="right" w:pos="4820"/>
              </w:tabs>
              <w:rPr>
                <w:rFonts w:cs="Arial"/>
                <w:i/>
                <w:sz w:val="20"/>
                <w:szCs w:val="20"/>
              </w:rPr>
            </w:pPr>
            <w:r w:rsidRPr="00FE0547">
              <w:rPr>
                <w:rFonts w:cs="Arial"/>
                <w:sz w:val="20"/>
                <w:szCs w:val="20"/>
              </w:rPr>
              <w:t xml:space="preserve">Die Eigenerklärung wird angegeben für </w:t>
            </w:r>
            <w:r w:rsidRPr="00FE0547">
              <w:rPr>
                <w:rFonts w:cs="Arial"/>
                <w:i/>
                <w:sz w:val="20"/>
                <w:szCs w:val="20"/>
              </w:rPr>
              <w:t>(bitte ankreuzen + benennen)</w:t>
            </w:r>
          </w:p>
          <w:p w14:paraId="63BDA662" w14:textId="77777777" w:rsidR="00BA5816" w:rsidRPr="00FE0547" w:rsidRDefault="00BA5816" w:rsidP="00AD4E84">
            <w:pPr>
              <w:tabs>
                <w:tab w:val="right" w:pos="4820"/>
              </w:tabs>
              <w:rPr>
                <w:rFonts w:cs="Arial"/>
                <w:sz w:val="20"/>
                <w:szCs w:val="20"/>
              </w:rPr>
            </w:pPr>
          </w:p>
          <w:p w14:paraId="7DA4F51C"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Bewerber (Name):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C5C2883" w14:textId="77777777" w:rsidR="00BA5816" w:rsidRPr="00FE0547" w:rsidRDefault="00BA5816" w:rsidP="00AD4E84">
            <w:pPr>
              <w:tabs>
                <w:tab w:val="right" w:pos="4820"/>
              </w:tabs>
              <w:rPr>
                <w:rFonts w:cs="Arial"/>
                <w:sz w:val="20"/>
                <w:szCs w:val="20"/>
              </w:rPr>
            </w:pPr>
          </w:p>
          <w:p w14:paraId="368AEE73" w14:textId="77777777" w:rsidR="00BA5816" w:rsidRPr="00FE0547" w:rsidRDefault="00BA5816" w:rsidP="00AD4E84">
            <w:pPr>
              <w:tabs>
                <w:tab w:val="right" w:pos="4820"/>
              </w:tabs>
              <w:rPr>
                <w:rFonts w:cs="Arial"/>
                <w:sz w:val="20"/>
                <w:szCs w:val="20"/>
              </w:rPr>
            </w:pPr>
            <w:r w:rsidRPr="00FE0547">
              <w:rPr>
                <w:rFonts w:cs="Arial"/>
                <w:sz w:val="20"/>
                <w:szCs w:val="20"/>
              </w:rPr>
              <w:fldChar w:fldCharType="begin">
                <w:ffData>
                  <w:name w:val="Kontrollkästchen5"/>
                  <w:enabled/>
                  <w:calcOnExit w:val="0"/>
                  <w:checkBox>
                    <w:size w:val="16"/>
                    <w:default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sidRPr="00FE0547">
              <w:rPr>
                <w:rFonts w:cs="Arial"/>
                <w:sz w:val="20"/>
                <w:szCs w:val="20"/>
              </w:rPr>
              <w:t xml:space="preserve"> Mitglied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E0547">
              <w:rPr>
                <w:rFonts w:cs="Arial"/>
                <w:b/>
                <w:sz w:val="20"/>
                <w:szCs w:val="20"/>
              </w:rPr>
              <w:t xml:space="preserve"> </w:t>
            </w:r>
            <w:r w:rsidRPr="00FE0547">
              <w:rPr>
                <w:rFonts w:cs="Arial"/>
                <w:bCs/>
                <w:i/>
                <w:iCs/>
                <w:sz w:val="20"/>
                <w:szCs w:val="20"/>
              </w:rPr>
              <w:t>(Nr. eintragen)</w:t>
            </w:r>
            <w:r w:rsidRPr="00FE0547">
              <w:rPr>
                <w:rFonts w:cs="Arial"/>
                <w:b/>
                <w:sz w:val="20"/>
                <w:szCs w:val="20"/>
              </w:rPr>
              <w:t xml:space="preserve"> </w:t>
            </w:r>
            <w:r w:rsidRPr="00FE0547">
              <w:rPr>
                <w:rFonts w:cs="Arial"/>
                <w:sz w:val="20"/>
                <w:szCs w:val="20"/>
              </w:rPr>
              <w:t>der Bewerbergemeinschaft (Name):</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0AEA88D9" w14:textId="77777777" w:rsidR="00BA5816" w:rsidRPr="00FE0547" w:rsidRDefault="00BA5816" w:rsidP="00AD4E84">
            <w:pPr>
              <w:tabs>
                <w:tab w:val="right" w:pos="4820"/>
              </w:tabs>
              <w:rPr>
                <w:rFonts w:cs="Arial"/>
                <w:sz w:val="20"/>
                <w:szCs w:val="20"/>
              </w:rPr>
            </w:pPr>
          </w:p>
        </w:tc>
      </w:tr>
      <w:tr w:rsidR="00BA5816" w:rsidRPr="00FE0547" w14:paraId="4B07CE2F" w14:textId="77777777" w:rsidTr="00AD4E84">
        <w:trPr>
          <w:trHeight w:val="533"/>
        </w:trPr>
        <w:tc>
          <w:tcPr>
            <w:tcW w:w="8818" w:type="dxa"/>
            <w:tcBorders>
              <w:top w:val="single" w:sz="4" w:space="0" w:color="auto"/>
              <w:left w:val="single" w:sz="4" w:space="0" w:color="auto"/>
              <w:bottom w:val="single" w:sz="4" w:space="0" w:color="auto"/>
              <w:right w:val="single" w:sz="4" w:space="0" w:color="auto"/>
            </w:tcBorders>
            <w:vAlign w:val="center"/>
            <w:hideMark/>
          </w:tcPr>
          <w:p w14:paraId="61C483F9" w14:textId="77777777" w:rsidR="00BA5816" w:rsidRPr="00FE0547" w:rsidRDefault="00BA5816" w:rsidP="00AD4E84">
            <w:pPr>
              <w:tabs>
                <w:tab w:val="right" w:pos="4820"/>
              </w:tabs>
              <w:rPr>
                <w:rFonts w:cs="Arial"/>
                <w:sz w:val="20"/>
                <w:szCs w:val="20"/>
              </w:rPr>
            </w:pPr>
            <w:r w:rsidRPr="00FE0547">
              <w:rPr>
                <w:rFonts w:cs="Arial"/>
                <w:sz w:val="20"/>
                <w:szCs w:val="20"/>
              </w:rPr>
              <w:t>Wir erklären, dass das Unternehmen die folgende Rechtsform (z.B. GbR) führt:</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BA5816" w:rsidRPr="00FE0547" w14:paraId="43A392BD" w14:textId="77777777" w:rsidTr="00AD4E84">
        <w:trPr>
          <w:trHeight w:val="555"/>
        </w:trPr>
        <w:tc>
          <w:tcPr>
            <w:tcW w:w="8818" w:type="dxa"/>
            <w:tcBorders>
              <w:top w:val="single" w:sz="4" w:space="0" w:color="auto"/>
              <w:left w:val="single" w:sz="4" w:space="0" w:color="auto"/>
              <w:bottom w:val="single" w:sz="4" w:space="0" w:color="auto"/>
              <w:right w:val="single" w:sz="4" w:space="0" w:color="auto"/>
            </w:tcBorders>
            <w:vAlign w:val="center"/>
            <w:hideMark/>
          </w:tcPr>
          <w:p w14:paraId="057DBC0B" w14:textId="77777777" w:rsidR="00BA5816" w:rsidRPr="00FE0547" w:rsidRDefault="00BA5816" w:rsidP="00AD4E84">
            <w:pPr>
              <w:tabs>
                <w:tab w:val="right" w:pos="4820"/>
              </w:tabs>
              <w:rPr>
                <w:rFonts w:cs="Arial"/>
                <w:sz w:val="20"/>
                <w:szCs w:val="20"/>
              </w:rPr>
            </w:pPr>
            <w:r w:rsidRPr="00FE0547">
              <w:rPr>
                <w:rFonts w:cs="Arial"/>
                <w:sz w:val="20"/>
                <w:szCs w:val="20"/>
              </w:rPr>
              <w:t xml:space="preserve">Bevollmächtigte(r) Vertreter ist/sind: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754144F5" w14:textId="77777777" w:rsidR="00BA5816" w:rsidRPr="00FE0547" w:rsidRDefault="00BA5816" w:rsidP="00BA5816">
      <w:pPr>
        <w:spacing w:line="276" w:lineRule="auto"/>
        <w:rPr>
          <w:rFonts w:cs="Arial"/>
          <w:sz w:val="20"/>
          <w:szCs w:val="20"/>
        </w:rPr>
      </w:pPr>
      <w:r w:rsidRPr="00FE0547">
        <w:rPr>
          <w:rFonts w:cs="Arial"/>
          <w:sz w:val="20"/>
          <w:szCs w:val="20"/>
        </w:rPr>
        <w:br w:type="page"/>
      </w:r>
    </w:p>
    <w:p w14:paraId="3D20070A" w14:textId="30E85821" w:rsidR="00BF556B" w:rsidRPr="00FE0547" w:rsidRDefault="007C70DE" w:rsidP="00330AA9">
      <w:pPr>
        <w:pStyle w:val="Brief1FPS"/>
        <w:rPr>
          <w:rFonts w:cs="Arial"/>
          <w:szCs w:val="22"/>
        </w:rPr>
      </w:pPr>
      <w:r w:rsidRPr="00FE0547">
        <w:rPr>
          <w:rFonts w:cs="Arial"/>
          <w:szCs w:val="22"/>
        </w:rPr>
        <w:lastRenderedPageBreak/>
        <w:t>Bewerber-/ Bietererklärung</w:t>
      </w:r>
      <w:r w:rsidR="00BA5816" w:rsidRPr="00FE0547">
        <w:rPr>
          <w:rFonts w:cs="Arial"/>
          <w:szCs w:val="22"/>
        </w:rPr>
        <w:t>en</w:t>
      </w:r>
      <w:r w:rsidRPr="00FE0547">
        <w:rPr>
          <w:rFonts w:cs="Arial"/>
          <w:szCs w:val="22"/>
        </w:rPr>
        <w:t xml:space="preserve"> zu</w:t>
      </w:r>
      <w:r w:rsidR="00E568EB" w:rsidRPr="00FE0547">
        <w:rPr>
          <w:rFonts w:cs="Arial"/>
          <w:szCs w:val="22"/>
        </w:rPr>
        <w:t>m Nichtbestehen von Ausschlussgründen</w:t>
      </w:r>
    </w:p>
    <w:p w14:paraId="472777DA" w14:textId="10E56A08" w:rsidR="00B80F2A" w:rsidRPr="00FE0547" w:rsidRDefault="00B80F2A" w:rsidP="0079720B">
      <w:pPr>
        <w:pStyle w:val="FPSTextebene123"/>
        <w:ind w:left="0"/>
        <w:rPr>
          <w:rFonts w:eastAsia="Arial" w:cs="Arial"/>
          <w:sz w:val="20"/>
          <w:szCs w:val="20"/>
        </w:rPr>
      </w:pPr>
      <w:r w:rsidRPr="00FE0547">
        <w:rPr>
          <w:rFonts w:cs="Arial"/>
          <w:sz w:val="20"/>
          <w:szCs w:val="20"/>
        </w:rPr>
        <w:t>Der Bewerber/ Bieter, bzw. der bevollmächtigte Vertreter der Bewerber- / Bietergemeinschaft für</w:t>
      </w:r>
      <w:r w:rsidRPr="00FE0547">
        <w:rPr>
          <w:rFonts w:cs="Arial"/>
          <w:spacing w:val="13"/>
          <w:sz w:val="20"/>
          <w:szCs w:val="20"/>
        </w:rPr>
        <w:t xml:space="preserve"> </w:t>
      </w:r>
      <w:r w:rsidRPr="00FE0547">
        <w:rPr>
          <w:rFonts w:cs="Arial"/>
          <w:sz w:val="20"/>
          <w:szCs w:val="20"/>
        </w:rPr>
        <w:t>alle</w:t>
      </w:r>
      <w:r w:rsidRPr="00FE0547">
        <w:rPr>
          <w:rFonts w:cs="Arial"/>
          <w:w w:val="99"/>
          <w:sz w:val="20"/>
          <w:szCs w:val="20"/>
        </w:rPr>
        <w:t xml:space="preserve"> </w:t>
      </w:r>
      <w:r w:rsidRPr="00FE0547">
        <w:rPr>
          <w:rFonts w:cs="Arial"/>
          <w:sz w:val="20"/>
          <w:szCs w:val="20"/>
        </w:rPr>
        <w:t>Mitglieder der Bewerber-/ Bietergemeinschaft erklärt mit Abgabe des Teilnahmeantrags, dass</w:t>
      </w:r>
    </w:p>
    <w:p w14:paraId="03754A3E" w14:textId="67D73F2F" w:rsidR="00B80F2A" w:rsidRPr="00FE0547" w:rsidRDefault="00B80F2A" w:rsidP="00EA3FC8">
      <w:pPr>
        <w:pStyle w:val="Listenabsatz"/>
        <w:widowControl w:val="0"/>
        <w:numPr>
          <w:ilvl w:val="0"/>
          <w:numId w:val="3"/>
        </w:numPr>
        <w:spacing w:after="120" w:line="276" w:lineRule="auto"/>
        <w:ind w:left="567" w:right="250" w:hanging="567"/>
        <w:contextualSpacing w:val="0"/>
        <w:jc w:val="both"/>
        <w:rPr>
          <w:rFonts w:eastAsia="Arial" w:cs="Arial"/>
          <w:sz w:val="20"/>
          <w:szCs w:val="20"/>
        </w:rPr>
      </w:pPr>
      <w:r w:rsidRPr="00FE0547">
        <w:rPr>
          <w:rFonts w:eastAsia="Arial" w:cs="Arial"/>
          <w:color w:val="1C1C1C"/>
          <w:sz w:val="20"/>
          <w:szCs w:val="20"/>
        </w:rPr>
        <w:t>keine</w:t>
      </w:r>
      <w:r w:rsidRPr="00FE0547">
        <w:rPr>
          <w:rFonts w:eastAsia="Arial" w:cs="Arial"/>
          <w:color w:val="1C1C1C"/>
          <w:spacing w:val="-8"/>
          <w:sz w:val="20"/>
          <w:szCs w:val="20"/>
        </w:rPr>
        <w:t xml:space="preserve"> </w:t>
      </w:r>
      <w:r w:rsidRPr="00FE0547">
        <w:rPr>
          <w:rFonts w:eastAsia="Arial" w:cs="Arial"/>
          <w:color w:val="1C1C1C"/>
          <w:sz w:val="20"/>
          <w:szCs w:val="20"/>
        </w:rPr>
        <w:t>Person</w:t>
      </w:r>
      <w:r w:rsidRPr="00FE0547">
        <w:rPr>
          <w:rFonts w:eastAsia="Arial" w:cs="Arial"/>
          <w:color w:val="1C1C1C"/>
          <w:spacing w:val="-9"/>
          <w:sz w:val="20"/>
          <w:szCs w:val="20"/>
        </w:rPr>
        <w:t xml:space="preserve"> </w:t>
      </w:r>
      <w:r w:rsidRPr="00FE0547">
        <w:rPr>
          <w:rFonts w:eastAsia="Arial" w:cs="Arial"/>
          <w:color w:val="1C1C1C"/>
          <w:sz w:val="20"/>
          <w:szCs w:val="20"/>
        </w:rPr>
        <w:t>rechtskräftig</w:t>
      </w:r>
      <w:r w:rsidRPr="00FE0547">
        <w:rPr>
          <w:rFonts w:eastAsia="Arial" w:cs="Arial"/>
          <w:color w:val="1C1C1C"/>
          <w:spacing w:val="-10"/>
          <w:sz w:val="20"/>
          <w:szCs w:val="20"/>
        </w:rPr>
        <w:t xml:space="preserve"> </w:t>
      </w:r>
      <w:r w:rsidRPr="00FE0547">
        <w:rPr>
          <w:rFonts w:eastAsia="Arial" w:cs="Arial"/>
          <w:color w:val="1C1C1C"/>
          <w:sz w:val="20"/>
          <w:szCs w:val="20"/>
        </w:rPr>
        <w:t>verurteilt</w:t>
      </w:r>
      <w:r w:rsidRPr="00FE0547">
        <w:rPr>
          <w:rFonts w:eastAsia="Arial" w:cs="Arial"/>
          <w:color w:val="1C1C1C"/>
          <w:spacing w:val="-6"/>
          <w:sz w:val="20"/>
          <w:szCs w:val="20"/>
        </w:rPr>
        <w:t xml:space="preserve"> </w:t>
      </w:r>
      <w:r w:rsidRPr="00FE0547">
        <w:rPr>
          <w:rFonts w:eastAsia="Arial" w:cs="Arial"/>
          <w:color w:val="1C1C1C"/>
          <w:sz w:val="20"/>
          <w:szCs w:val="20"/>
        </w:rPr>
        <w:t>wurde,</w:t>
      </w:r>
      <w:r w:rsidRPr="00FE0547">
        <w:rPr>
          <w:rFonts w:eastAsia="Arial" w:cs="Arial"/>
          <w:color w:val="1C1C1C"/>
          <w:spacing w:val="-8"/>
          <w:sz w:val="20"/>
          <w:szCs w:val="20"/>
        </w:rPr>
        <w:t xml:space="preserve"> </w:t>
      </w:r>
      <w:r w:rsidRPr="00FE0547">
        <w:rPr>
          <w:rFonts w:eastAsia="Arial" w:cs="Arial"/>
          <w:color w:val="1C1C1C"/>
          <w:sz w:val="20"/>
          <w:szCs w:val="20"/>
        </w:rPr>
        <w:t>wenn</w:t>
      </w:r>
      <w:r w:rsidRPr="00FE0547">
        <w:rPr>
          <w:rFonts w:eastAsia="Arial" w:cs="Arial"/>
          <w:color w:val="1C1C1C"/>
          <w:spacing w:val="-9"/>
          <w:sz w:val="20"/>
          <w:szCs w:val="20"/>
        </w:rPr>
        <w:t xml:space="preserve"> </w:t>
      </w:r>
      <w:r w:rsidRPr="00FE0547">
        <w:rPr>
          <w:rFonts w:eastAsia="Arial" w:cs="Arial"/>
          <w:color w:val="1C1C1C"/>
          <w:sz w:val="20"/>
          <w:szCs w:val="20"/>
        </w:rPr>
        <w:t>diese</w:t>
      </w:r>
      <w:r w:rsidRPr="00FE0547">
        <w:rPr>
          <w:rFonts w:eastAsia="Arial" w:cs="Arial"/>
          <w:color w:val="1C1C1C"/>
          <w:w w:val="99"/>
          <w:sz w:val="20"/>
          <w:szCs w:val="20"/>
        </w:rPr>
        <w:t xml:space="preserve"> </w:t>
      </w:r>
      <w:r w:rsidRPr="00FE0547">
        <w:rPr>
          <w:rFonts w:eastAsia="Arial" w:cs="Arial"/>
          <w:color w:val="1C1C1C"/>
          <w:sz w:val="20"/>
          <w:szCs w:val="20"/>
        </w:rPr>
        <w:t>Person</w:t>
      </w:r>
      <w:r w:rsidRPr="00FE0547">
        <w:rPr>
          <w:rFonts w:eastAsia="Arial" w:cs="Arial"/>
          <w:color w:val="1C1C1C"/>
          <w:spacing w:val="17"/>
          <w:sz w:val="20"/>
          <w:szCs w:val="20"/>
        </w:rPr>
        <w:t xml:space="preserve"> </w:t>
      </w:r>
      <w:r w:rsidRPr="00FE0547">
        <w:rPr>
          <w:rFonts w:eastAsia="Arial" w:cs="Arial"/>
          <w:color w:val="1C1C1C"/>
          <w:sz w:val="20"/>
          <w:szCs w:val="20"/>
        </w:rPr>
        <w:t>als</w:t>
      </w:r>
      <w:r w:rsidRPr="00FE0547">
        <w:rPr>
          <w:rFonts w:eastAsia="Arial" w:cs="Arial"/>
          <w:color w:val="1C1C1C"/>
          <w:spacing w:val="19"/>
          <w:sz w:val="20"/>
          <w:szCs w:val="20"/>
        </w:rPr>
        <w:t xml:space="preserve"> </w:t>
      </w:r>
      <w:r w:rsidRPr="00FE0547">
        <w:rPr>
          <w:rFonts w:eastAsia="Arial" w:cs="Arial"/>
          <w:color w:val="1C1C1C"/>
          <w:sz w:val="20"/>
          <w:szCs w:val="20"/>
        </w:rPr>
        <w:t>für</w:t>
      </w:r>
      <w:r w:rsidRPr="00FE0547">
        <w:rPr>
          <w:rFonts w:eastAsia="Arial" w:cs="Arial"/>
          <w:color w:val="1C1C1C"/>
          <w:spacing w:val="17"/>
          <w:sz w:val="20"/>
          <w:szCs w:val="20"/>
        </w:rPr>
        <w:t xml:space="preserve"> </w:t>
      </w:r>
      <w:r w:rsidRPr="00FE0547">
        <w:rPr>
          <w:rFonts w:eastAsia="Arial" w:cs="Arial"/>
          <w:color w:val="1C1C1C"/>
          <w:sz w:val="20"/>
          <w:szCs w:val="20"/>
        </w:rPr>
        <w:t>die</w:t>
      </w:r>
      <w:r w:rsidRPr="00FE0547">
        <w:rPr>
          <w:rFonts w:eastAsia="Arial" w:cs="Arial"/>
          <w:color w:val="1C1C1C"/>
          <w:spacing w:val="18"/>
          <w:sz w:val="20"/>
          <w:szCs w:val="20"/>
        </w:rPr>
        <w:t xml:space="preserve"> </w:t>
      </w:r>
      <w:r w:rsidRPr="00FE0547">
        <w:rPr>
          <w:rFonts w:eastAsia="Arial" w:cs="Arial"/>
          <w:color w:val="1C1C1C"/>
          <w:sz w:val="20"/>
          <w:szCs w:val="20"/>
        </w:rPr>
        <w:t>Leitung</w:t>
      </w:r>
      <w:r w:rsidRPr="00FE0547">
        <w:rPr>
          <w:rFonts w:eastAsia="Arial" w:cs="Arial"/>
          <w:color w:val="1C1C1C"/>
          <w:spacing w:val="20"/>
          <w:sz w:val="20"/>
          <w:szCs w:val="20"/>
        </w:rPr>
        <w:t xml:space="preserve"> </w:t>
      </w:r>
      <w:r w:rsidRPr="00FE0547">
        <w:rPr>
          <w:rFonts w:eastAsia="Arial" w:cs="Arial"/>
          <w:color w:val="1C1C1C"/>
          <w:sz w:val="20"/>
          <w:szCs w:val="20"/>
        </w:rPr>
        <w:t>des</w:t>
      </w:r>
      <w:r w:rsidRPr="00FE0547">
        <w:rPr>
          <w:rFonts w:eastAsia="Arial" w:cs="Arial"/>
          <w:color w:val="1C1C1C"/>
          <w:spacing w:val="17"/>
          <w:sz w:val="20"/>
          <w:szCs w:val="20"/>
        </w:rPr>
        <w:t xml:space="preserve"> </w:t>
      </w:r>
      <w:r w:rsidRPr="00FE0547">
        <w:rPr>
          <w:rFonts w:eastAsia="Arial" w:cs="Arial"/>
          <w:color w:val="1C1C1C"/>
          <w:sz w:val="20"/>
          <w:szCs w:val="20"/>
        </w:rPr>
        <w:t>Unternehmens</w:t>
      </w:r>
      <w:r w:rsidRPr="00FE0547">
        <w:rPr>
          <w:rFonts w:eastAsia="Arial" w:cs="Arial"/>
          <w:color w:val="1C1C1C"/>
          <w:spacing w:val="17"/>
          <w:sz w:val="20"/>
          <w:szCs w:val="20"/>
        </w:rPr>
        <w:t xml:space="preserve"> </w:t>
      </w:r>
      <w:r w:rsidRPr="00FE0547">
        <w:rPr>
          <w:rFonts w:eastAsia="Arial" w:cs="Arial"/>
          <w:color w:val="1C1C1C"/>
          <w:sz w:val="20"/>
          <w:szCs w:val="20"/>
        </w:rPr>
        <w:t>des</w:t>
      </w:r>
      <w:r w:rsidRPr="00FE0547">
        <w:rPr>
          <w:rFonts w:eastAsia="Arial" w:cs="Arial"/>
          <w:color w:val="1C1C1C"/>
          <w:spacing w:val="17"/>
          <w:sz w:val="20"/>
          <w:szCs w:val="20"/>
        </w:rPr>
        <w:t xml:space="preserve"> </w:t>
      </w:r>
      <w:r w:rsidRPr="00FE0547">
        <w:rPr>
          <w:rFonts w:eastAsia="Arial" w:cs="Arial"/>
          <w:color w:val="1C1C1C"/>
          <w:sz w:val="20"/>
          <w:szCs w:val="20"/>
        </w:rPr>
        <w:t>Bewerbers/</w:t>
      </w:r>
      <w:r w:rsidRPr="00FE0547">
        <w:rPr>
          <w:rFonts w:eastAsia="Arial" w:cs="Arial"/>
          <w:color w:val="1C1C1C"/>
          <w:spacing w:val="18"/>
          <w:sz w:val="20"/>
          <w:szCs w:val="20"/>
        </w:rPr>
        <w:t xml:space="preserve"> </w:t>
      </w:r>
      <w:r w:rsidRPr="00FE0547">
        <w:rPr>
          <w:rFonts w:eastAsia="Arial" w:cs="Arial"/>
          <w:color w:val="1C1C1C"/>
          <w:sz w:val="20"/>
          <w:szCs w:val="20"/>
        </w:rPr>
        <w:t>Bieters</w:t>
      </w:r>
      <w:r w:rsidRPr="00FE0547">
        <w:rPr>
          <w:rFonts w:eastAsia="Arial" w:cs="Arial"/>
          <w:color w:val="1C1C1C"/>
          <w:spacing w:val="18"/>
          <w:sz w:val="20"/>
          <w:szCs w:val="20"/>
        </w:rPr>
        <w:t xml:space="preserve"> </w:t>
      </w:r>
      <w:r w:rsidRPr="00FE0547">
        <w:rPr>
          <w:rFonts w:eastAsia="Arial" w:cs="Arial"/>
          <w:color w:val="1C1C1C"/>
          <w:sz w:val="20"/>
          <w:szCs w:val="20"/>
        </w:rPr>
        <w:t>(eines</w:t>
      </w:r>
      <w:r w:rsidRPr="00FE0547">
        <w:rPr>
          <w:rFonts w:eastAsia="Arial" w:cs="Arial"/>
          <w:color w:val="1C1C1C"/>
          <w:spacing w:val="17"/>
          <w:sz w:val="20"/>
          <w:szCs w:val="20"/>
        </w:rPr>
        <w:t xml:space="preserve"> </w:t>
      </w:r>
      <w:r w:rsidRPr="00FE0547">
        <w:rPr>
          <w:rFonts w:eastAsia="Arial" w:cs="Arial"/>
          <w:color w:val="1C1C1C"/>
          <w:sz w:val="20"/>
          <w:szCs w:val="20"/>
        </w:rPr>
        <w:t>Mitgliedes</w:t>
      </w:r>
      <w:r w:rsidRPr="00FE0547">
        <w:rPr>
          <w:rFonts w:eastAsia="Arial" w:cs="Arial"/>
          <w:color w:val="1C1C1C"/>
          <w:spacing w:val="17"/>
          <w:sz w:val="20"/>
          <w:szCs w:val="20"/>
        </w:rPr>
        <w:t xml:space="preserve"> </w:t>
      </w:r>
      <w:r w:rsidRPr="00FE0547">
        <w:rPr>
          <w:rFonts w:eastAsia="Arial" w:cs="Arial"/>
          <w:color w:val="1C1C1C"/>
          <w:sz w:val="20"/>
          <w:szCs w:val="20"/>
        </w:rPr>
        <w:t>der</w:t>
      </w:r>
      <w:r w:rsidRPr="00FE0547">
        <w:rPr>
          <w:rFonts w:eastAsia="Arial" w:cs="Arial"/>
          <w:color w:val="1C1C1C"/>
          <w:w w:val="99"/>
          <w:sz w:val="20"/>
          <w:szCs w:val="20"/>
        </w:rPr>
        <w:t xml:space="preserve"> </w:t>
      </w:r>
      <w:r w:rsidRPr="00FE0547">
        <w:rPr>
          <w:rFonts w:eastAsia="Arial" w:cs="Arial"/>
          <w:color w:val="1C1C1C"/>
          <w:sz w:val="20"/>
          <w:szCs w:val="20"/>
        </w:rPr>
        <w:t>Bewerber-/ Bietergemeinschaft) Verantwortlicher gehandelt hat, und gegen das</w:t>
      </w:r>
      <w:r w:rsidRPr="00FE0547">
        <w:rPr>
          <w:rFonts w:eastAsia="Arial" w:cs="Arial"/>
          <w:color w:val="1C1C1C"/>
          <w:spacing w:val="-5"/>
          <w:sz w:val="20"/>
          <w:szCs w:val="20"/>
        </w:rPr>
        <w:t xml:space="preserve"> </w:t>
      </w:r>
      <w:r w:rsidRPr="00FE0547">
        <w:rPr>
          <w:rFonts w:eastAsia="Arial" w:cs="Arial"/>
          <w:color w:val="1C1C1C"/>
          <w:sz w:val="20"/>
          <w:szCs w:val="20"/>
        </w:rPr>
        <w:t>Unternehmen</w:t>
      </w:r>
      <w:r w:rsidRPr="00FE0547">
        <w:rPr>
          <w:rFonts w:eastAsia="Arial" w:cs="Arial"/>
          <w:color w:val="1C1C1C"/>
          <w:w w:val="99"/>
          <w:sz w:val="20"/>
          <w:szCs w:val="20"/>
        </w:rPr>
        <w:t xml:space="preserve"> </w:t>
      </w:r>
      <w:r w:rsidRPr="00FE0547">
        <w:rPr>
          <w:rFonts w:eastAsia="Arial" w:cs="Arial"/>
          <w:color w:val="1C1C1C"/>
          <w:sz w:val="20"/>
          <w:szCs w:val="20"/>
        </w:rPr>
        <w:t>des</w:t>
      </w:r>
      <w:r w:rsidRPr="00FE0547">
        <w:rPr>
          <w:rFonts w:eastAsia="Arial" w:cs="Arial"/>
          <w:color w:val="1C1C1C"/>
          <w:spacing w:val="-8"/>
          <w:sz w:val="20"/>
          <w:szCs w:val="20"/>
        </w:rPr>
        <w:t xml:space="preserve"> </w:t>
      </w:r>
      <w:r w:rsidRPr="00FE0547">
        <w:rPr>
          <w:rFonts w:eastAsia="Arial" w:cs="Arial"/>
          <w:color w:val="1C1C1C"/>
          <w:sz w:val="20"/>
          <w:szCs w:val="20"/>
        </w:rPr>
        <w:t>Bewerbers/</w:t>
      </w:r>
      <w:r w:rsidRPr="00FE0547">
        <w:rPr>
          <w:rFonts w:eastAsia="Arial" w:cs="Arial"/>
          <w:color w:val="1C1C1C"/>
          <w:spacing w:val="-9"/>
          <w:sz w:val="20"/>
          <w:szCs w:val="20"/>
        </w:rPr>
        <w:t xml:space="preserve"> </w:t>
      </w:r>
      <w:r w:rsidRPr="00FE0547">
        <w:rPr>
          <w:rFonts w:eastAsia="Arial" w:cs="Arial"/>
          <w:color w:val="1C1C1C"/>
          <w:sz w:val="20"/>
          <w:szCs w:val="20"/>
        </w:rPr>
        <w:t>Bieters</w:t>
      </w:r>
      <w:r w:rsidRPr="00FE0547">
        <w:rPr>
          <w:rFonts w:eastAsia="Arial" w:cs="Arial"/>
          <w:color w:val="1C1C1C"/>
          <w:spacing w:val="-6"/>
          <w:sz w:val="20"/>
          <w:szCs w:val="20"/>
        </w:rPr>
        <w:t xml:space="preserve"> </w:t>
      </w:r>
      <w:r w:rsidRPr="00FE0547">
        <w:rPr>
          <w:rFonts w:eastAsia="Arial" w:cs="Arial"/>
          <w:color w:val="1C1C1C"/>
          <w:sz w:val="20"/>
          <w:szCs w:val="20"/>
        </w:rPr>
        <w:t>(eines</w:t>
      </w:r>
      <w:r w:rsidRPr="00FE0547">
        <w:rPr>
          <w:rFonts w:eastAsia="Arial" w:cs="Arial"/>
          <w:color w:val="1C1C1C"/>
          <w:spacing w:val="-8"/>
          <w:sz w:val="20"/>
          <w:szCs w:val="20"/>
        </w:rPr>
        <w:t xml:space="preserve"> </w:t>
      </w:r>
      <w:r w:rsidRPr="00FE0547">
        <w:rPr>
          <w:rFonts w:eastAsia="Arial" w:cs="Arial"/>
          <w:color w:val="1C1C1C"/>
          <w:sz w:val="20"/>
          <w:szCs w:val="20"/>
        </w:rPr>
        <w:t>Mitgliedes</w:t>
      </w:r>
      <w:r w:rsidRPr="00FE0547">
        <w:rPr>
          <w:rFonts w:eastAsia="Arial" w:cs="Arial"/>
          <w:color w:val="1C1C1C"/>
          <w:spacing w:val="-8"/>
          <w:sz w:val="20"/>
          <w:szCs w:val="20"/>
        </w:rPr>
        <w:t xml:space="preserve"> </w:t>
      </w:r>
      <w:r w:rsidRPr="00FE0547">
        <w:rPr>
          <w:rFonts w:eastAsia="Arial" w:cs="Arial"/>
          <w:color w:val="1C1C1C"/>
          <w:sz w:val="20"/>
          <w:szCs w:val="20"/>
        </w:rPr>
        <w:t>der</w:t>
      </w:r>
      <w:r w:rsidRPr="00FE0547">
        <w:rPr>
          <w:rFonts w:eastAsia="Arial" w:cs="Arial"/>
          <w:color w:val="1C1C1C"/>
          <w:spacing w:val="-8"/>
          <w:sz w:val="20"/>
          <w:szCs w:val="20"/>
        </w:rPr>
        <w:t xml:space="preserve"> </w:t>
      </w:r>
      <w:r w:rsidRPr="00FE0547">
        <w:rPr>
          <w:rFonts w:eastAsia="Arial" w:cs="Arial"/>
          <w:color w:val="1C1C1C"/>
          <w:sz w:val="20"/>
          <w:szCs w:val="20"/>
        </w:rPr>
        <w:t>Bewerber-/</w:t>
      </w:r>
      <w:r w:rsidRPr="00FE0547">
        <w:rPr>
          <w:rFonts w:eastAsia="Arial" w:cs="Arial"/>
          <w:color w:val="1C1C1C"/>
          <w:spacing w:val="-9"/>
          <w:sz w:val="20"/>
          <w:szCs w:val="20"/>
        </w:rPr>
        <w:t xml:space="preserve"> </w:t>
      </w:r>
      <w:r w:rsidRPr="00FE0547">
        <w:rPr>
          <w:rFonts w:eastAsia="Arial" w:cs="Arial"/>
          <w:color w:val="1C1C1C"/>
          <w:sz w:val="20"/>
          <w:szCs w:val="20"/>
        </w:rPr>
        <w:t>Bietergemeinschaft)</w:t>
      </w:r>
      <w:r w:rsidRPr="00FE0547">
        <w:rPr>
          <w:rFonts w:eastAsia="Arial" w:cs="Arial"/>
          <w:color w:val="1C1C1C"/>
          <w:spacing w:val="-11"/>
          <w:sz w:val="20"/>
          <w:szCs w:val="20"/>
        </w:rPr>
        <w:t xml:space="preserve"> </w:t>
      </w:r>
      <w:r w:rsidRPr="00FE0547">
        <w:rPr>
          <w:rFonts w:eastAsia="Arial" w:cs="Arial"/>
          <w:color w:val="1C1C1C"/>
          <w:sz w:val="20"/>
          <w:szCs w:val="20"/>
        </w:rPr>
        <w:t>keine</w:t>
      </w:r>
      <w:r w:rsidRPr="00FE0547">
        <w:rPr>
          <w:rFonts w:eastAsia="Arial" w:cs="Arial"/>
          <w:color w:val="1C1C1C"/>
          <w:spacing w:val="-9"/>
          <w:sz w:val="20"/>
          <w:szCs w:val="20"/>
        </w:rPr>
        <w:t xml:space="preserve"> </w:t>
      </w:r>
      <w:r w:rsidRPr="00FE0547">
        <w:rPr>
          <w:rFonts w:eastAsia="Arial" w:cs="Arial"/>
          <w:color w:val="1C1C1C"/>
          <w:sz w:val="20"/>
          <w:szCs w:val="20"/>
        </w:rPr>
        <w:t>Geldbuße</w:t>
      </w:r>
      <w:r w:rsidRPr="00FE0547">
        <w:rPr>
          <w:rFonts w:eastAsia="Arial" w:cs="Arial"/>
          <w:color w:val="1C1C1C"/>
          <w:w w:val="99"/>
          <w:sz w:val="20"/>
          <w:szCs w:val="20"/>
        </w:rPr>
        <w:t xml:space="preserve"> </w:t>
      </w:r>
      <w:r w:rsidRPr="00FE0547">
        <w:rPr>
          <w:rFonts w:eastAsia="Arial" w:cs="Arial"/>
          <w:color w:val="1C1C1C"/>
          <w:sz w:val="20"/>
          <w:szCs w:val="20"/>
        </w:rPr>
        <w:t>nach</w:t>
      </w:r>
      <w:r w:rsidRPr="00FE0547">
        <w:rPr>
          <w:rFonts w:eastAsia="Arial" w:cs="Arial"/>
          <w:color w:val="1C1C1C"/>
          <w:spacing w:val="-15"/>
          <w:sz w:val="20"/>
          <w:szCs w:val="20"/>
        </w:rPr>
        <w:t xml:space="preserve"> </w:t>
      </w:r>
      <w:r w:rsidRPr="00FE0547">
        <w:rPr>
          <w:rFonts w:eastAsia="Arial" w:cs="Arial"/>
          <w:color w:val="1C1C1C"/>
          <w:sz w:val="20"/>
          <w:szCs w:val="20"/>
        </w:rPr>
        <w:t>§</w:t>
      </w:r>
      <w:r w:rsidRPr="00FE0547">
        <w:rPr>
          <w:rFonts w:eastAsia="Arial" w:cs="Arial"/>
          <w:color w:val="1C1C1C"/>
          <w:spacing w:val="-13"/>
          <w:sz w:val="20"/>
          <w:szCs w:val="20"/>
        </w:rPr>
        <w:t xml:space="preserve"> </w:t>
      </w:r>
      <w:r w:rsidRPr="00FE0547">
        <w:rPr>
          <w:rFonts w:eastAsia="Arial" w:cs="Arial"/>
          <w:color w:val="1C1C1C"/>
          <w:sz w:val="20"/>
          <w:szCs w:val="20"/>
        </w:rPr>
        <w:t>30</w:t>
      </w:r>
      <w:r w:rsidRPr="00FE0547">
        <w:rPr>
          <w:rFonts w:eastAsia="Arial" w:cs="Arial"/>
          <w:color w:val="1C1C1C"/>
          <w:spacing w:val="-13"/>
          <w:sz w:val="20"/>
          <w:szCs w:val="20"/>
        </w:rPr>
        <w:t xml:space="preserve"> </w:t>
      </w:r>
      <w:r w:rsidRPr="00FE0547">
        <w:rPr>
          <w:rFonts w:eastAsia="Arial" w:cs="Arial"/>
          <w:color w:val="1C1C1C"/>
          <w:sz w:val="20"/>
          <w:szCs w:val="20"/>
        </w:rPr>
        <w:t>OWiG</w:t>
      </w:r>
      <w:r w:rsidRPr="00FE0547">
        <w:rPr>
          <w:rFonts w:eastAsia="Arial" w:cs="Arial"/>
          <w:color w:val="1C1C1C"/>
          <w:spacing w:val="-14"/>
          <w:sz w:val="20"/>
          <w:szCs w:val="20"/>
        </w:rPr>
        <w:t xml:space="preserve"> </w:t>
      </w:r>
      <w:r w:rsidRPr="00FE0547">
        <w:rPr>
          <w:rFonts w:eastAsia="Arial" w:cs="Arial"/>
          <w:color w:val="1C1C1C"/>
          <w:sz w:val="20"/>
          <w:szCs w:val="20"/>
        </w:rPr>
        <w:t>rechtskräftig</w:t>
      </w:r>
      <w:r w:rsidRPr="00FE0547">
        <w:rPr>
          <w:rFonts w:eastAsia="Arial" w:cs="Arial"/>
          <w:color w:val="1C1C1C"/>
          <w:spacing w:val="-15"/>
          <w:sz w:val="20"/>
          <w:szCs w:val="20"/>
        </w:rPr>
        <w:t xml:space="preserve"> </w:t>
      </w:r>
      <w:r w:rsidRPr="00FE0547">
        <w:rPr>
          <w:rFonts w:eastAsia="Arial" w:cs="Arial"/>
          <w:color w:val="1C1C1C"/>
          <w:sz w:val="20"/>
          <w:szCs w:val="20"/>
        </w:rPr>
        <w:t>festgesetzt</w:t>
      </w:r>
      <w:r w:rsidRPr="00FE0547">
        <w:rPr>
          <w:rFonts w:eastAsia="Arial" w:cs="Arial"/>
          <w:color w:val="1C1C1C"/>
          <w:spacing w:val="-13"/>
          <w:sz w:val="20"/>
          <w:szCs w:val="20"/>
        </w:rPr>
        <w:t xml:space="preserve"> </w:t>
      </w:r>
      <w:r w:rsidRPr="00FE0547">
        <w:rPr>
          <w:rFonts w:eastAsia="Arial" w:cs="Arial"/>
          <w:color w:val="1C1C1C"/>
          <w:sz w:val="20"/>
          <w:szCs w:val="20"/>
        </w:rPr>
        <w:t>wurde,</w:t>
      </w:r>
      <w:r w:rsidRPr="00FE0547">
        <w:rPr>
          <w:rFonts w:eastAsia="Arial" w:cs="Arial"/>
          <w:color w:val="1C1C1C"/>
          <w:spacing w:val="-13"/>
          <w:sz w:val="20"/>
          <w:szCs w:val="20"/>
        </w:rPr>
        <w:t xml:space="preserve"> </w:t>
      </w:r>
      <w:r w:rsidRPr="00FE0547">
        <w:rPr>
          <w:rFonts w:eastAsia="Arial" w:cs="Arial"/>
          <w:color w:val="1C1C1C"/>
          <w:sz w:val="20"/>
          <w:szCs w:val="20"/>
        </w:rPr>
        <w:t>wegen</w:t>
      </w:r>
      <w:r w:rsidRPr="00FE0547">
        <w:rPr>
          <w:rFonts w:eastAsia="Arial" w:cs="Arial"/>
          <w:color w:val="1C1C1C"/>
          <w:spacing w:val="-13"/>
          <w:sz w:val="20"/>
          <w:szCs w:val="20"/>
        </w:rPr>
        <w:t xml:space="preserve"> </w:t>
      </w:r>
      <w:r w:rsidRPr="00FE0547">
        <w:rPr>
          <w:rFonts w:eastAsia="Arial" w:cs="Arial"/>
          <w:color w:val="1C1C1C"/>
          <w:sz w:val="20"/>
          <w:szCs w:val="20"/>
        </w:rPr>
        <w:t>einer</w:t>
      </w:r>
      <w:r w:rsidRPr="00FE0547">
        <w:rPr>
          <w:rFonts w:eastAsia="Arial" w:cs="Arial"/>
          <w:color w:val="1C1C1C"/>
          <w:spacing w:val="-14"/>
          <w:sz w:val="20"/>
          <w:szCs w:val="20"/>
        </w:rPr>
        <w:t xml:space="preserve"> </w:t>
      </w:r>
      <w:r w:rsidRPr="00FE0547">
        <w:rPr>
          <w:rFonts w:eastAsia="Arial" w:cs="Arial"/>
          <w:color w:val="1C1C1C"/>
          <w:sz w:val="20"/>
          <w:szCs w:val="20"/>
        </w:rPr>
        <w:t>Straftat</w:t>
      </w:r>
      <w:r w:rsidRPr="00FE0547">
        <w:rPr>
          <w:rFonts w:eastAsia="Arial" w:cs="Arial"/>
          <w:color w:val="1C1C1C"/>
          <w:spacing w:val="-16"/>
          <w:sz w:val="20"/>
          <w:szCs w:val="20"/>
        </w:rPr>
        <w:t xml:space="preserve"> </w:t>
      </w:r>
      <w:r w:rsidRPr="00FE0547">
        <w:rPr>
          <w:rFonts w:eastAsia="Arial" w:cs="Arial"/>
          <w:color w:val="1C1C1C"/>
          <w:sz w:val="20"/>
          <w:szCs w:val="20"/>
        </w:rPr>
        <w:t>nach</w:t>
      </w:r>
      <w:r w:rsidRPr="00FE0547">
        <w:rPr>
          <w:rFonts w:eastAsia="Arial" w:cs="Arial"/>
          <w:color w:val="1C1C1C"/>
          <w:spacing w:val="-15"/>
          <w:sz w:val="20"/>
          <w:szCs w:val="20"/>
        </w:rPr>
        <w:t xml:space="preserve"> </w:t>
      </w:r>
      <w:r w:rsidRPr="00FE0547">
        <w:rPr>
          <w:rFonts w:eastAsia="Arial" w:cs="Arial"/>
          <w:color w:val="1C1C1C"/>
          <w:sz w:val="20"/>
          <w:szCs w:val="20"/>
        </w:rPr>
        <w:t>§</w:t>
      </w:r>
      <w:r w:rsidRPr="00FE0547">
        <w:rPr>
          <w:rFonts w:eastAsia="Arial" w:cs="Arial"/>
          <w:color w:val="1C1C1C"/>
          <w:spacing w:val="-13"/>
          <w:sz w:val="20"/>
          <w:szCs w:val="20"/>
        </w:rPr>
        <w:t xml:space="preserve"> </w:t>
      </w:r>
      <w:r w:rsidRPr="00FE0547">
        <w:rPr>
          <w:rFonts w:eastAsia="Arial" w:cs="Arial"/>
          <w:color w:val="1C1C1C"/>
          <w:sz w:val="20"/>
          <w:szCs w:val="20"/>
        </w:rPr>
        <w:t>129</w:t>
      </w:r>
      <w:r w:rsidRPr="00FE0547">
        <w:rPr>
          <w:rFonts w:eastAsia="Arial" w:cs="Arial"/>
          <w:color w:val="1C1C1C"/>
          <w:spacing w:val="-15"/>
          <w:sz w:val="20"/>
          <w:szCs w:val="20"/>
        </w:rPr>
        <w:t xml:space="preserve"> </w:t>
      </w:r>
      <w:r w:rsidRPr="00FE0547">
        <w:rPr>
          <w:rFonts w:eastAsia="Arial" w:cs="Arial"/>
          <w:color w:val="1C1C1C"/>
          <w:sz w:val="20"/>
          <w:szCs w:val="20"/>
        </w:rPr>
        <w:t>StGB</w:t>
      </w:r>
      <w:r w:rsidRPr="00FE0547">
        <w:rPr>
          <w:rFonts w:eastAsia="Arial" w:cs="Arial"/>
          <w:color w:val="1C1C1C"/>
          <w:spacing w:val="-16"/>
          <w:sz w:val="20"/>
          <w:szCs w:val="20"/>
        </w:rPr>
        <w:t xml:space="preserve"> </w:t>
      </w:r>
      <w:r w:rsidRPr="00FE0547">
        <w:rPr>
          <w:rFonts w:eastAsia="Arial" w:cs="Arial"/>
          <w:color w:val="1C1C1C"/>
          <w:sz w:val="20"/>
          <w:szCs w:val="20"/>
        </w:rPr>
        <w:t>(Bildung</w:t>
      </w:r>
      <w:r w:rsidRPr="00FE0547">
        <w:rPr>
          <w:rFonts w:eastAsia="Arial" w:cs="Arial"/>
          <w:color w:val="1C1C1C"/>
          <w:w w:val="99"/>
          <w:sz w:val="20"/>
          <w:szCs w:val="20"/>
        </w:rPr>
        <w:t xml:space="preserve"> </w:t>
      </w:r>
      <w:r w:rsidRPr="00FE0547">
        <w:rPr>
          <w:rFonts w:eastAsia="Arial" w:cs="Arial"/>
          <w:color w:val="1C1C1C"/>
          <w:sz w:val="20"/>
          <w:szCs w:val="20"/>
        </w:rPr>
        <w:t>krimineller Vereinigung), § 129a StGB (Bildung terroristischer Vereinigungen), § 129b</w:t>
      </w:r>
      <w:r w:rsidRPr="00FE0547">
        <w:rPr>
          <w:rFonts w:eastAsia="Arial" w:cs="Arial"/>
          <w:color w:val="1C1C1C"/>
          <w:spacing w:val="24"/>
          <w:sz w:val="20"/>
          <w:szCs w:val="20"/>
        </w:rPr>
        <w:t xml:space="preserve"> </w:t>
      </w:r>
      <w:r w:rsidRPr="00FE0547">
        <w:rPr>
          <w:rFonts w:eastAsia="Arial" w:cs="Arial"/>
          <w:color w:val="1C1C1C"/>
          <w:sz w:val="20"/>
          <w:szCs w:val="20"/>
        </w:rPr>
        <w:t>StGB</w:t>
      </w:r>
      <w:r w:rsidRPr="00FE0547">
        <w:rPr>
          <w:rFonts w:eastAsia="Arial" w:cs="Arial"/>
          <w:color w:val="1C1C1C"/>
          <w:w w:val="99"/>
          <w:sz w:val="20"/>
          <w:szCs w:val="20"/>
        </w:rPr>
        <w:t xml:space="preserve"> </w:t>
      </w:r>
      <w:r w:rsidRPr="00FE0547">
        <w:rPr>
          <w:rFonts w:eastAsia="Arial" w:cs="Arial"/>
          <w:color w:val="1C1C1C"/>
          <w:sz w:val="20"/>
          <w:szCs w:val="20"/>
        </w:rPr>
        <w:t>(Kriminelle</w:t>
      </w:r>
      <w:r w:rsidRPr="00FE0547">
        <w:rPr>
          <w:rFonts w:eastAsia="Arial" w:cs="Arial"/>
          <w:color w:val="1C1C1C"/>
          <w:spacing w:val="55"/>
          <w:sz w:val="20"/>
          <w:szCs w:val="20"/>
        </w:rPr>
        <w:t xml:space="preserve"> </w:t>
      </w:r>
      <w:r w:rsidRPr="00FE0547">
        <w:rPr>
          <w:rFonts w:eastAsia="Arial" w:cs="Arial"/>
          <w:color w:val="1C1C1C"/>
          <w:sz w:val="20"/>
          <w:szCs w:val="20"/>
        </w:rPr>
        <w:t>und</w:t>
      </w:r>
      <w:r w:rsidRPr="00FE0547">
        <w:rPr>
          <w:rFonts w:eastAsia="Arial" w:cs="Arial"/>
          <w:color w:val="1C1C1C"/>
          <w:spacing w:val="55"/>
          <w:sz w:val="20"/>
          <w:szCs w:val="20"/>
        </w:rPr>
        <w:t xml:space="preserve"> </w:t>
      </w:r>
      <w:r w:rsidRPr="00FE0547">
        <w:rPr>
          <w:rFonts w:eastAsia="Arial" w:cs="Arial"/>
          <w:color w:val="1C1C1C"/>
          <w:sz w:val="20"/>
          <w:szCs w:val="20"/>
        </w:rPr>
        <w:t>terroristische</w:t>
      </w:r>
      <w:r w:rsidRPr="00FE0547">
        <w:rPr>
          <w:rFonts w:eastAsia="Arial" w:cs="Arial"/>
          <w:color w:val="1C1C1C"/>
          <w:spacing w:val="55"/>
          <w:sz w:val="20"/>
          <w:szCs w:val="20"/>
        </w:rPr>
        <w:t xml:space="preserve"> </w:t>
      </w:r>
      <w:r w:rsidRPr="00FE0547">
        <w:rPr>
          <w:rFonts w:eastAsia="Arial" w:cs="Arial"/>
          <w:color w:val="1C1C1C"/>
          <w:sz w:val="20"/>
          <w:szCs w:val="20"/>
        </w:rPr>
        <w:t>Vereinigungen</w:t>
      </w:r>
      <w:r w:rsidRPr="00FE0547">
        <w:rPr>
          <w:rFonts w:eastAsia="Arial" w:cs="Arial"/>
          <w:color w:val="1C1C1C"/>
          <w:spacing w:val="55"/>
          <w:sz w:val="20"/>
          <w:szCs w:val="20"/>
        </w:rPr>
        <w:t xml:space="preserve"> </w:t>
      </w:r>
      <w:r w:rsidRPr="00FE0547">
        <w:rPr>
          <w:rFonts w:eastAsia="Arial" w:cs="Arial"/>
          <w:color w:val="1C1C1C"/>
          <w:sz w:val="20"/>
          <w:szCs w:val="20"/>
        </w:rPr>
        <w:t>im</w:t>
      </w:r>
      <w:r w:rsidRPr="00FE0547">
        <w:rPr>
          <w:rFonts w:eastAsia="Arial" w:cs="Arial"/>
          <w:color w:val="1C1C1C"/>
          <w:spacing w:val="55"/>
          <w:sz w:val="20"/>
          <w:szCs w:val="20"/>
        </w:rPr>
        <w:t xml:space="preserve"> </w:t>
      </w:r>
      <w:r w:rsidRPr="00FE0547">
        <w:rPr>
          <w:rFonts w:eastAsia="Arial" w:cs="Arial"/>
          <w:color w:val="1C1C1C"/>
          <w:sz w:val="20"/>
          <w:szCs w:val="20"/>
        </w:rPr>
        <w:t>Ausland),</w:t>
      </w:r>
      <w:r w:rsidRPr="00FE0547">
        <w:rPr>
          <w:rFonts w:eastAsia="Arial" w:cs="Arial"/>
          <w:color w:val="1C1C1C"/>
          <w:spacing w:val="55"/>
          <w:sz w:val="20"/>
          <w:szCs w:val="20"/>
        </w:rPr>
        <w:t xml:space="preserve"> </w:t>
      </w:r>
      <w:r w:rsidRPr="00FE0547">
        <w:rPr>
          <w:rFonts w:eastAsia="Arial" w:cs="Arial"/>
          <w:color w:val="1C1C1C"/>
          <w:sz w:val="20"/>
          <w:szCs w:val="20"/>
        </w:rPr>
        <w:t>§</w:t>
      </w:r>
      <w:r w:rsidRPr="00FE0547">
        <w:rPr>
          <w:rFonts w:eastAsia="Arial" w:cs="Arial"/>
          <w:color w:val="1C1C1C"/>
          <w:spacing w:val="55"/>
          <w:sz w:val="20"/>
          <w:szCs w:val="20"/>
        </w:rPr>
        <w:t xml:space="preserve"> </w:t>
      </w:r>
      <w:r w:rsidRPr="00FE0547">
        <w:rPr>
          <w:rFonts w:eastAsia="Arial" w:cs="Arial"/>
          <w:color w:val="1C1C1C"/>
          <w:sz w:val="20"/>
          <w:szCs w:val="20"/>
        </w:rPr>
        <w:t>89c</w:t>
      </w:r>
      <w:r w:rsidRPr="00FE0547">
        <w:rPr>
          <w:rFonts w:eastAsia="Arial" w:cs="Arial"/>
          <w:color w:val="1C1C1C"/>
          <w:spacing w:val="55"/>
          <w:sz w:val="20"/>
          <w:szCs w:val="20"/>
        </w:rPr>
        <w:t xml:space="preserve"> </w:t>
      </w:r>
      <w:r w:rsidRPr="00FE0547">
        <w:rPr>
          <w:rFonts w:eastAsia="Arial" w:cs="Arial"/>
          <w:color w:val="1C1C1C"/>
          <w:sz w:val="20"/>
          <w:szCs w:val="20"/>
        </w:rPr>
        <w:t>StGB</w:t>
      </w:r>
      <w:r w:rsidRPr="00FE0547">
        <w:rPr>
          <w:rFonts w:eastAsia="Arial" w:cs="Arial"/>
          <w:color w:val="1C1C1C"/>
          <w:spacing w:val="16"/>
          <w:sz w:val="20"/>
          <w:szCs w:val="20"/>
        </w:rPr>
        <w:t xml:space="preserve"> </w:t>
      </w:r>
      <w:r w:rsidRPr="00FE0547">
        <w:rPr>
          <w:rFonts w:eastAsia="Arial" w:cs="Arial"/>
          <w:color w:val="1C1C1C"/>
          <w:sz w:val="20"/>
          <w:szCs w:val="20"/>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3A6032B5" w14:textId="73816EE9" w:rsidR="00B80F2A" w:rsidRPr="00FE0547" w:rsidRDefault="00B80F2A" w:rsidP="00EA3FC8">
      <w:pPr>
        <w:pStyle w:val="Listenabsatz"/>
        <w:widowControl w:val="0"/>
        <w:numPr>
          <w:ilvl w:val="0"/>
          <w:numId w:val="3"/>
        </w:numPr>
        <w:spacing w:after="120" w:line="276" w:lineRule="auto"/>
        <w:ind w:left="567" w:right="251" w:hanging="567"/>
        <w:contextualSpacing w:val="0"/>
        <w:jc w:val="both"/>
        <w:rPr>
          <w:rFonts w:eastAsia="Arial" w:cs="Arial"/>
          <w:sz w:val="20"/>
          <w:szCs w:val="20"/>
        </w:rPr>
      </w:pPr>
      <w:r w:rsidRPr="00FE0547">
        <w:rPr>
          <w:rFonts w:cs="Arial"/>
          <w:color w:val="1C1C1C"/>
          <w:sz w:val="20"/>
          <w:szCs w:val="20"/>
        </w:rPr>
        <w:t>den</w:t>
      </w:r>
      <w:r w:rsidRPr="00FE0547">
        <w:rPr>
          <w:rFonts w:cs="Arial"/>
          <w:color w:val="1C1C1C"/>
          <w:spacing w:val="-14"/>
          <w:sz w:val="20"/>
          <w:szCs w:val="20"/>
        </w:rPr>
        <w:t xml:space="preserve"> </w:t>
      </w:r>
      <w:r w:rsidRPr="00FE0547">
        <w:rPr>
          <w:rFonts w:cs="Arial"/>
          <w:color w:val="1C1C1C"/>
          <w:sz w:val="20"/>
          <w:szCs w:val="20"/>
        </w:rPr>
        <w:t>Verpflichtungen</w:t>
      </w:r>
      <w:r w:rsidRPr="00FE0547">
        <w:rPr>
          <w:rFonts w:cs="Arial"/>
          <w:color w:val="1C1C1C"/>
          <w:spacing w:val="-14"/>
          <w:sz w:val="20"/>
          <w:szCs w:val="20"/>
        </w:rPr>
        <w:t xml:space="preserve"> </w:t>
      </w:r>
      <w:r w:rsidRPr="00FE0547">
        <w:rPr>
          <w:rFonts w:cs="Arial"/>
          <w:color w:val="1C1C1C"/>
          <w:sz w:val="20"/>
          <w:szCs w:val="20"/>
        </w:rPr>
        <w:t>zur</w:t>
      </w:r>
      <w:r w:rsidRPr="00FE0547">
        <w:rPr>
          <w:rFonts w:cs="Arial"/>
          <w:color w:val="1C1C1C"/>
          <w:spacing w:val="-13"/>
          <w:sz w:val="20"/>
          <w:szCs w:val="20"/>
        </w:rPr>
        <w:t xml:space="preserve"> </w:t>
      </w:r>
      <w:r w:rsidRPr="00FE0547">
        <w:rPr>
          <w:rFonts w:cs="Arial"/>
          <w:color w:val="1C1C1C"/>
          <w:sz w:val="20"/>
          <w:szCs w:val="20"/>
        </w:rPr>
        <w:t>Zahlung</w:t>
      </w:r>
      <w:r w:rsidRPr="00FE0547">
        <w:rPr>
          <w:rFonts w:cs="Arial"/>
          <w:color w:val="1C1C1C"/>
          <w:spacing w:val="-14"/>
          <w:sz w:val="20"/>
          <w:szCs w:val="20"/>
        </w:rPr>
        <w:t xml:space="preserve"> </w:t>
      </w:r>
      <w:r w:rsidRPr="00FE0547">
        <w:rPr>
          <w:rFonts w:cs="Arial"/>
          <w:color w:val="1C1C1C"/>
          <w:sz w:val="20"/>
          <w:szCs w:val="20"/>
        </w:rPr>
        <w:t>von</w:t>
      </w:r>
      <w:r w:rsidRPr="00FE0547">
        <w:rPr>
          <w:rFonts w:cs="Arial"/>
          <w:color w:val="1C1C1C"/>
          <w:spacing w:val="-14"/>
          <w:sz w:val="20"/>
          <w:szCs w:val="20"/>
        </w:rPr>
        <w:t xml:space="preserve"> </w:t>
      </w:r>
      <w:r w:rsidRPr="00FE0547">
        <w:rPr>
          <w:rFonts w:cs="Arial"/>
          <w:color w:val="1C1C1C"/>
          <w:sz w:val="20"/>
          <w:szCs w:val="20"/>
        </w:rPr>
        <w:t>Steuern</w:t>
      </w:r>
      <w:r w:rsidRPr="00FE0547">
        <w:rPr>
          <w:rFonts w:cs="Arial"/>
          <w:color w:val="1C1C1C"/>
          <w:spacing w:val="-13"/>
          <w:sz w:val="20"/>
          <w:szCs w:val="20"/>
        </w:rPr>
        <w:t xml:space="preserve"> </w:t>
      </w:r>
      <w:r w:rsidRPr="00FE0547">
        <w:rPr>
          <w:rFonts w:cs="Arial"/>
          <w:color w:val="1C1C1C"/>
          <w:sz w:val="20"/>
          <w:szCs w:val="20"/>
        </w:rPr>
        <w:t>und</w:t>
      </w:r>
      <w:r w:rsidRPr="00FE0547">
        <w:rPr>
          <w:rFonts w:cs="Arial"/>
          <w:color w:val="1C1C1C"/>
          <w:spacing w:val="-14"/>
          <w:sz w:val="20"/>
          <w:szCs w:val="20"/>
        </w:rPr>
        <w:t xml:space="preserve"> </w:t>
      </w:r>
      <w:r w:rsidRPr="00FE0547">
        <w:rPr>
          <w:rFonts w:cs="Arial"/>
          <w:color w:val="1C1C1C"/>
          <w:sz w:val="20"/>
          <w:szCs w:val="20"/>
        </w:rPr>
        <w:t>Abgaben</w:t>
      </w:r>
      <w:r w:rsidRPr="00FE0547">
        <w:rPr>
          <w:rFonts w:cs="Arial"/>
          <w:color w:val="1C1C1C"/>
          <w:spacing w:val="-14"/>
          <w:sz w:val="20"/>
          <w:szCs w:val="20"/>
        </w:rPr>
        <w:t xml:space="preserve"> </w:t>
      </w:r>
      <w:r w:rsidRPr="00FE0547">
        <w:rPr>
          <w:rFonts w:cs="Arial"/>
          <w:color w:val="1C1C1C"/>
          <w:sz w:val="20"/>
          <w:szCs w:val="20"/>
        </w:rPr>
        <w:t>sowie</w:t>
      </w:r>
      <w:r w:rsidRPr="00FE0547">
        <w:rPr>
          <w:rFonts w:cs="Arial"/>
          <w:color w:val="1C1C1C"/>
          <w:spacing w:val="-14"/>
          <w:sz w:val="20"/>
          <w:szCs w:val="20"/>
        </w:rPr>
        <w:t xml:space="preserve"> </w:t>
      </w:r>
      <w:r w:rsidRPr="00FE0547">
        <w:rPr>
          <w:rFonts w:cs="Arial"/>
          <w:color w:val="1C1C1C"/>
          <w:sz w:val="20"/>
          <w:szCs w:val="20"/>
        </w:rPr>
        <w:t>der</w:t>
      </w:r>
      <w:r w:rsidRPr="00FE0547">
        <w:rPr>
          <w:rFonts w:cs="Arial"/>
          <w:color w:val="1C1C1C"/>
          <w:spacing w:val="-13"/>
          <w:sz w:val="20"/>
          <w:szCs w:val="20"/>
        </w:rPr>
        <w:t xml:space="preserve"> </w:t>
      </w:r>
      <w:r w:rsidRPr="00FE0547">
        <w:rPr>
          <w:rFonts w:cs="Arial"/>
          <w:color w:val="1C1C1C"/>
          <w:sz w:val="20"/>
          <w:szCs w:val="20"/>
        </w:rPr>
        <w:t>Beiträge</w:t>
      </w:r>
      <w:r w:rsidRPr="00FE0547">
        <w:rPr>
          <w:rFonts w:cs="Arial"/>
          <w:color w:val="1C1C1C"/>
          <w:spacing w:val="-12"/>
          <w:sz w:val="20"/>
          <w:szCs w:val="20"/>
        </w:rPr>
        <w:t xml:space="preserve"> </w:t>
      </w:r>
      <w:r w:rsidRPr="00FE0547">
        <w:rPr>
          <w:rFonts w:cs="Arial"/>
          <w:color w:val="1C1C1C"/>
          <w:sz w:val="20"/>
          <w:szCs w:val="20"/>
        </w:rPr>
        <w:t>zur</w:t>
      </w:r>
      <w:r w:rsidRPr="00FE0547">
        <w:rPr>
          <w:rFonts w:cs="Arial"/>
          <w:color w:val="1C1C1C"/>
          <w:spacing w:val="-15"/>
          <w:sz w:val="20"/>
          <w:szCs w:val="20"/>
        </w:rPr>
        <w:t xml:space="preserve"> </w:t>
      </w:r>
      <w:r w:rsidRPr="00FE0547">
        <w:rPr>
          <w:rFonts w:cs="Arial"/>
          <w:color w:val="1C1C1C"/>
          <w:sz w:val="20"/>
          <w:szCs w:val="20"/>
        </w:rPr>
        <w:t>gesetzlichen</w:t>
      </w:r>
      <w:r w:rsidRPr="00FE0547">
        <w:rPr>
          <w:rFonts w:cs="Arial"/>
          <w:color w:val="1C1C1C"/>
          <w:w w:val="99"/>
          <w:sz w:val="20"/>
          <w:szCs w:val="20"/>
        </w:rPr>
        <w:t xml:space="preserve"> </w:t>
      </w:r>
      <w:r w:rsidRPr="00FE0547">
        <w:rPr>
          <w:rFonts w:cs="Arial"/>
          <w:color w:val="1C1C1C"/>
          <w:sz w:val="20"/>
          <w:szCs w:val="20"/>
        </w:rPr>
        <w:t>Sozialversicherung,</w:t>
      </w:r>
      <w:r w:rsidRPr="00FE0547">
        <w:rPr>
          <w:rFonts w:cs="Arial"/>
          <w:color w:val="1C1C1C"/>
          <w:spacing w:val="23"/>
          <w:sz w:val="20"/>
          <w:szCs w:val="20"/>
        </w:rPr>
        <w:t xml:space="preserve"> </w:t>
      </w:r>
      <w:r w:rsidRPr="00FE0547">
        <w:rPr>
          <w:rFonts w:cs="Arial"/>
          <w:color w:val="1C1C1C"/>
          <w:sz w:val="20"/>
          <w:szCs w:val="20"/>
        </w:rPr>
        <w:t>nachgekommen</w:t>
      </w:r>
      <w:r w:rsidRPr="00FE0547">
        <w:rPr>
          <w:rFonts w:cs="Arial"/>
          <w:color w:val="1C1C1C"/>
          <w:w w:val="99"/>
          <w:sz w:val="20"/>
          <w:szCs w:val="20"/>
        </w:rPr>
        <w:t xml:space="preserve"> </w:t>
      </w:r>
      <w:r w:rsidRPr="00FE0547">
        <w:rPr>
          <w:rFonts w:cs="Arial"/>
          <w:color w:val="1C1C1C"/>
          <w:sz w:val="20"/>
          <w:szCs w:val="20"/>
        </w:rPr>
        <w:t>wurde</w:t>
      </w:r>
      <w:r w:rsidRPr="00FE0547">
        <w:rPr>
          <w:rFonts w:cs="Arial"/>
          <w:color w:val="1C1C1C"/>
          <w:spacing w:val="55"/>
          <w:sz w:val="20"/>
          <w:szCs w:val="20"/>
        </w:rPr>
        <w:t xml:space="preserve"> </w:t>
      </w:r>
      <w:r w:rsidRPr="00FE0547">
        <w:rPr>
          <w:rFonts w:cs="Arial"/>
          <w:color w:val="1C1C1C"/>
          <w:sz w:val="20"/>
          <w:szCs w:val="20"/>
        </w:rPr>
        <w:t>und</w:t>
      </w:r>
      <w:r w:rsidRPr="00FE0547">
        <w:rPr>
          <w:rFonts w:cs="Arial"/>
          <w:color w:val="1C1C1C"/>
          <w:spacing w:val="55"/>
          <w:sz w:val="20"/>
          <w:szCs w:val="20"/>
        </w:rPr>
        <w:t xml:space="preserve"> </w:t>
      </w:r>
      <w:r w:rsidRPr="00FE0547">
        <w:rPr>
          <w:rFonts w:cs="Arial"/>
          <w:color w:val="1C1C1C"/>
          <w:sz w:val="20"/>
          <w:szCs w:val="20"/>
        </w:rPr>
        <w:t>kein</w:t>
      </w:r>
      <w:r w:rsidRPr="00FE0547">
        <w:rPr>
          <w:rFonts w:cs="Arial"/>
          <w:color w:val="1C1C1C"/>
          <w:spacing w:val="55"/>
          <w:sz w:val="20"/>
          <w:szCs w:val="20"/>
        </w:rPr>
        <w:t xml:space="preserve"> </w:t>
      </w:r>
      <w:r w:rsidRPr="00FE0547">
        <w:rPr>
          <w:rFonts w:cs="Arial"/>
          <w:color w:val="1C1C1C"/>
          <w:sz w:val="20"/>
          <w:szCs w:val="20"/>
        </w:rPr>
        <w:t>Verstoß</w:t>
      </w:r>
      <w:r w:rsidRPr="00FE0547">
        <w:rPr>
          <w:rFonts w:cs="Arial"/>
          <w:color w:val="1C1C1C"/>
          <w:spacing w:val="55"/>
          <w:sz w:val="20"/>
          <w:szCs w:val="20"/>
        </w:rPr>
        <w:t xml:space="preserve"> </w:t>
      </w:r>
      <w:r w:rsidRPr="00FE0547">
        <w:rPr>
          <w:rFonts w:cs="Arial"/>
          <w:color w:val="1C1C1C"/>
          <w:sz w:val="20"/>
          <w:szCs w:val="20"/>
        </w:rPr>
        <w:t>durch</w:t>
      </w:r>
      <w:r w:rsidRPr="00FE0547">
        <w:rPr>
          <w:rFonts w:cs="Arial"/>
          <w:color w:val="1C1C1C"/>
          <w:spacing w:val="55"/>
          <w:sz w:val="20"/>
          <w:szCs w:val="20"/>
        </w:rPr>
        <w:t xml:space="preserve"> </w:t>
      </w:r>
      <w:r w:rsidRPr="00FE0547">
        <w:rPr>
          <w:rFonts w:cs="Arial"/>
          <w:color w:val="1C1C1C"/>
          <w:sz w:val="20"/>
          <w:szCs w:val="20"/>
        </w:rPr>
        <w:t>eine</w:t>
      </w:r>
      <w:r w:rsidRPr="00FE0547">
        <w:rPr>
          <w:rFonts w:cs="Arial"/>
          <w:color w:val="1C1C1C"/>
          <w:spacing w:val="55"/>
          <w:sz w:val="20"/>
          <w:szCs w:val="20"/>
        </w:rPr>
        <w:t xml:space="preserve"> </w:t>
      </w:r>
      <w:r w:rsidRPr="00FE0547">
        <w:rPr>
          <w:rFonts w:cs="Arial"/>
          <w:color w:val="1C1C1C"/>
          <w:sz w:val="20"/>
          <w:szCs w:val="20"/>
        </w:rPr>
        <w:t>rechtskräftige</w:t>
      </w:r>
      <w:r w:rsidRPr="00FE0547">
        <w:rPr>
          <w:rFonts w:cs="Arial"/>
          <w:color w:val="1C1C1C"/>
          <w:spacing w:val="55"/>
          <w:sz w:val="20"/>
          <w:szCs w:val="20"/>
        </w:rPr>
        <w:t xml:space="preserve"> </w:t>
      </w:r>
      <w:r w:rsidRPr="00FE0547">
        <w:rPr>
          <w:rFonts w:cs="Arial"/>
          <w:color w:val="1C1C1C"/>
          <w:sz w:val="20"/>
          <w:szCs w:val="20"/>
        </w:rPr>
        <w:t>Gerichts-</w:t>
      </w:r>
      <w:r w:rsidRPr="00FE0547">
        <w:rPr>
          <w:rFonts w:cs="Arial"/>
          <w:color w:val="1C1C1C"/>
          <w:spacing w:val="55"/>
          <w:sz w:val="20"/>
          <w:szCs w:val="20"/>
        </w:rPr>
        <w:t xml:space="preserve"> </w:t>
      </w:r>
      <w:r w:rsidRPr="00FE0547">
        <w:rPr>
          <w:rFonts w:cs="Arial"/>
          <w:color w:val="1C1C1C"/>
          <w:sz w:val="20"/>
          <w:szCs w:val="20"/>
        </w:rPr>
        <w:t>oder</w:t>
      </w:r>
      <w:r w:rsidRPr="00FE0547">
        <w:rPr>
          <w:rFonts w:cs="Arial"/>
          <w:color w:val="1C1C1C"/>
          <w:spacing w:val="24"/>
          <w:sz w:val="20"/>
          <w:szCs w:val="20"/>
        </w:rPr>
        <w:t xml:space="preserve"> </w:t>
      </w:r>
      <w:r w:rsidRPr="00FE0547">
        <w:rPr>
          <w:rFonts w:cs="Arial"/>
          <w:color w:val="1C1C1C"/>
          <w:sz w:val="20"/>
          <w:szCs w:val="20"/>
        </w:rPr>
        <w:t>bestandskräftige</w:t>
      </w:r>
      <w:r w:rsidRPr="00FE0547">
        <w:rPr>
          <w:rFonts w:cs="Arial"/>
          <w:color w:val="1C1C1C"/>
          <w:w w:val="99"/>
          <w:sz w:val="20"/>
          <w:szCs w:val="20"/>
        </w:rPr>
        <w:t xml:space="preserve"> </w:t>
      </w:r>
      <w:r w:rsidRPr="00FE0547">
        <w:rPr>
          <w:rFonts w:cs="Arial"/>
          <w:color w:val="1C1C1C"/>
          <w:sz w:val="20"/>
          <w:szCs w:val="20"/>
        </w:rPr>
        <w:t>Verwaltungsentscheidung festgestellt</w:t>
      </w:r>
      <w:r w:rsidRPr="00FE0547">
        <w:rPr>
          <w:rFonts w:cs="Arial"/>
          <w:color w:val="1C1C1C"/>
          <w:spacing w:val="1"/>
          <w:sz w:val="20"/>
          <w:szCs w:val="20"/>
        </w:rPr>
        <w:t xml:space="preserve"> </w:t>
      </w:r>
      <w:r w:rsidRPr="00FE0547">
        <w:rPr>
          <w:rFonts w:cs="Arial"/>
          <w:color w:val="1C1C1C"/>
          <w:sz w:val="20"/>
          <w:szCs w:val="20"/>
        </w:rPr>
        <w:t>wurde oder der Bewerber / Bieter dadurch seinen Verpflichtungen nachgekommen ist, dass er sich zur Zahlung der Steuern, Abgaben und Beiträge zur Sozialversicherung einschließlich Zinsen, Säumnis- und Strafzuschlägen verpflichtet hat,</w:t>
      </w:r>
    </w:p>
    <w:p w14:paraId="0F3019FB" w14:textId="0B6816DA"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sz w:val="20"/>
          <w:szCs w:val="20"/>
        </w:rPr>
      </w:pPr>
      <w:r w:rsidRPr="00FE0547">
        <w:rPr>
          <w:rFonts w:cs="Arial"/>
          <w:color w:val="1C1C1C"/>
          <w:sz w:val="20"/>
          <w:szCs w:val="20"/>
        </w:rPr>
        <w:t>bei der Ausführung öffentlicher Aufträge nicht gegen geltende umwelt-,</w:t>
      </w:r>
      <w:r w:rsidRPr="00FE0547">
        <w:rPr>
          <w:rFonts w:cs="Arial"/>
          <w:color w:val="1C1C1C"/>
          <w:spacing w:val="55"/>
          <w:sz w:val="20"/>
          <w:szCs w:val="20"/>
        </w:rPr>
        <w:t xml:space="preserve"> </w:t>
      </w:r>
      <w:r w:rsidRPr="00FE0547">
        <w:rPr>
          <w:rFonts w:cs="Arial"/>
          <w:color w:val="1C1C1C"/>
          <w:sz w:val="20"/>
          <w:szCs w:val="20"/>
        </w:rPr>
        <w:t>sozial-</w:t>
      </w:r>
      <w:r w:rsidRPr="00FE0547">
        <w:rPr>
          <w:rFonts w:cs="Arial"/>
          <w:color w:val="1C1C1C"/>
          <w:spacing w:val="41"/>
          <w:sz w:val="20"/>
          <w:szCs w:val="20"/>
        </w:rPr>
        <w:t xml:space="preserve"> </w:t>
      </w:r>
      <w:r w:rsidRPr="00FE0547">
        <w:rPr>
          <w:rFonts w:cs="Arial"/>
          <w:color w:val="1C1C1C"/>
          <w:sz w:val="20"/>
          <w:szCs w:val="20"/>
        </w:rPr>
        <w:t>oder</w:t>
      </w:r>
      <w:r w:rsidRPr="00FE0547">
        <w:rPr>
          <w:rFonts w:cs="Arial"/>
          <w:color w:val="1C1C1C"/>
          <w:w w:val="99"/>
          <w:sz w:val="20"/>
          <w:szCs w:val="20"/>
        </w:rPr>
        <w:t xml:space="preserve"> </w:t>
      </w:r>
      <w:r w:rsidRPr="00FE0547">
        <w:rPr>
          <w:rFonts w:cs="Arial"/>
          <w:color w:val="1C1C1C"/>
          <w:sz w:val="20"/>
          <w:szCs w:val="20"/>
        </w:rPr>
        <w:t>arbeitsrechtliche Verpflichtungen verstoßen</w:t>
      </w:r>
      <w:r w:rsidRPr="00FE0547">
        <w:rPr>
          <w:rFonts w:cs="Arial"/>
          <w:color w:val="1C1C1C"/>
          <w:spacing w:val="4"/>
          <w:sz w:val="20"/>
          <w:szCs w:val="20"/>
        </w:rPr>
        <w:t xml:space="preserve"> </w:t>
      </w:r>
      <w:r w:rsidRPr="00FE0547">
        <w:rPr>
          <w:rFonts w:cs="Arial"/>
          <w:color w:val="1C1C1C"/>
          <w:sz w:val="20"/>
          <w:szCs w:val="20"/>
        </w:rPr>
        <w:t>wurde,</w:t>
      </w:r>
    </w:p>
    <w:p w14:paraId="0CA23DC2" w14:textId="4D1B1370"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cs="Arial"/>
          <w:color w:val="1C1C1C"/>
          <w:sz w:val="20"/>
          <w:szCs w:val="20"/>
        </w:rPr>
        <w:t>er/sie zahlungsfähig ist/sind, über das Vermögen kein Insolvenzverfahren beantragt</w:t>
      </w:r>
      <w:r w:rsidRPr="00FE0547">
        <w:rPr>
          <w:rFonts w:cs="Arial"/>
          <w:color w:val="1C1C1C"/>
          <w:spacing w:val="36"/>
          <w:sz w:val="20"/>
          <w:szCs w:val="20"/>
        </w:rPr>
        <w:t xml:space="preserve"> </w:t>
      </w:r>
      <w:r w:rsidRPr="00FE0547">
        <w:rPr>
          <w:rFonts w:cs="Arial"/>
          <w:color w:val="1C1C1C"/>
          <w:sz w:val="20"/>
          <w:szCs w:val="20"/>
        </w:rPr>
        <w:t>oder</w:t>
      </w:r>
      <w:r w:rsidRPr="00FE0547">
        <w:rPr>
          <w:rFonts w:cs="Arial"/>
          <w:color w:val="1C1C1C"/>
          <w:w w:val="99"/>
          <w:sz w:val="20"/>
          <w:szCs w:val="20"/>
        </w:rPr>
        <w:t xml:space="preserve"> </w:t>
      </w:r>
      <w:r w:rsidRPr="00FE0547">
        <w:rPr>
          <w:rFonts w:cs="Arial"/>
          <w:color w:val="1C1C1C"/>
          <w:sz w:val="20"/>
          <w:szCs w:val="20"/>
        </w:rPr>
        <w:t>eröffnet</w:t>
      </w:r>
      <w:r w:rsidRPr="00FE0547">
        <w:rPr>
          <w:rFonts w:cs="Arial"/>
          <w:color w:val="1C1C1C"/>
          <w:spacing w:val="18"/>
          <w:sz w:val="20"/>
          <w:szCs w:val="20"/>
        </w:rPr>
        <w:t xml:space="preserve"> </w:t>
      </w:r>
      <w:r w:rsidRPr="00FE0547">
        <w:rPr>
          <w:rFonts w:cs="Arial"/>
          <w:color w:val="1C1C1C"/>
          <w:sz w:val="20"/>
          <w:szCs w:val="20"/>
        </w:rPr>
        <w:t>worden</w:t>
      </w:r>
      <w:r w:rsidRPr="00FE0547">
        <w:rPr>
          <w:rFonts w:cs="Arial"/>
          <w:color w:val="1C1C1C"/>
          <w:spacing w:val="18"/>
          <w:sz w:val="20"/>
          <w:szCs w:val="20"/>
        </w:rPr>
        <w:t xml:space="preserve"> </w:t>
      </w:r>
      <w:r w:rsidRPr="00FE0547">
        <w:rPr>
          <w:rFonts w:cs="Arial"/>
          <w:color w:val="1C1C1C"/>
          <w:sz w:val="20"/>
          <w:szCs w:val="20"/>
        </w:rPr>
        <w:t>ist,</w:t>
      </w:r>
      <w:r w:rsidRPr="00FE0547">
        <w:rPr>
          <w:rFonts w:cs="Arial"/>
          <w:color w:val="1C1C1C"/>
          <w:spacing w:val="18"/>
          <w:sz w:val="20"/>
          <w:szCs w:val="20"/>
        </w:rPr>
        <w:t xml:space="preserve"> </w:t>
      </w:r>
      <w:r w:rsidRPr="00FE0547">
        <w:rPr>
          <w:rFonts w:cs="Arial"/>
          <w:color w:val="1C1C1C"/>
          <w:sz w:val="20"/>
          <w:szCs w:val="20"/>
        </w:rPr>
        <w:t>die</w:t>
      </w:r>
      <w:r w:rsidRPr="00FE0547">
        <w:rPr>
          <w:rFonts w:cs="Arial"/>
          <w:color w:val="1C1C1C"/>
          <w:spacing w:val="18"/>
          <w:sz w:val="20"/>
          <w:szCs w:val="20"/>
        </w:rPr>
        <w:t xml:space="preserve"> </w:t>
      </w:r>
      <w:r w:rsidRPr="00FE0547">
        <w:rPr>
          <w:rFonts w:cs="Arial"/>
          <w:color w:val="1C1C1C"/>
          <w:sz w:val="20"/>
          <w:szCs w:val="20"/>
        </w:rPr>
        <w:t>Eröffnung</w:t>
      </w:r>
      <w:r w:rsidRPr="00FE0547">
        <w:rPr>
          <w:rFonts w:cs="Arial"/>
          <w:color w:val="1C1C1C"/>
          <w:spacing w:val="18"/>
          <w:sz w:val="20"/>
          <w:szCs w:val="20"/>
        </w:rPr>
        <w:t xml:space="preserve"> </w:t>
      </w:r>
      <w:r w:rsidRPr="00FE0547">
        <w:rPr>
          <w:rFonts w:cs="Arial"/>
          <w:color w:val="1C1C1C"/>
          <w:sz w:val="20"/>
          <w:szCs w:val="20"/>
        </w:rPr>
        <w:t>eines</w:t>
      </w:r>
      <w:r w:rsidRPr="00FE0547">
        <w:rPr>
          <w:rFonts w:cs="Arial"/>
          <w:color w:val="1C1C1C"/>
          <w:spacing w:val="19"/>
          <w:sz w:val="20"/>
          <w:szCs w:val="20"/>
        </w:rPr>
        <w:t xml:space="preserve"> </w:t>
      </w:r>
      <w:r w:rsidRPr="00FE0547">
        <w:rPr>
          <w:rFonts w:cs="Arial"/>
          <w:color w:val="1C1C1C"/>
          <w:sz w:val="20"/>
          <w:szCs w:val="20"/>
        </w:rPr>
        <w:t>solchen</w:t>
      </w:r>
      <w:r w:rsidRPr="00FE0547">
        <w:rPr>
          <w:rFonts w:cs="Arial"/>
          <w:color w:val="1C1C1C"/>
          <w:spacing w:val="18"/>
          <w:sz w:val="20"/>
          <w:szCs w:val="20"/>
        </w:rPr>
        <w:t xml:space="preserve"> </w:t>
      </w:r>
      <w:r w:rsidRPr="00FE0547">
        <w:rPr>
          <w:rFonts w:cs="Arial"/>
          <w:color w:val="1C1C1C"/>
          <w:sz w:val="20"/>
          <w:szCs w:val="20"/>
        </w:rPr>
        <w:t>Verfahrens</w:t>
      </w:r>
      <w:r w:rsidRPr="00FE0547">
        <w:rPr>
          <w:rFonts w:cs="Arial"/>
          <w:color w:val="1C1C1C"/>
          <w:spacing w:val="18"/>
          <w:sz w:val="20"/>
          <w:szCs w:val="20"/>
        </w:rPr>
        <w:t xml:space="preserve"> </w:t>
      </w:r>
      <w:r w:rsidRPr="00FE0547">
        <w:rPr>
          <w:rFonts w:cs="Arial"/>
          <w:color w:val="1C1C1C"/>
          <w:sz w:val="20"/>
          <w:szCs w:val="20"/>
        </w:rPr>
        <w:t>nicht</w:t>
      </w:r>
      <w:r w:rsidRPr="00FE0547">
        <w:rPr>
          <w:rFonts w:cs="Arial"/>
          <w:color w:val="1C1C1C"/>
          <w:spacing w:val="18"/>
          <w:sz w:val="20"/>
          <w:szCs w:val="20"/>
        </w:rPr>
        <w:t xml:space="preserve"> </w:t>
      </w:r>
      <w:r w:rsidRPr="00FE0547">
        <w:rPr>
          <w:rFonts w:cs="Arial"/>
          <w:color w:val="1C1C1C"/>
          <w:sz w:val="20"/>
          <w:szCs w:val="20"/>
        </w:rPr>
        <w:t>mangels</w:t>
      </w:r>
      <w:r w:rsidRPr="00FE0547">
        <w:rPr>
          <w:rFonts w:cs="Arial"/>
          <w:color w:val="1C1C1C"/>
          <w:spacing w:val="19"/>
          <w:sz w:val="20"/>
          <w:szCs w:val="20"/>
        </w:rPr>
        <w:t xml:space="preserve"> </w:t>
      </w:r>
      <w:r w:rsidRPr="00FE0547">
        <w:rPr>
          <w:rFonts w:cs="Arial"/>
          <w:color w:val="1C1C1C"/>
          <w:sz w:val="20"/>
          <w:szCs w:val="20"/>
        </w:rPr>
        <w:t>Masse</w:t>
      </w:r>
      <w:r w:rsidRPr="00FE0547">
        <w:rPr>
          <w:rFonts w:cs="Arial"/>
          <w:color w:val="1C1C1C"/>
          <w:spacing w:val="18"/>
          <w:sz w:val="20"/>
          <w:szCs w:val="20"/>
        </w:rPr>
        <w:t xml:space="preserve"> </w:t>
      </w:r>
      <w:r w:rsidRPr="00FE0547">
        <w:rPr>
          <w:rFonts w:cs="Arial"/>
          <w:color w:val="1C1C1C"/>
          <w:sz w:val="20"/>
          <w:szCs w:val="20"/>
        </w:rPr>
        <w:t>abgelehnt</w:t>
      </w:r>
      <w:r w:rsidRPr="00FE0547">
        <w:rPr>
          <w:rFonts w:cs="Arial"/>
          <w:color w:val="1C1C1C"/>
          <w:w w:val="99"/>
          <w:sz w:val="20"/>
          <w:szCs w:val="20"/>
        </w:rPr>
        <w:t xml:space="preserve"> </w:t>
      </w:r>
      <w:r w:rsidRPr="00FE0547">
        <w:rPr>
          <w:rFonts w:cs="Arial"/>
          <w:color w:val="1C1C1C"/>
          <w:sz w:val="20"/>
          <w:szCs w:val="20"/>
        </w:rPr>
        <w:t>worden ist, er/sie sich nicht in Liquidation befindet/befinden und die Tätigkeit nicht</w:t>
      </w:r>
      <w:r w:rsidRPr="00FE0547">
        <w:rPr>
          <w:rFonts w:cs="Arial"/>
          <w:color w:val="1C1C1C"/>
          <w:spacing w:val="39"/>
          <w:sz w:val="20"/>
          <w:szCs w:val="20"/>
        </w:rPr>
        <w:t xml:space="preserve"> </w:t>
      </w:r>
      <w:r w:rsidRPr="00FE0547">
        <w:rPr>
          <w:rFonts w:cs="Arial"/>
          <w:color w:val="1C1C1C"/>
          <w:sz w:val="20"/>
          <w:szCs w:val="20"/>
        </w:rPr>
        <w:t>eingestellt</w:t>
      </w:r>
      <w:r w:rsidRPr="00FE0547">
        <w:rPr>
          <w:rFonts w:cs="Arial"/>
          <w:color w:val="1C1C1C"/>
          <w:w w:val="99"/>
          <w:sz w:val="20"/>
          <w:szCs w:val="20"/>
        </w:rPr>
        <w:t xml:space="preserve"> </w:t>
      </w:r>
      <w:r w:rsidRPr="00FE0547">
        <w:rPr>
          <w:rFonts w:cs="Arial"/>
          <w:color w:val="1C1C1C"/>
          <w:sz w:val="20"/>
          <w:szCs w:val="20"/>
        </w:rPr>
        <w:t>wurde,</w:t>
      </w:r>
    </w:p>
    <w:p w14:paraId="60D62605" w14:textId="51737C71" w:rsidR="00B80F2A" w:rsidRPr="00FE0547" w:rsidRDefault="000E6DD1"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bookmarkStart w:id="1" w:name="_Hlk233651017"/>
      <w:r>
        <w:rPr>
          <w:sz w:val="20"/>
          <w:szCs w:val="20"/>
        </w:rPr>
        <w:t>er/sie</w:t>
      </w:r>
      <w:r w:rsidRPr="000E6DD1">
        <w:rPr>
          <w:sz w:val="20"/>
          <w:szCs w:val="20"/>
        </w:rPr>
        <w:t xml:space="preserve"> im Rahmen der beruflichen Tätigkeit </w:t>
      </w:r>
      <w:r w:rsidR="009F01D6">
        <w:rPr>
          <w:sz w:val="20"/>
          <w:szCs w:val="20"/>
        </w:rPr>
        <w:t>k</w:t>
      </w:r>
      <w:r w:rsidRPr="000E6DD1">
        <w:rPr>
          <w:sz w:val="20"/>
          <w:szCs w:val="20"/>
        </w:rPr>
        <w:t>eine schwere Verfehlung begangen hat,</w:t>
      </w:r>
      <w:r>
        <w:rPr>
          <w:sz w:val="20"/>
          <w:szCs w:val="20"/>
        </w:rPr>
        <w:t xml:space="preserve"> die der öffentliche Auftraggeber auf geeigneter Weise nachweisen kann,</w:t>
      </w:r>
      <w:r w:rsidRPr="000E6DD1">
        <w:rPr>
          <w:sz w:val="20"/>
          <w:szCs w:val="20"/>
        </w:rPr>
        <w:t xml:space="preserve"> durch die die Integrität des Unternehmens infrage gestellt wird</w:t>
      </w:r>
      <w:r w:rsidR="00B80F2A" w:rsidRPr="000E6DD1">
        <w:rPr>
          <w:rFonts w:eastAsia="Arial" w:cs="Arial"/>
          <w:color w:val="1C1C1C"/>
          <w:sz w:val="20"/>
          <w:szCs w:val="20"/>
        </w:rPr>
        <w:t>, wobei das Verhalten einer rechtskräftig verurteilten Person einem Unternehmen zuzurechnen ist, wenn diese Person als für die Leitung des Unternehmens Verantwortlicher</w:t>
      </w:r>
      <w:r w:rsidR="00B80F2A" w:rsidRPr="00FE0547">
        <w:rPr>
          <w:rFonts w:eastAsia="Arial" w:cs="Arial"/>
          <w:color w:val="1C1C1C"/>
          <w:sz w:val="20"/>
          <w:szCs w:val="20"/>
        </w:rPr>
        <w:t xml:space="preserve"> gehandelt hat, wozu auch die Überwachung der Geschäftsführung oder die sonstige Ausübung von Kontrollbefugnissen in leitender Stellung gehören,</w:t>
      </w:r>
    </w:p>
    <w:bookmarkEnd w:id="1"/>
    <w:p w14:paraId="6BF3B963" w14:textId="735B9ACB" w:rsidR="002B0F06"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 xml:space="preserve">er/sie mit anderen Unternehmen keine Vereinbarungen getroffen oder Verhaltensweisen </w:t>
      </w:r>
      <w:r w:rsidRPr="00FE0547">
        <w:rPr>
          <w:rFonts w:eastAsia="Arial" w:cs="Arial"/>
          <w:color w:val="1C1C1C"/>
          <w:sz w:val="20"/>
          <w:szCs w:val="20"/>
        </w:rPr>
        <w:lastRenderedPageBreak/>
        <w:t>aufeinander abgestimmt hat, die eine Verhinderung, Einschränkung oder Verfälschung des Wettbewerbs bezwecken oder bewirken,</w:t>
      </w:r>
    </w:p>
    <w:p w14:paraId="744FA8E2" w14:textId="7537F94D"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6ABCE376" w14:textId="5B6C2157"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keine Wettbewerbsverzerrung dadurch resultiert, dass das Unternehmen bereits in die Vorbereitung des Vergabeverfahrens einbezogen war oder diese Wettbewerbsverzerrung nicht durch andere, weniger einschneidende Maßnahmen beseitigt werden kann,</w:t>
      </w:r>
    </w:p>
    <w:p w14:paraId="1F990ECB" w14:textId="28F2FE21" w:rsidR="00B80F2A" w:rsidRPr="000E6DD1"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bookmarkStart w:id="2" w:name="_Hlk233650974"/>
      <w:r w:rsidRPr="000E6DD1">
        <w:rPr>
          <w:rFonts w:eastAsia="Arial" w:cs="Arial"/>
          <w:color w:val="1C1C1C"/>
          <w:sz w:val="20"/>
          <w:szCs w:val="20"/>
        </w:rPr>
        <w:t>er/si</w:t>
      </w:r>
      <w:r w:rsidR="000E6DD1">
        <w:rPr>
          <w:rFonts w:eastAsia="Arial" w:cs="Arial"/>
          <w:color w:val="1C1C1C"/>
          <w:sz w:val="20"/>
          <w:szCs w:val="20"/>
        </w:rPr>
        <w:t xml:space="preserve">e </w:t>
      </w:r>
      <w:r w:rsidR="000E6DD1" w:rsidRPr="000E6DD1">
        <w:rPr>
          <w:sz w:val="20"/>
          <w:szCs w:val="20"/>
        </w:rPr>
        <w:t>bei der Erfüllung einer wesentlichen Anforderung im Rahmen eines früheren öffentlichen Auftrags oder Konzessionsvertrags</w:t>
      </w:r>
      <w:r w:rsidR="009F01D6">
        <w:rPr>
          <w:sz w:val="20"/>
          <w:szCs w:val="20"/>
        </w:rPr>
        <w:t xml:space="preserve"> keine</w:t>
      </w:r>
      <w:r w:rsidR="000E6DD1" w:rsidRPr="000E6DD1">
        <w:rPr>
          <w:sz w:val="20"/>
          <w:szCs w:val="20"/>
        </w:rPr>
        <w:t xml:space="preserve"> erhebliche</w:t>
      </w:r>
      <w:r w:rsidR="009F01D6">
        <w:rPr>
          <w:sz w:val="20"/>
          <w:szCs w:val="20"/>
        </w:rPr>
        <w:t>n</w:t>
      </w:r>
      <w:r w:rsidR="000E6DD1" w:rsidRPr="000E6DD1">
        <w:rPr>
          <w:sz w:val="20"/>
          <w:szCs w:val="20"/>
        </w:rPr>
        <w:t xml:space="preserve"> oder fortdauernde</w:t>
      </w:r>
      <w:r w:rsidR="009F01D6">
        <w:rPr>
          <w:sz w:val="20"/>
          <w:szCs w:val="20"/>
        </w:rPr>
        <w:t>n</w:t>
      </w:r>
      <w:r w:rsidR="000E6DD1" w:rsidRPr="000E6DD1">
        <w:rPr>
          <w:sz w:val="20"/>
          <w:szCs w:val="20"/>
        </w:rPr>
        <w:t xml:space="preserve"> Mängel erkennen lassen hat, die die Erklärung einer vorzeitigen Beendigung dieses früheren Auftrags, die Forderung nach Schadenersatz oder andere vergleichbare Rechtsfolgen nach sich gezogen haben</w:t>
      </w:r>
      <w:r w:rsidRPr="000E6DD1">
        <w:rPr>
          <w:rFonts w:eastAsia="Arial" w:cs="Arial"/>
          <w:color w:val="1C1C1C"/>
          <w:sz w:val="20"/>
          <w:szCs w:val="20"/>
        </w:rPr>
        <w:t>,</w:t>
      </w:r>
    </w:p>
    <w:bookmarkEnd w:id="2"/>
    <w:p w14:paraId="4DD9513F" w14:textId="77777777"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in Bezug auf Ausschlussgründe oder Eignungskriterien keine schwerwiegende Täuschung begangen oder Auskünfte zurückgehalten hat und in der Lage ist, die erforderlichen Nachweise zu übermitteln,</w:t>
      </w:r>
    </w:p>
    <w:p w14:paraId="6877F98C" w14:textId="42A7C88F"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nicht versucht hat, die Entscheidungsfindung des Auftraggebers in unzulässiger Weise zu beeinflussen,</w:t>
      </w:r>
    </w:p>
    <w:p w14:paraId="5DABD5C8" w14:textId="6CB9C711"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color w:val="1C1C1C"/>
          <w:sz w:val="20"/>
          <w:szCs w:val="20"/>
        </w:rPr>
      </w:pPr>
      <w:r w:rsidRPr="00FE0547">
        <w:rPr>
          <w:rFonts w:eastAsia="Arial" w:cs="Arial"/>
          <w:color w:val="1C1C1C"/>
          <w:sz w:val="20"/>
          <w:szCs w:val="20"/>
        </w:rPr>
        <w:t>er/sie nicht versucht hat, vertrauliche Informationen zu erhalten, durch die es unzulässige Vorteile beim Vergabeverfahren erlangen könnte,</w:t>
      </w:r>
    </w:p>
    <w:p w14:paraId="2A94C353" w14:textId="281847FC" w:rsidR="00B80F2A" w:rsidRPr="00FE0547" w:rsidRDefault="00B80F2A" w:rsidP="00EA3FC8">
      <w:pPr>
        <w:pStyle w:val="Listenabsatz"/>
        <w:widowControl w:val="0"/>
        <w:numPr>
          <w:ilvl w:val="0"/>
          <w:numId w:val="3"/>
        </w:numPr>
        <w:spacing w:after="120" w:line="276" w:lineRule="auto"/>
        <w:ind w:left="567" w:right="255" w:hanging="567"/>
        <w:contextualSpacing w:val="0"/>
        <w:jc w:val="both"/>
        <w:rPr>
          <w:rFonts w:eastAsia="Arial" w:cs="Arial"/>
          <w:sz w:val="20"/>
          <w:szCs w:val="20"/>
        </w:rPr>
      </w:pPr>
      <w:r w:rsidRPr="00FE0547">
        <w:rPr>
          <w:rFonts w:eastAsia="Arial" w:cs="Arial"/>
          <w:color w:val="1C1C1C"/>
          <w:sz w:val="20"/>
          <w:szCs w:val="20"/>
        </w:rPr>
        <w:t>er/sie nicht fahrlässig oder vorsätzlich irreführende Informationen übermittelt hat, die die Vergabeentscheidung des Auftraggebers erheblich beeinflussen können und nicht versucht hat, solche Informationen zu übermitteln,</w:t>
      </w:r>
    </w:p>
    <w:p w14:paraId="1D42C198" w14:textId="31111899" w:rsidR="00652F30" w:rsidRPr="00FE0547" w:rsidRDefault="00652F30" w:rsidP="00EA3FC8">
      <w:pPr>
        <w:pStyle w:val="Listenabsatz"/>
        <w:widowControl w:val="0"/>
        <w:numPr>
          <w:ilvl w:val="0"/>
          <w:numId w:val="3"/>
        </w:numPr>
        <w:spacing w:after="120" w:line="276" w:lineRule="auto"/>
        <w:ind w:left="567" w:right="256" w:hanging="567"/>
        <w:contextualSpacing w:val="0"/>
        <w:jc w:val="both"/>
        <w:rPr>
          <w:rFonts w:eastAsia="Arial" w:cs="Arial"/>
          <w:color w:val="1C1C1C"/>
          <w:sz w:val="20"/>
          <w:szCs w:val="20"/>
        </w:rPr>
      </w:pPr>
      <w:r w:rsidRPr="00FE0547">
        <w:rPr>
          <w:rFonts w:eastAsia="Arial" w:cs="Arial"/>
          <w:color w:val="1C1C1C"/>
          <w:sz w:val="20"/>
          <w:szCs w:val="20"/>
        </w:rPr>
        <w:t>keine Tatsachen vorliegen, die einen Ausschlussgrund nach § 21 des</w:t>
      </w:r>
      <w:r w:rsidRPr="00FE0547">
        <w:rPr>
          <w:rFonts w:eastAsia="Arial" w:cs="Arial"/>
          <w:color w:val="1C1C1C"/>
          <w:spacing w:val="37"/>
          <w:sz w:val="20"/>
          <w:szCs w:val="20"/>
        </w:rPr>
        <w:t xml:space="preserve"> </w:t>
      </w:r>
      <w:r w:rsidRPr="00FE0547">
        <w:rPr>
          <w:rFonts w:eastAsia="Arial" w:cs="Arial"/>
          <w:color w:val="1C1C1C"/>
          <w:sz w:val="20"/>
          <w:szCs w:val="20"/>
        </w:rPr>
        <w:t>Arbeitnehmer-Entsendegesetzes,</w:t>
      </w:r>
      <w:r w:rsidRPr="00FE0547">
        <w:rPr>
          <w:rFonts w:eastAsia="Arial" w:cs="Arial"/>
          <w:color w:val="1C1C1C"/>
          <w:w w:val="99"/>
          <w:sz w:val="20"/>
          <w:szCs w:val="20"/>
        </w:rPr>
        <w:t xml:space="preserve"> </w:t>
      </w:r>
      <w:r w:rsidRPr="00FE0547">
        <w:rPr>
          <w:rFonts w:eastAsia="Arial" w:cs="Arial"/>
          <w:color w:val="1C1C1C"/>
          <w:sz w:val="20"/>
          <w:szCs w:val="20"/>
        </w:rPr>
        <w:t>nach § 98c des Aufenthaltsgesetzes, nach § 19 des Mindestlohngesetzes</w:t>
      </w:r>
      <w:r w:rsidR="00776D4B">
        <w:rPr>
          <w:rFonts w:eastAsia="Arial" w:cs="Arial"/>
          <w:color w:val="1C1C1C"/>
          <w:sz w:val="20"/>
          <w:szCs w:val="20"/>
        </w:rPr>
        <w:t>,</w:t>
      </w:r>
      <w:r w:rsidRPr="00FE0547">
        <w:rPr>
          <w:rFonts w:eastAsia="Arial" w:cs="Arial"/>
          <w:color w:val="1C1C1C"/>
          <w:sz w:val="20"/>
          <w:szCs w:val="20"/>
        </w:rPr>
        <w:t xml:space="preserve"> nach § 21 des Schwarzarbeitsbekämpfungsgesetzes </w:t>
      </w:r>
      <w:r w:rsidR="00776D4B">
        <w:rPr>
          <w:rFonts w:eastAsia="Arial" w:cs="Arial"/>
          <w:color w:val="1C1C1C"/>
          <w:sz w:val="20"/>
          <w:szCs w:val="20"/>
        </w:rPr>
        <w:t xml:space="preserve">oder </w:t>
      </w:r>
      <w:r w:rsidR="00776D4B" w:rsidRPr="00200E89">
        <w:rPr>
          <w:rFonts w:eastAsia="Arial" w:cs="Arial"/>
          <w:color w:val="1C1C1C"/>
          <w:sz w:val="20"/>
          <w:szCs w:val="20"/>
        </w:rPr>
        <w:t xml:space="preserve">nach § </w:t>
      </w:r>
      <w:r w:rsidR="00660B8C" w:rsidRPr="00660B8C">
        <w:rPr>
          <w:rFonts w:eastAsia="Arial" w:cs="Arial"/>
          <w:color w:val="1C1C1C"/>
          <w:sz w:val="20"/>
          <w:szCs w:val="20"/>
        </w:rPr>
        <w:t>14</w:t>
      </w:r>
      <w:r w:rsidR="00660B8C">
        <w:rPr>
          <w:rFonts w:eastAsia="Arial" w:cs="Arial"/>
          <w:color w:val="1C1C1C"/>
          <w:sz w:val="20"/>
          <w:szCs w:val="20"/>
        </w:rPr>
        <w:t xml:space="preserve"> </w:t>
      </w:r>
      <w:r w:rsidR="00776D4B">
        <w:rPr>
          <w:rFonts w:eastAsia="Arial" w:cs="Arial"/>
          <w:color w:val="1C1C1C"/>
          <w:sz w:val="20"/>
          <w:szCs w:val="20"/>
        </w:rPr>
        <w:t xml:space="preserve">des Bundestariftreuegesetzes </w:t>
      </w:r>
      <w:r w:rsidRPr="00FE0547">
        <w:rPr>
          <w:rFonts w:eastAsia="Arial" w:cs="Arial"/>
          <w:color w:val="1C1C1C"/>
          <w:sz w:val="20"/>
          <w:szCs w:val="20"/>
        </w:rPr>
        <w:t>begründen können,</w:t>
      </w:r>
    </w:p>
    <w:p w14:paraId="7116E34F" w14:textId="77777777" w:rsidR="00B80F2A" w:rsidRPr="00FE0547" w:rsidRDefault="00B80F2A" w:rsidP="00FB1CCB">
      <w:pPr>
        <w:spacing w:line="276" w:lineRule="auto"/>
        <w:jc w:val="both"/>
        <w:rPr>
          <w:rFonts w:eastAsia="Arial" w:cs="Arial"/>
          <w:sz w:val="20"/>
          <w:szCs w:val="20"/>
        </w:rPr>
      </w:pPr>
    </w:p>
    <w:p w14:paraId="6A9385EA" w14:textId="38855B78" w:rsidR="0079720B" w:rsidRPr="00FE0547" w:rsidRDefault="00B80F2A" w:rsidP="0079720B">
      <w:pPr>
        <w:spacing w:after="120" w:line="276" w:lineRule="auto"/>
        <w:jc w:val="both"/>
        <w:rPr>
          <w:rFonts w:cs="Arial"/>
          <w:color w:val="444444"/>
          <w:sz w:val="20"/>
          <w:szCs w:val="20"/>
        </w:rPr>
      </w:pPr>
      <w:r w:rsidRPr="00FE0547">
        <w:rPr>
          <w:rFonts w:cs="Arial"/>
          <w:sz w:val="20"/>
          <w:szCs w:val="20"/>
        </w:rPr>
        <w:t xml:space="preserve">und er/sie sich bewusst ist/sind, dass </w:t>
      </w:r>
      <w:r w:rsidRPr="00FE0547">
        <w:rPr>
          <w:rFonts w:cs="Arial"/>
          <w:color w:val="2C2C2C"/>
          <w:sz w:val="20"/>
          <w:szCs w:val="20"/>
        </w:rPr>
        <w:t>eine fa</w:t>
      </w:r>
      <w:r w:rsidRPr="00FE0547">
        <w:rPr>
          <w:rFonts w:cs="Arial"/>
          <w:color w:val="010101"/>
          <w:sz w:val="20"/>
          <w:szCs w:val="20"/>
        </w:rPr>
        <w:t>l</w:t>
      </w:r>
      <w:r w:rsidRPr="00FE0547">
        <w:rPr>
          <w:rFonts w:cs="Arial"/>
          <w:sz w:val="20"/>
          <w:szCs w:val="20"/>
        </w:rPr>
        <w:t>sche Angabe den Ausschluss aus dem Bewerber-</w:t>
      </w:r>
      <w:r w:rsidRPr="00FE0547">
        <w:rPr>
          <w:rFonts w:cs="Arial"/>
          <w:spacing w:val="24"/>
          <w:sz w:val="20"/>
          <w:szCs w:val="20"/>
        </w:rPr>
        <w:t xml:space="preserve"> </w:t>
      </w:r>
      <w:r w:rsidRPr="00FE0547">
        <w:rPr>
          <w:rFonts w:cs="Arial"/>
          <w:sz w:val="20"/>
          <w:szCs w:val="20"/>
        </w:rPr>
        <w:t>/</w:t>
      </w:r>
      <w:r w:rsidRPr="00FE0547">
        <w:rPr>
          <w:rFonts w:cs="Arial"/>
          <w:w w:val="99"/>
          <w:sz w:val="20"/>
          <w:szCs w:val="20"/>
        </w:rPr>
        <w:t xml:space="preserve"> </w:t>
      </w:r>
      <w:r w:rsidRPr="00FE0547">
        <w:rPr>
          <w:rFonts w:cs="Arial"/>
          <w:sz w:val="20"/>
          <w:szCs w:val="20"/>
        </w:rPr>
        <w:t>Bieterkreis zur Fo</w:t>
      </w:r>
      <w:r w:rsidRPr="00FE0547">
        <w:rPr>
          <w:rFonts w:cs="Arial"/>
          <w:color w:val="010101"/>
          <w:sz w:val="20"/>
          <w:szCs w:val="20"/>
        </w:rPr>
        <w:t>l</w:t>
      </w:r>
      <w:r w:rsidRPr="00FE0547">
        <w:rPr>
          <w:rFonts w:cs="Arial"/>
          <w:sz w:val="20"/>
          <w:szCs w:val="20"/>
        </w:rPr>
        <w:t>ge</w:t>
      </w:r>
      <w:r w:rsidRPr="00FE0547">
        <w:rPr>
          <w:rFonts w:cs="Arial"/>
          <w:spacing w:val="-4"/>
          <w:sz w:val="20"/>
          <w:szCs w:val="20"/>
        </w:rPr>
        <w:t xml:space="preserve"> </w:t>
      </w:r>
      <w:r w:rsidRPr="00FE0547">
        <w:rPr>
          <w:rFonts w:cs="Arial"/>
          <w:sz w:val="20"/>
          <w:szCs w:val="20"/>
        </w:rPr>
        <w:t>hat</w:t>
      </w:r>
      <w:r w:rsidRPr="00FE0547">
        <w:rPr>
          <w:rFonts w:cs="Arial"/>
          <w:color w:val="444444"/>
          <w:sz w:val="20"/>
          <w:szCs w:val="20"/>
        </w:rPr>
        <w:t>.</w:t>
      </w:r>
    </w:p>
    <w:p w14:paraId="66EC307E" w14:textId="77777777" w:rsidR="00BA5816" w:rsidRPr="00FE0547" w:rsidRDefault="00FC0534" w:rsidP="0079720B">
      <w:pPr>
        <w:spacing w:line="276" w:lineRule="auto"/>
        <w:jc w:val="both"/>
        <w:rPr>
          <w:rFonts w:cs="Arial"/>
          <w:sz w:val="20"/>
          <w:szCs w:val="20"/>
        </w:rPr>
      </w:pPr>
      <w:r w:rsidRPr="00FE0547">
        <w:rPr>
          <w:rFonts w:cs="Arial"/>
          <w:sz w:val="20"/>
          <w:szCs w:val="20"/>
        </w:rPr>
        <w:t>Sofern einer oder mehrere der oben genannten Gründe vorliegen, und diesbezüglich eine Selbstreinigung nach § 125 GWB nachweislich durchgeführt wurde, erklärt der Bewerber-/Bieter, dass er die entsprechenden Unterlagen unaufgefordert vorlegen wird.</w:t>
      </w:r>
    </w:p>
    <w:p w14:paraId="10168694" w14:textId="3EBF9308" w:rsidR="009E2392" w:rsidRDefault="00660B8C" w:rsidP="00DE0BFA">
      <w:pPr>
        <w:pStyle w:val="Brief1FPS"/>
        <w:rPr>
          <w:rFonts w:cs="Arial"/>
          <w:szCs w:val="22"/>
        </w:rPr>
      </w:pPr>
      <w:r w:rsidRPr="00537B1E">
        <w:rPr>
          <w:rFonts w:cs="Arial"/>
          <w:bCs/>
          <w:lang w:eastAsia="ar-SA"/>
        </w:rPr>
        <w:t>Eigenerklärung zur Berufs- oder Betriebshaftpflichtversicherung</w:t>
      </w:r>
      <w:r>
        <w:rPr>
          <w:rFonts w:cs="Arial"/>
          <w:szCs w:val="22"/>
        </w:rPr>
        <w:t xml:space="preserve"> </w:t>
      </w:r>
    </w:p>
    <w:p w14:paraId="26D52468" w14:textId="1A5B27AD" w:rsidR="009F2A6E" w:rsidRPr="009F2A6E" w:rsidRDefault="00CA75BB" w:rsidP="009F2A6E">
      <w:pPr>
        <w:pStyle w:val="BriefStandardtextFPS"/>
      </w:pPr>
      <w:r w:rsidRPr="00CA75BB">
        <w:t xml:space="preserve">Die Prüfung der </w:t>
      </w:r>
      <w:r>
        <w:t>wirtschaftlichen und finanziellen</w:t>
      </w:r>
      <w:r w:rsidRPr="00CA75BB">
        <w:t xml:space="preserve"> Leistungsfähigkeit erfolgt anhand der nachfolgenden Eigenerklärungen</w:t>
      </w:r>
      <w:r w:rsidR="009F2A6E">
        <w:t xml:space="preserve">: </w:t>
      </w:r>
    </w:p>
    <w:p w14:paraId="7374FF66" w14:textId="22ED0AFA" w:rsidR="002356B9" w:rsidRDefault="002356B9" w:rsidP="005E2499">
      <w:pPr>
        <w:pStyle w:val="BriefStandardtextFPS"/>
      </w:pPr>
      <w:bookmarkStart w:id="3" w:name="_Hlk37781616"/>
      <w:r w:rsidRPr="005E2499">
        <w:rPr>
          <w:rFonts w:cs="Arial"/>
          <w:szCs w:val="20"/>
          <w:lang w:eastAsia="ar-SA"/>
        </w:rPr>
        <w:t>Der</w:t>
      </w:r>
      <w:r w:rsidRPr="005E2499">
        <w:rPr>
          <w:rFonts w:cs="Arial"/>
          <w:spacing w:val="1"/>
          <w:szCs w:val="20"/>
          <w:lang w:eastAsia="ar-SA"/>
        </w:rPr>
        <w:t xml:space="preserve"> </w:t>
      </w:r>
      <w:r w:rsidRPr="005E2499">
        <w:rPr>
          <w:rFonts w:cs="Arial"/>
          <w:szCs w:val="20"/>
          <w:lang w:eastAsia="ar-SA"/>
        </w:rPr>
        <w:t>Bewerber/ Bieter</w:t>
      </w:r>
      <w:r w:rsidRPr="005E2499">
        <w:rPr>
          <w:rFonts w:cs="Arial"/>
          <w:spacing w:val="48"/>
          <w:szCs w:val="20"/>
          <w:lang w:eastAsia="ar-SA"/>
        </w:rPr>
        <w:t xml:space="preserve"> </w:t>
      </w:r>
      <w:r w:rsidRPr="005E2499">
        <w:rPr>
          <w:rFonts w:cs="Arial"/>
          <w:szCs w:val="20"/>
          <w:lang w:eastAsia="ar-SA"/>
        </w:rPr>
        <w:t>bzw.</w:t>
      </w:r>
      <w:r w:rsidRPr="005E2499">
        <w:rPr>
          <w:rFonts w:cs="Arial"/>
          <w:spacing w:val="48"/>
          <w:szCs w:val="20"/>
          <w:lang w:eastAsia="ar-SA"/>
        </w:rPr>
        <w:t xml:space="preserve"> </w:t>
      </w:r>
      <w:r w:rsidRPr="005E2499">
        <w:rPr>
          <w:rFonts w:cs="Arial"/>
          <w:szCs w:val="20"/>
          <w:lang w:eastAsia="ar-SA"/>
        </w:rPr>
        <w:t>der</w:t>
      </w:r>
      <w:r w:rsidRPr="005E2499">
        <w:rPr>
          <w:rFonts w:cs="Arial"/>
          <w:spacing w:val="48"/>
          <w:szCs w:val="20"/>
          <w:lang w:eastAsia="ar-SA"/>
        </w:rPr>
        <w:t xml:space="preserve"> </w:t>
      </w:r>
      <w:r w:rsidRPr="005E2499">
        <w:rPr>
          <w:rFonts w:cs="Arial"/>
          <w:szCs w:val="20"/>
          <w:lang w:eastAsia="ar-SA"/>
        </w:rPr>
        <w:t>bevollmächtige</w:t>
      </w:r>
      <w:r w:rsidRPr="005E2499">
        <w:rPr>
          <w:rFonts w:cs="Arial"/>
          <w:spacing w:val="1"/>
          <w:szCs w:val="20"/>
          <w:lang w:eastAsia="ar-SA"/>
        </w:rPr>
        <w:t xml:space="preserve"> </w:t>
      </w:r>
      <w:r w:rsidRPr="00CE54CF">
        <w:rPr>
          <w:rFonts w:cs="Arial"/>
          <w:szCs w:val="20"/>
          <w:lang w:eastAsia="ar-SA"/>
        </w:rPr>
        <w:t>Vertrete</w:t>
      </w:r>
      <w:r>
        <w:rPr>
          <w:rFonts w:cs="Arial"/>
          <w:szCs w:val="20"/>
          <w:lang w:eastAsia="ar-SA"/>
        </w:rPr>
        <w:t xml:space="preserve">r </w:t>
      </w:r>
      <w:r w:rsidRPr="005E2499">
        <w:rPr>
          <w:rFonts w:cs="Arial"/>
          <w:szCs w:val="20"/>
          <w:lang w:eastAsia="ar-SA"/>
        </w:rPr>
        <w:t>für</w:t>
      </w:r>
      <w:r w:rsidRPr="005E2499">
        <w:rPr>
          <w:rFonts w:cs="Arial"/>
          <w:spacing w:val="49"/>
          <w:szCs w:val="20"/>
          <w:lang w:eastAsia="ar-SA"/>
        </w:rPr>
        <w:t xml:space="preserve"> </w:t>
      </w:r>
      <w:r w:rsidRPr="005E2499">
        <w:rPr>
          <w:rFonts w:cs="Arial"/>
          <w:szCs w:val="20"/>
          <w:lang w:eastAsia="ar-SA"/>
        </w:rPr>
        <w:t>die</w:t>
      </w:r>
      <w:r w:rsidRPr="005E2499">
        <w:rPr>
          <w:rFonts w:cs="Arial"/>
          <w:spacing w:val="1"/>
          <w:szCs w:val="20"/>
          <w:lang w:eastAsia="ar-SA"/>
        </w:rPr>
        <w:t xml:space="preserve"> </w:t>
      </w:r>
      <w:r w:rsidRPr="005E2499">
        <w:rPr>
          <w:rFonts w:cs="Arial"/>
          <w:szCs w:val="20"/>
          <w:lang w:eastAsia="ar-SA"/>
        </w:rPr>
        <w:t>Mitglieder</w:t>
      </w:r>
      <w:r w:rsidRPr="005E2499">
        <w:rPr>
          <w:rFonts w:cs="Arial"/>
          <w:spacing w:val="48"/>
          <w:szCs w:val="20"/>
          <w:lang w:eastAsia="ar-SA"/>
        </w:rPr>
        <w:t xml:space="preserve"> </w:t>
      </w:r>
      <w:r w:rsidRPr="005E2499">
        <w:rPr>
          <w:rFonts w:cs="Arial"/>
          <w:szCs w:val="20"/>
          <w:lang w:eastAsia="ar-SA"/>
        </w:rPr>
        <w:t>der</w:t>
      </w:r>
      <w:r w:rsidRPr="005E2499">
        <w:rPr>
          <w:rFonts w:cs="Arial"/>
          <w:spacing w:val="1"/>
          <w:szCs w:val="20"/>
          <w:lang w:eastAsia="ar-SA"/>
        </w:rPr>
        <w:t xml:space="preserve"> </w:t>
      </w:r>
      <w:r w:rsidRPr="005E2499">
        <w:rPr>
          <w:rFonts w:cs="Arial"/>
          <w:szCs w:val="20"/>
          <w:lang w:eastAsia="ar-SA"/>
        </w:rPr>
        <w:t>Bewerber-/ Bietergemeinschaft</w:t>
      </w:r>
      <w:r w:rsidRPr="005E2499">
        <w:rPr>
          <w:rFonts w:cs="Arial"/>
          <w:spacing w:val="49"/>
          <w:szCs w:val="20"/>
          <w:lang w:eastAsia="ar-SA"/>
        </w:rPr>
        <w:t xml:space="preserve"> </w:t>
      </w:r>
      <w:r>
        <w:rPr>
          <w:rFonts w:cs="Arial"/>
          <w:szCs w:val="20"/>
          <w:lang w:eastAsia="ar-SA"/>
        </w:rPr>
        <w:t>erklärt,</w:t>
      </w:r>
      <w:r w:rsidRPr="005E2499">
        <w:rPr>
          <w:rFonts w:eastAsia="Arial" w:cs="Arial"/>
          <w:szCs w:val="20"/>
          <w:lang w:eastAsia="ar-SA"/>
        </w:rPr>
        <w:t xml:space="preserve"> dass eine Haftpflichtversicherung </w:t>
      </w:r>
      <w:r w:rsidR="00EB6203" w:rsidRPr="00660B8C">
        <w:rPr>
          <w:rFonts w:eastAsia="Arial" w:cs="Arial"/>
          <w:szCs w:val="20"/>
          <w:lang w:eastAsia="ar-SA"/>
        </w:rPr>
        <w:t xml:space="preserve">mit marktüblichen </w:t>
      </w:r>
      <w:r w:rsidR="00C475BA" w:rsidRPr="00660B8C">
        <w:rPr>
          <w:rFonts w:eastAsia="Arial" w:cs="Arial"/>
          <w:szCs w:val="20"/>
          <w:lang w:eastAsia="ar-SA"/>
        </w:rPr>
        <w:t>Deckungssummen</w:t>
      </w:r>
      <w:r w:rsidR="00C475BA">
        <w:rPr>
          <w:rFonts w:eastAsia="Arial" w:cs="Arial"/>
          <w:szCs w:val="20"/>
          <w:lang w:eastAsia="ar-SA"/>
        </w:rPr>
        <w:t xml:space="preserve"> </w:t>
      </w:r>
      <w:r w:rsidRPr="005E2499">
        <w:rPr>
          <w:rFonts w:eastAsia="Arial" w:cs="Arial"/>
          <w:szCs w:val="20"/>
          <w:lang w:eastAsia="ar-SA"/>
        </w:rPr>
        <w:t>für</w:t>
      </w:r>
      <w:r>
        <w:rPr>
          <w:rFonts w:cs="Arial"/>
          <w:szCs w:val="20"/>
          <w:lang w:eastAsia="ar-SA"/>
        </w:rPr>
        <w:t xml:space="preserve"> Personen-,</w:t>
      </w:r>
      <w:r w:rsidRPr="005E2499">
        <w:rPr>
          <w:rFonts w:eastAsia="Arial" w:cs="Arial"/>
          <w:szCs w:val="20"/>
          <w:lang w:eastAsia="ar-SA"/>
        </w:rPr>
        <w:t xml:space="preserve"> Sach- und Vermögensschäden</w:t>
      </w:r>
      <w:r>
        <w:rPr>
          <w:rFonts w:eastAsia="Arial" w:cs="Arial"/>
          <w:szCs w:val="20"/>
          <w:lang w:eastAsia="ar-SA"/>
        </w:rPr>
        <w:t xml:space="preserve"> </w:t>
      </w:r>
      <w:r w:rsidRPr="005E2499">
        <w:rPr>
          <w:rFonts w:eastAsia="Arial" w:cs="Arial"/>
          <w:szCs w:val="20"/>
          <w:lang w:eastAsia="ar-SA"/>
        </w:rPr>
        <w:t>bei einem in der EU zugelassenen Versicherer besteht bzw. im Auftragsfall abgeschlossen wird.</w:t>
      </w:r>
      <w:r>
        <w:rPr>
          <w:rFonts w:eastAsia="Arial" w:cs="Arial"/>
          <w:szCs w:val="20"/>
          <w:lang w:eastAsia="ar-SA"/>
        </w:rPr>
        <w:t xml:space="preserve"> </w:t>
      </w:r>
      <w:r w:rsidRPr="005E2499">
        <w:rPr>
          <w:rFonts w:eastAsia="Arial" w:cs="Arial"/>
          <w:szCs w:val="20"/>
          <w:lang w:eastAsia="ar-SA"/>
        </w:rPr>
        <w:t>Im Falle einer Bewerbergemeinschaft ist eine solche Haftpflichtversicherung für jedes Mitglied abzuschließen.</w:t>
      </w:r>
    </w:p>
    <w:p w14:paraId="0DFA6019" w14:textId="1780EF9B" w:rsidR="00DE0BFA" w:rsidRPr="007A6E96" w:rsidRDefault="00675635" w:rsidP="00DE0BFA">
      <w:pPr>
        <w:pStyle w:val="Brief1FPS"/>
        <w:rPr>
          <w:rFonts w:cs="Arial"/>
          <w:szCs w:val="22"/>
        </w:rPr>
      </w:pPr>
      <w:r>
        <w:rPr>
          <w:rFonts w:cs="Arial"/>
          <w:szCs w:val="22"/>
        </w:rPr>
        <w:lastRenderedPageBreak/>
        <w:t>Erfahrung des vorgesehen</w:t>
      </w:r>
      <w:r w:rsidR="007156DE">
        <w:rPr>
          <w:rFonts w:cs="Arial"/>
          <w:szCs w:val="22"/>
        </w:rPr>
        <w:t>en</w:t>
      </w:r>
      <w:r>
        <w:rPr>
          <w:rFonts w:cs="Arial"/>
          <w:szCs w:val="22"/>
        </w:rPr>
        <w:t xml:space="preserve"> </w:t>
      </w:r>
      <w:r w:rsidR="00CA777C">
        <w:rPr>
          <w:rFonts w:cs="Arial"/>
          <w:szCs w:val="22"/>
        </w:rPr>
        <w:t>Projektt</w:t>
      </w:r>
      <w:r>
        <w:rPr>
          <w:rFonts w:cs="Arial"/>
          <w:szCs w:val="22"/>
        </w:rPr>
        <w:t>eams</w:t>
      </w:r>
    </w:p>
    <w:p w14:paraId="2D46DD80" w14:textId="2257D7CF" w:rsidR="0018280C" w:rsidRPr="00FE0547" w:rsidRDefault="0018280C" w:rsidP="0018280C">
      <w:pPr>
        <w:pStyle w:val="BriefStandardtextFPS"/>
        <w:rPr>
          <w:rFonts w:eastAsia="Arial" w:cs="Arial"/>
          <w:szCs w:val="20"/>
          <w:lang w:eastAsia="ar-SA"/>
        </w:rPr>
      </w:pPr>
      <w:r w:rsidRPr="00FE0547">
        <w:rPr>
          <w:rFonts w:cs="Arial"/>
          <w:szCs w:val="20"/>
          <w:lang w:eastAsia="ar-SA"/>
        </w:rPr>
        <w:t xml:space="preserve">Die Prüfung der beruflichen Leistungsfähigkeit </w:t>
      </w:r>
      <w:r w:rsidRPr="00FE0547">
        <w:rPr>
          <w:rFonts w:cs="Arial"/>
          <w:szCs w:val="20"/>
        </w:rPr>
        <w:t xml:space="preserve">erfolgt anhand </w:t>
      </w:r>
      <w:r w:rsidR="00B26009">
        <w:rPr>
          <w:rFonts w:cs="Arial"/>
          <w:szCs w:val="20"/>
        </w:rPr>
        <w:t xml:space="preserve">einer Bewertung der </w:t>
      </w:r>
      <w:r w:rsidRPr="00FE0547">
        <w:rPr>
          <w:rFonts w:cs="Arial"/>
          <w:szCs w:val="20"/>
        </w:rPr>
        <w:t xml:space="preserve">nachfolgenden </w:t>
      </w:r>
      <w:r w:rsidR="00CA75BB">
        <w:rPr>
          <w:rFonts w:cs="Arial"/>
          <w:szCs w:val="20"/>
        </w:rPr>
        <w:t>Eigenerklärunge</w:t>
      </w:r>
      <w:r w:rsidR="00B26009">
        <w:rPr>
          <w:rFonts w:cs="Arial"/>
          <w:szCs w:val="20"/>
        </w:rPr>
        <w:t>n.</w:t>
      </w:r>
    </w:p>
    <w:p w14:paraId="33487B6F" w14:textId="0D701444" w:rsidR="009B0DFF" w:rsidRPr="00CD52E5" w:rsidRDefault="002C5D0C" w:rsidP="009B0DFF">
      <w:pPr>
        <w:pStyle w:val="BriefStandardtextFPS"/>
        <w:rPr>
          <w:color w:val="000000"/>
          <w:szCs w:val="20"/>
        </w:rPr>
      </w:pPr>
      <w:r w:rsidRPr="00CD52E5">
        <w:rPr>
          <w:color w:val="000000"/>
          <w:szCs w:val="20"/>
        </w:rPr>
        <w:t xml:space="preserve">Es </w:t>
      </w:r>
      <w:r w:rsidRPr="00660B8C">
        <w:rPr>
          <w:rFonts w:cs="Arial"/>
          <w:szCs w:val="20"/>
        </w:rPr>
        <w:t>sind</w:t>
      </w:r>
      <w:r w:rsidRPr="00CD52E5">
        <w:rPr>
          <w:color w:val="000000"/>
          <w:szCs w:val="20"/>
        </w:rPr>
        <w:t xml:space="preserve"> </w:t>
      </w:r>
      <w:r w:rsidR="006D6B78">
        <w:rPr>
          <w:color w:val="000000"/>
          <w:szCs w:val="20"/>
        </w:rPr>
        <w:t xml:space="preserve">vier </w:t>
      </w:r>
      <w:r w:rsidRPr="00CD52E5">
        <w:rPr>
          <w:color w:val="000000"/>
          <w:szCs w:val="20"/>
        </w:rPr>
        <w:t xml:space="preserve">für die Leistungserbringung vorgesehene </w:t>
      </w:r>
      <w:r w:rsidR="00CA777C">
        <w:rPr>
          <w:color w:val="000000"/>
          <w:szCs w:val="20"/>
        </w:rPr>
        <w:t>Teammitglieder</w:t>
      </w:r>
      <w:r w:rsidR="00CA777C" w:rsidRPr="00CD52E5">
        <w:rPr>
          <w:color w:val="000000"/>
          <w:szCs w:val="20"/>
        </w:rPr>
        <w:t xml:space="preserve"> </w:t>
      </w:r>
      <w:r w:rsidRPr="00CD52E5">
        <w:rPr>
          <w:color w:val="000000"/>
          <w:szCs w:val="20"/>
        </w:rPr>
        <w:t>zu benennen</w:t>
      </w:r>
      <w:r w:rsidR="009B0DFF" w:rsidRPr="009B0DFF">
        <w:rPr>
          <w:color w:val="000000"/>
          <w:szCs w:val="20"/>
        </w:rPr>
        <w:t xml:space="preserve"> </w:t>
      </w:r>
      <w:r w:rsidR="009B0DFF">
        <w:rPr>
          <w:color w:val="000000"/>
          <w:szCs w:val="20"/>
        </w:rPr>
        <w:t>Es sind die Projektleitung</w:t>
      </w:r>
      <w:r w:rsidR="00322486">
        <w:rPr>
          <w:color w:val="000000"/>
          <w:szCs w:val="20"/>
        </w:rPr>
        <w:t xml:space="preserve">, </w:t>
      </w:r>
      <w:r w:rsidR="00096C46">
        <w:rPr>
          <w:color w:val="000000"/>
          <w:szCs w:val="20"/>
        </w:rPr>
        <w:t>der Datenarchitekt</w:t>
      </w:r>
      <w:r w:rsidR="004D4087">
        <w:rPr>
          <w:color w:val="000000"/>
          <w:szCs w:val="20"/>
        </w:rPr>
        <w:t xml:space="preserve"> </w:t>
      </w:r>
      <w:r w:rsidR="00322486">
        <w:rPr>
          <w:color w:val="000000"/>
          <w:szCs w:val="20"/>
        </w:rPr>
        <w:t>sowie zwei sonstige Teammitglieder</w:t>
      </w:r>
      <w:r w:rsidR="009B0DFF">
        <w:rPr>
          <w:color w:val="000000"/>
          <w:szCs w:val="20"/>
        </w:rPr>
        <w:t xml:space="preserve"> zu benennen. </w:t>
      </w:r>
      <w:r w:rsidR="001D3DE1">
        <w:rPr>
          <w:color w:val="000000"/>
          <w:szCs w:val="20"/>
        </w:rPr>
        <w:t xml:space="preserve">Diese vier Personen sind die im Vertrag genannten Schlüsselpositionen. </w:t>
      </w:r>
      <w:r w:rsidR="00932B01">
        <w:rPr>
          <w:color w:val="000000"/>
          <w:szCs w:val="20"/>
        </w:rPr>
        <w:t xml:space="preserve">Die Projektleitung und </w:t>
      </w:r>
      <w:r w:rsidR="004D4087">
        <w:rPr>
          <w:color w:val="000000"/>
          <w:szCs w:val="20"/>
        </w:rPr>
        <w:t>der Datenarchitekt</w:t>
      </w:r>
      <w:r w:rsidR="00932B01">
        <w:rPr>
          <w:color w:val="000000"/>
          <w:szCs w:val="20"/>
        </w:rPr>
        <w:t xml:space="preserve"> dürfen nur vom Bewerber selbst </w:t>
      </w:r>
      <w:r w:rsidR="00C06C77">
        <w:rPr>
          <w:color w:val="000000"/>
          <w:szCs w:val="20"/>
        </w:rPr>
        <w:t xml:space="preserve">oder einem Mitglied der Bewerbergemeinschaft </w:t>
      </w:r>
      <w:r w:rsidR="00932B01">
        <w:rPr>
          <w:color w:val="000000"/>
          <w:szCs w:val="20"/>
        </w:rPr>
        <w:t xml:space="preserve">ausgeführt werden. </w:t>
      </w:r>
    </w:p>
    <w:p w14:paraId="3A6FC3DE" w14:textId="21242EE9" w:rsidR="009B0DFF" w:rsidRDefault="002C5D0C">
      <w:pPr>
        <w:pStyle w:val="BriefStandardtextFPS"/>
        <w:rPr>
          <w:color w:val="000000"/>
          <w:szCs w:val="20"/>
        </w:rPr>
      </w:pPr>
      <w:r w:rsidRPr="00CD52E5">
        <w:rPr>
          <w:color w:val="000000"/>
          <w:szCs w:val="20"/>
        </w:rPr>
        <w:t>Die</w:t>
      </w:r>
      <w:r w:rsidR="009B0DFF">
        <w:rPr>
          <w:color w:val="000000"/>
          <w:szCs w:val="20"/>
        </w:rPr>
        <w:t xml:space="preserve"> </w:t>
      </w:r>
      <w:r w:rsidR="001D3DE1">
        <w:rPr>
          <w:color w:val="000000"/>
          <w:szCs w:val="20"/>
        </w:rPr>
        <w:t>angegebenen</w:t>
      </w:r>
      <w:r w:rsidRPr="00CD52E5">
        <w:rPr>
          <w:color w:val="000000"/>
          <w:szCs w:val="20"/>
        </w:rPr>
        <w:t xml:space="preserve"> </w:t>
      </w:r>
      <w:r w:rsidR="001D3DE1">
        <w:rPr>
          <w:color w:val="000000"/>
          <w:szCs w:val="20"/>
        </w:rPr>
        <w:t>Schlüsselpositionen</w:t>
      </w:r>
      <w:r w:rsidR="001D3DE1" w:rsidRPr="00CD52E5">
        <w:rPr>
          <w:color w:val="000000"/>
          <w:szCs w:val="20"/>
        </w:rPr>
        <w:t xml:space="preserve"> </w:t>
      </w:r>
      <w:r w:rsidRPr="00CD52E5">
        <w:rPr>
          <w:color w:val="000000"/>
          <w:szCs w:val="20"/>
        </w:rPr>
        <w:t xml:space="preserve">müssen im </w:t>
      </w:r>
      <w:r w:rsidRPr="009E0AB2">
        <w:rPr>
          <w:rFonts w:cs="Arial"/>
          <w:szCs w:val="20"/>
        </w:rPr>
        <w:t>Auftragsfall</w:t>
      </w:r>
      <w:r w:rsidRPr="00CD52E5">
        <w:rPr>
          <w:color w:val="000000"/>
          <w:szCs w:val="20"/>
        </w:rPr>
        <w:t xml:space="preserve"> auch eingesetzt werden. Ein Austausch ist nur im Rahmen der vertraglich vorgesehenen Austauschklausel möglich</w:t>
      </w:r>
      <w:r w:rsidR="001D3DE1">
        <w:rPr>
          <w:color w:val="000000"/>
          <w:szCs w:val="20"/>
        </w:rPr>
        <w:t xml:space="preserve"> (siehe </w:t>
      </w:r>
      <w:r w:rsidR="001D3DE1" w:rsidRPr="00247A73">
        <w:rPr>
          <w:color w:val="000000"/>
          <w:szCs w:val="20"/>
        </w:rPr>
        <w:t xml:space="preserve">Ziffer </w:t>
      </w:r>
      <w:r w:rsidR="00200E89" w:rsidRPr="00247A73">
        <w:rPr>
          <w:color w:val="000000"/>
          <w:szCs w:val="20"/>
        </w:rPr>
        <w:t>18.5.1</w:t>
      </w:r>
      <w:r w:rsidR="001D3DE1">
        <w:rPr>
          <w:color w:val="000000"/>
          <w:szCs w:val="20"/>
        </w:rPr>
        <w:t xml:space="preserve"> des Vertrags)</w:t>
      </w:r>
      <w:r w:rsidRPr="00CD52E5">
        <w:rPr>
          <w:color w:val="000000"/>
          <w:szCs w:val="20"/>
        </w:rPr>
        <w:t xml:space="preserve">. </w:t>
      </w:r>
    </w:p>
    <w:p w14:paraId="601C8D57" w14:textId="01B02C85" w:rsidR="002C5D0C" w:rsidRDefault="002C5D0C">
      <w:pPr>
        <w:pStyle w:val="BriefStandardtextFPS"/>
        <w:rPr>
          <w:color w:val="000000"/>
          <w:szCs w:val="20"/>
        </w:rPr>
      </w:pPr>
      <w:r w:rsidRPr="00CD52E5">
        <w:rPr>
          <w:color w:val="000000"/>
          <w:szCs w:val="20"/>
        </w:rPr>
        <w:t>Durch das Team müssen insgesamt alle Kompetenzfelder abgedeckt werden. Ein</w:t>
      </w:r>
      <w:r w:rsidR="00CA777C">
        <w:rPr>
          <w:color w:val="000000"/>
          <w:szCs w:val="20"/>
        </w:rPr>
        <w:t xml:space="preserve"> Teammitglied</w:t>
      </w:r>
      <w:r w:rsidR="001772C1">
        <w:rPr>
          <w:color w:val="000000"/>
          <w:szCs w:val="20"/>
        </w:rPr>
        <w:t xml:space="preserve"> </w:t>
      </w:r>
      <w:r w:rsidRPr="00CD52E5">
        <w:rPr>
          <w:color w:val="000000"/>
          <w:szCs w:val="20"/>
        </w:rPr>
        <w:t>kann mehrere Kompetenzen abdecken</w:t>
      </w:r>
      <w:r w:rsidR="009B0DFF">
        <w:rPr>
          <w:color w:val="000000"/>
          <w:szCs w:val="20"/>
        </w:rPr>
        <w:t>. Jede</w:t>
      </w:r>
      <w:r w:rsidR="00CA777C">
        <w:rPr>
          <w:color w:val="000000"/>
          <w:szCs w:val="20"/>
        </w:rPr>
        <w:t xml:space="preserve">s Teammitglied </w:t>
      </w:r>
      <w:r w:rsidR="009B0DFF">
        <w:rPr>
          <w:color w:val="000000"/>
          <w:szCs w:val="20"/>
        </w:rPr>
        <w:t xml:space="preserve">muss mindestens ein Kompetenzfeld </w:t>
      </w:r>
      <w:r w:rsidR="00415422">
        <w:rPr>
          <w:color w:val="000000"/>
          <w:szCs w:val="20"/>
        </w:rPr>
        <w:t>abdecken</w:t>
      </w:r>
      <w:r w:rsidRPr="00CD52E5">
        <w:rPr>
          <w:color w:val="000000"/>
          <w:szCs w:val="20"/>
        </w:rPr>
        <w:t xml:space="preserve">. </w:t>
      </w:r>
    </w:p>
    <w:p w14:paraId="5FE28180" w14:textId="7E5DA73C" w:rsidR="009B0DFF" w:rsidRPr="00CD52E5" w:rsidRDefault="009B0DFF" w:rsidP="009B0DFF">
      <w:pPr>
        <w:pStyle w:val="BriefStandardtextFPS"/>
        <w:rPr>
          <w:color w:val="000000"/>
          <w:szCs w:val="20"/>
        </w:rPr>
      </w:pPr>
    </w:p>
    <w:tbl>
      <w:tblPr>
        <w:tblStyle w:val="Tabellenraster"/>
        <w:tblW w:w="9231" w:type="dxa"/>
        <w:tblInd w:w="120" w:type="dxa"/>
        <w:tblBorders>
          <w:top w:val="single" w:sz="4" w:space="0" w:color="C9CED6"/>
          <w:left w:val="single" w:sz="4" w:space="0" w:color="C9CED6"/>
          <w:bottom w:val="single" w:sz="4" w:space="0" w:color="C9CED6"/>
          <w:right w:val="single" w:sz="4" w:space="0" w:color="C9CED6"/>
          <w:insideH w:val="single" w:sz="4" w:space="0" w:color="C9CED6"/>
          <w:insideV w:val="single" w:sz="4" w:space="0" w:color="C9CED6"/>
        </w:tblBorders>
        <w:tblLayout w:type="fixed"/>
        <w:tblCellMar>
          <w:top w:w="80" w:type="dxa"/>
          <w:left w:w="120" w:type="dxa"/>
          <w:bottom w:w="80" w:type="dxa"/>
          <w:right w:w="120" w:type="dxa"/>
        </w:tblCellMar>
        <w:tblLook w:val="04A0" w:firstRow="1" w:lastRow="0" w:firstColumn="1" w:lastColumn="0" w:noHBand="0" w:noVBand="1"/>
      </w:tblPr>
      <w:tblGrid>
        <w:gridCol w:w="500"/>
        <w:gridCol w:w="1927"/>
        <w:gridCol w:w="2693"/>
        <w:gridCol w:w="4111"/>
      </w:tblGrid>
      <w:tr w:rsidR="00620127" w14:paraId="5A94AD26" w14:textId="08463E90" w:rsidTr="00CF6E49">
        <w:trPr>
          <w:cantSplit/>
          <w:tblHeader/>
        </w:trPr>
        <w:tc>
          <w:tcPr>
            <w:tcW w:w="500" w:type="dxa"/>
            <w:shd w:val="clear" w:color="auto" w:fill="E8EEF5"/>
            <w:tcMar>
              <w:top w:w="80" w:type="dxa"/>
              <w:left w:w="120" w:type="dxa"/>
              <w:bottom w:w="80" w:type="dxa"/>
              <w:right w:w="120" w:type="dxa"/>
            </w:tcMar>
            <w:vAlign w:val="center"/>
          </w:tcPr>
          <w:p w14:paraId="42673997" w14:textId="77777777" w:rsidR="00620127" w:rsidRDefault="00620127" w:rsidP="002B5B0E">
            <w:pPr>
              <w:spacing w:line="264" w:lineRule="auto"/>
            </w:pPr>
            <w:r>
              <w:rPr>
                <w:b/>
                <w:color w:val="0B2545"/>
                <w:sz w:val="16"/>
              </w:rPr>
              <w:t>Nr.</w:t>
            </w:r>
          </w:p>
        </w:tc>
        <w:tc>
          <w:tcPr>
            <w:tcW w:w="1927" w:type="dxa"/>
            <w:shd w:val="clear" w:color="auto" w:fill="E8EEF5"/>
            <w:tcMar>
              <w:top w:w="80" w:type="dxa"/>
              <w:left w:w="120" w:type="dxa"/>
              <w:bottom w:w="80" w:type="dxa"/>
              <w:right w:w="120" w:type="dxa"/>
            </w:tcMar>
            <w:vAlign w:val="center"/>
          </w:tcPr>
          <w:p w14:paraId="0D1940C8" w14:textId="77777777" w:rsidR="00620127" w:rsidRDefault="00620127" w:rsidP="002B5B0E">
            <w:pPr>
              <w:spacing w:line="264" w:lineRule="auto"/>
            </w:pPr>
            <w:r>
              <w:rPr>
                <w:b/>
                <w:color w:val="0B2545"/>
                <w:sz w:val="16"/>
              </w:rPr>
              <w:t>Person / vorgesehene Rolle</w:t>
            </w:r>
          </w:p>
        </w:tc>
        <w:tc>
          <w:tcPr>
            <w:tcW w:w="2693" w:type="dxa"/>
            <w:shd w:val="clear" w:color="auto" w:fill="E8EEF5"/>
            <w:tcMar>
              <w:top w:w="80" w:type="dxa"/>
              <w:left w:w="120" w:type="dxa"/>
              <w:bottom w:w="80" w:type="dxa"/>
              <w:right w:w="120" w:type="dxa"/>
            </w:tcMar>
            <w:vAlign w:val="center"/>
          </w:tcPr>
          <w:p w14:paraId="227A6D14" w14:textId="77777777" w:rsidR="00CF6E49" w:rsidRDefault="00620127" w:rsidP="002B5B0E">
            <w:pPr>
              <w:spacing w:line="264" w:lineRule="auto"/>
              <w:rPr>
                <w:color w:val="000000"/>
                <w:sz w:val="16"/>
              </w:rPr>
            </w:pPr>
            <w:r>
              <w:rPr>
                <w:b/>
                <w:color w:val="0B2545"/>
                <w:sz w:val="16"/>
              </w:rPr>
              <w:t>Status / Zuordnung</w:t>
            </w:r>
            <w:r w:rsidR="00CF6E49" w:rsidRPr="00FB1C3A">
              <w:rPr>
                <w:color w:val="000000"/>
                <w:sz w:val="16"/>
              </w:rPr>
              <w:t xml:space="preserve"> </w:t>
            </w:r>
          </w:p>
          <w:p w14:paraId="1CD6F3DA" w14:textId="1F8DDC03" w:rsidR="00620127" w:rsidRDefault="00CF6E49" w:rsidP="002B5B0E">
            <w:pPr>
              <w:spacing w:line="264" w:lineRule="auto"/>
            </w:pPr>
            <w:r>
              <w:rPr>
                <w:color w:val="000000"/>
                <w:sz w:val="16"/>
              </w:rPr>
              <w:t>(</w:t>
            </w:r>
            <w:r w:rsidRPr="00FB1C3A">
              <w:rPr>
                <w:color w:val="000000"/>
                <w:sz w:val="16"/>
              </w:rPr>
              <w:t>Beschäftigt, Inhaber, frei, BG, Eignungsleihe</w:t>
            </w:r>
            <w:r>
              <w:rPr>
                <w:color w:val="000000"/>
                <w:sz w:val="16"/>
              </w:rPr>
              <w:t>)</w:t>
            </w:r>
          </w:p>
        </w:tc>
        <w:tc>
          <w:tcPr>
            <w:tcW w:w="4111" w:type="dxa"/>
            <w:shd w:val="clear" w:color="auto" w:fill="E8EEF5"/>
          </w:tcPr>
          <w:p w14:paraId="78A269A8" w14:textId="77777777" w:rsidR="00CF6E49" w:rsidRDefault="00620127" w:rsidP="002B5B0E">
            <w:pPr>
              <w:spacing w:line="264" w:lineRule="auto"/>
              <w:rPr>
                <w:b/>
                <w:color w:val="0B2545"/>
                <w:sz w:val="16"/>
              </w:rPr>
            </w:pPr>
            <w:r>
              <w:rPr>
                <w:b/>
                <w:color w:val="0B2545"/>
                <w:sz w:val="16"/>
              </w:rPr>
              <w:t xml:space="preserve">Formale Qualifikationen </w:t>
            </w:r>
          </w:p>
          <w:p w14:paraId="43AFBC3A" w14:textId="77777777" w:rsidR="00CF6E49" w:rsidRDefault="00620127" w:rsidP="002B5B0E">
            <w:pPr>
              <w:spacing w:line="264" w:lineRule="auto"/>
              <w:rPr>
                <w:color w:val="000000"/>
                <w:sz w:val="16"/>
              </w:rPr>
            </w:pPr>
            <w:r w:rsidRPr="00CF6E49">
              <w:rPr>
                <w:bCs/>
                <w:color w:val="0B2545"/>
                <w:sz w:val="16"/>
              </w:rPr>
              <w:t>(Hochschul-/Uni-Abschlüsse, Zertifikate etc.)</w:t>
            </w:r>
            <w:r w:rsidR="00CF6E49">
              <w:rPr>
                <w:color w:val="000000"/>
                <w:sz w:val="16"/>
              </w:rPr>
              <w:t xml:space="preserve"> </w:t>
            </w:r>
          </w:p>
          <w:p w14:paraId="74C1489B" w14:textId="74CCDE24" w:rsidR="00620127" w:rsidRPr="00CF6E49" w:rsidRDefault="00CF6E49" w:rsidP="002B5B0E">
            <w:pPr>
              <w:spacing w:line="264" w:lineRule="auto"/>
              <w:rPr>
                <w:bCs/>
                <w:color w:val="0B2545"/>
                <w:sz w:val="16"/>
              </w:rPr>
            </w:pPr>
            <w:r>
              <w:rPr>
                <w:color w:val="000000"/>
                <w:sz w:val="16"/>
              </w:rPr>
              <w:t>ggfs. auf gesonderter Anlage, dann hier bitte Nummer der Anlage eintragen]</w:t>
            </w:r>
          </w:p>
        </w:tc>
      </w:tr>
      <w:tr w:rsidR="00620127" w14:paraId="1DA9163F" w14:textId="03D21FF1" w:rsidTr="00CF6E49">
        <w:trPr>
          <w:cantSplit/>
        </w:trPr>
        <w:tc>
          <w:tcPr>
            <w:tcW w:w="500" w:type="dxa"/>
            <w:tcMar>
              <w:top w:w="80" w:type="dxa"/>
              <w:left w:w="120" w:type="dxa"/>
              <w:bottom w:w="80" w:type="dxa"/>
              <w:right w:w="120" w:type="dxa"/>
            </w:tcMar>
            <w:vAlign w:val="center"/>
          </w:tcPr>
          <w:p w14:paraId="14C36B77" w14:textId="77777777" w:rsidR="00620127" w:rsidRDefault="00620127" w:rsidP="002B5B0E">
            <w:pPr>
              <w:spacing w:line="264" w:lineRule="auto"/>
            </w:pPr>
            <w:r>
              <w:rPr>
                <w:color w:val="000000"/>
                <w:sz w:val="16"/>
              </w:rPr>
              <w:t>1</w:t>
            </w:r>
          </w:p>
        </w:tc>
        <w:tc>
          <w:tcPr>
            <w:tcW w:w="1927" w:type="dxa"/>
            <w:tcMar>
              <w:top w:w="80" w:type="dxa"/>
              <w:left w:w="120" w:type="dxa"/>
              <w:bottom w:w="80" w:type="dxa"/>
              <w:right w:w="120" w:type="dxa"/>
            </w:tcMar>
            <w:vAlign w:val="center"/>
          </w:tcPr>
          <w:p w14:paraId="27FE73D9" w14:textId="653BDB21" w:rsidR="00620127" w:rsidRDefault="00AC4EAA"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color w:val="000000"/>
                <w:sz w:val="16"/>
              </w:rPr>
              <w:t xml:space="preserve"> </w:t>
            </w:r>
          </w:p>
        </w:tc>
        <w:tc>
          <w:tcPr>
            <w:tcW w:w="2693" w:type="dxa"/>
            <w:tcMar>
              <w:top w:w="80" w:type="dxa"/>
              <w:left w:w="120" w:type="dxa"/>
              <w:bottom w:w="80" w:type="dxa"/>
              <w:right w:w="120" w:type="dxa"/>
            </w:tcMar>
            <w:vAlign w:val="center"/>
          </w:tcPr>
          <w:p w14:paraId="67AF0779" w14:textId="01C1611D" w:rsidR="00620127" w:rsidRPr="00FB1C3A" w:rsidRDefault="00AC4EAA"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FB1C3A">
              <w:rPr>
                <w:color w:val="000000"/>
                <w:sz w:val="16"/>
              </w:rPr>
              <w:t xml:space="preserve"> </w:t>
            </w:r>
            <w:r w:rsidR="00620127" w:rsidRPr="00FB1C3A">
              <w:rPr>
                <w:color w:val="000000"/>
                <w:sz w:val="16"/>
              </w:rPr>
              <w:t>[]</w:t>
            </w:r>
          </w:p>
        </w:tc>
        <w:tc>
          <w:tcPr>
            <w:tcW w:w="4111" w:type="dxa"/>
          </w:tcPr>
          <w:p w14:paraId="5B535BDD" w14:textId="6F47A88B" w:rsidR="00620127" w:rsidRPr="00CF6E49" w:rsidRDefault="00AC4EAA" w:rsidP="002B5B0E">
            <w:pPr>
              <w:spacing w:line="264" w:lineRule="auto"/>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620127" w14:paraId="4DC938FA" w14:textId="0C355E5C" w:rsidTr="00CF6E49">
        <w:trPr>
          <w:cantSplit/>
        </w:trPr>
        <w:tc>
          <w:tcPr>
            <w:tcW w:w="500" w:type="dxa"/>
            <w:tcMar>
              <w:top w:w="80" w:type="dxa"/>
              <w:left w:w="120" w:type="dxa"/>
              <w:bottom w:w="80" w:type="dxa"/>
              <w:right w:w="120" w:type="dxa"/>
            </w:tcMar>
            <w:vAlign w:val="center"/>
          </w:tcPr>
          <w:p w14:paraId="7AC73A7C" w14:textId="77777777" w:rsidR="00620127" w:rsidRDefault="00620127" w:rsidP="002B5B0E">
            <w:pPr>
              <w:spacing w:line="264" w:lineRule="auto"/>
            </w:pPr>
            <w:r>
              <w:rPr>
                <w:color w:val="000000"/>
                <w:sz w:val="16"/>
              </w:rPr>
              <w:t>2</w:t>
            </w:r>
          </w:p>
        </w:tc>
        <w:tc>
          <w:tcPr>
            <w:tcW w:w="1927" w:type="dxa"/>
            <w:tcMar>
              <w:top w:w="80" w:type="dxa"/>
              <w:left w:w="120" w:type="dxa"/>
              <w:bottom w:w="80" w:type="dxa"/>
              <w:right w:w="120" w:type="dxa"/>
            </w:tcMar>
            <w:vAlign w:val="center"/>
          </w:tcPr>
          <w:p w14:paraId="481BB1D0" w14:textId="13A6A7B6" w:rsidR="00620127" w:rsidRDefault="00AC4EAA"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color w:val="000000"/>
                <w:sz w:val="16"/>
              </w:rPr>
              <w:t xml:space="preserve"> </w:t>
            </w:r>
          </w:p>
        </w:tc>
        <w:tc>
          <w:tcPr>
            <w:tcW w:w="2693" w:type="dxa"/>
            <w:tcMar>
              <w:top w:w="80" w:type="dxa"/>
              <w:left w:w="120" w:type="dxa"/>
              <w:bottom w:w="80" w:type="dxa"/>
              <w:right w:w="120" w:type="dxa"/>
            </w:tcMar>
            <w:vAlign w:val="center"/>
          </w:tcPr>
          <w:p w14:paraId="698161AF" w14:textId="695CF7BE" w:rsidR="00620127" w:rsidRDefault="00D51375"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111" w:type="dxa"/>
          </w:tcPr>
          <w:p w14:paraId="4C84DE82" w14:textId="465F49EC" w:rsidR="00620127" w:rsidRDefault="00D51375" w:rsidP="002B5B0E">
            <w:pPr>
              <w:spacing w:line="264" w:lineRule="auto"/>
              <w:rPr>
                <w:color w:val="000000"/>
                <w:sz w:val="16"/>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620127" w14:paraId="5504AA07" w14:textId="05A3CA36" w:rsidTr="00CF6E49">
        <w:trPr>
          <w:cantSplit/>
        </w:trPr>
        <w:tc>
          <w:tcPr>
            <w:tcW w:w="500" w:type="dxa"/>
            <w:tcMar>
              <w:top w:w="80" w:type="dxa"/>
              <w:left w:w="120" w:type="dxa"/>
              <w:bottom w:w="80" w:type="dxa"/>
              <w:right w:w="120" w:type="dxa"/>
            </w:tcMar>
            <w:vAlign w:val="center"/>
          </w:tcPr>
          <w:p w14:paraId="3B9BA510" w14:textId="77777777" w:rsidR="00620127" w:rsidRDefault="00620127" w:rsidP="002B5B0E">
            <w:pPr>
              <w:spacing w:line="264" w:lineRule="auto"/>
            </w:pPr>
            <w:r>
              <w:rPr>
                <w:color w:val="000000"/>
                <w:sz w:val="16"/>
              </w:rPr>
              <w:t>3</w:t>
            </w:r>
          </w:p>
        </w:tc>
        <w:tc>
          <w:tcPr>
            <w:tcW w:w="1927" w:type="dxa"/>
            <w:tcMar>
              <w:top w:w="80" w:type="dxa"/>
              <w:left w:w="120" w:type="dxa"/>
              <w:bottom w:w="80" w:type="dxa"/>
              <w:right w:w="120" w:type="dxa"/>
            </w:tcMar>
            <w:vAlign w:val="center"/>
          </w:tcPr>
          <w:p w14:paraId="5D183346" w14:textId="3C393FAD" w:rsidR="00620127" w:rsidRDefault="00AC4EAA"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color w:val="000000"/>
                <w:sz w:val="16"/>
              </w:rPr>
              <w:t xml:space="preserve"> </w:t>
            </w:r>
          </w:p>
        </w:tc>
        <w:tc>
          <w:tcPr>
            <w:tcW w:w="2693" w:type="dxa"/>
            <w:tcMar>
              <w:top w:w="80" w:type="dxa"/>
              <w:left w:w="120" w:type="dxa"/>
              <w:bottom w:w="80" w:type="dxa"/>
              <w:right w:w="120" w:type="dxa"/>
            </w:tcMar>
            <w:vAlign w:val="center"/>
          </w:tcPr>
          <w:p w14:paraId="0473E3D1" w14:textId="5723383A" w:rsidR="00620127" w:rsidRDefault="00D51375"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111" w:type="dxa"/>
          </w:tcPr>
          <w:p w14:paraId="006CBFF8" w14:textId="6168F909" w:rsidR="00620127" w:rsidRDefault="00D51375" w:rsidP="002B5B0E">
            <w:pPr>
              <w:spacing w:line="264" w:lineRule="auto"/>
              <w:rPr>
                <w:color w:val="000000"/>
                <w:sz w:val="16"/>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620127" w14:paraId="6565F29B" w14:textId="47313C13" w:rsidTr="00CF6E49">
        <w:trPr>
          <w:cantSplit/>
        </w:trPr>
        <w:tc>
          <w:tcPr>
            <w:tcW w:w="500" w:type="dxa"/>
            <w:tcMar>
              <w:top w:w="80" w:type="dxa"/>
              <w:left w:w="120" w:type="dxa"/>
              <w:bottom w:w="80" w:type="dxa"/>
              <w:right w:w="120" w:type="dxa"/>
            </w:tcMar>
            <w:vAlign w:val="center"/>
          </w:tcPr>
          <w:p w14:paraId="2EFBA948" w14:textId="77777777" w:rsidR="00620127" w:rsidRDefault="00620127" w:rsidP="002B5B0E">
            <w:pPr>
              <w:spacing w:line="264" w:lineRule="auto"/>
            </w:pPr>
            <w:r>
              <w:rPr>
                <w:color w:val="000000"/>
                <w:sz w:val="16"/>
              </w:rPr>
              <w:t>4</w:t>
            </w:r>
          </w:p>
        </w:tc>
        <w:tc>
          <w:tcPr>
            <w:tcW w:w="1927" w:type="dxa"/>
            <w:tcMar>
              <w:top w:w="80" w:type="dxa"/>
              <w:left w:w="120" w:type="dxa"/>
              <w:bottom w:w="80" w:type="dxa"/>
              <w:right w:w="120" w:type="dxa"/>
            </w:tcMar>
            <w:vAlign w:val="center"/>
          </w:tcPr>
          <w:p w14:paraId="079A07BA" w14:textId="3F164223" w:rsidR="00620127" w:rsidRDefault="00AC4EAA"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color w:val="000000"/>
                <w:sz w:val="16"/>
              </w:rPr>
              <w:t xml:space="preserve"> </w:t>
            </w:r>
          </w:p>
        </w:tc>
        <w:tc>
          <w:tcPr>
            <w:tcW w:w="2693" w:type="dxa"/>
            <w:tcMar>
              <w:top w:w="80" w:type="dxa"/>
              <w:left w:w="120" w:type="dxa"/>
              <w:bottom w:w="80" w:type="dxa"/>
              <w:right w:w="120" w:type="dxa"/>
            </w:tcMar>
            <w:vAlign w:val="center"/>
          </w:tcPr>
          <w:p w14:paraId="3B271282" w14:textId="5F8425FF" w:rsidR="00620127" w:rsidRDefault="00D51375" w:rsidP="002B5B0E">
            <w:pPr>
              <w:spacing w:line="264" w:lineRule="auto"/>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c>
          <w:tcPr>
            <w:tcW w:w="4111" w:type="dxa"/>
          </w:tcPr>
          <w:p w14:paraId="3AC9FA3E" w14:textId="3F8B0A8F" w:rsidR="00620127" w:rsidRDefault="00D51375" w:rsidP="002B5B0E">
            <w:pPr>
              <w:spacing w:line="264" w:lineRule="auto"/>
              <w:rPr>
                <w:color w:val="000000"/>
                <w:sz w:val="16"/>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27FFD75E" w14:textId="77777777" w:rsidR="002C5D0C" w:rsidRDefault="002C5D0C" w:rsidP="00B32B1C">
      <w:pPr>
        <w:pStyle w:val="BriefStandardtextFPS"/>
        <w:rPr>
          <w:rFonts w:cs="Arial"/>
          <w:szCs w:val="20"/>
        </w:rPr>
      </w:pPr>
    </w:p>
    <w:tbl>
      <w:tblPr>
        <w:tblStyle w:val="Tabellenraster1"/>
        <w:tblW w:w="9231" w:type="dxa"/>
        <w:tblInd w:w="120" w:type="dxa"/>
        <w:tblBorders>
          <w:top w:val="single" w:sz="4" w:space="0" w:color="C9CED6"/>
          <w:left w:val="single" w:sz="4" w:space="0" w:color="C9CED6"/>
          <w:bottom w:val="single" w:sz="4" w:space="0" w:color="C9CED6"/>
          <w:right w:val="single" w:sz="4" w:space="0" w:color="C9CED6"/>
          <w:insideH w:val="single" w:sz="4" w:space="0" w:color="C9CED6"/>
          <w:insideV w:val="single" w:sz="4" w:space="0" w:color="C9CED6"/>
        </w:tblBorders>
        <w:tblLayout w:type="fixed"/>
        <w:tblCellMar>
          <w:top w:w="80" w:type="dxa"/>
          <w:left w:w="120" w:type="dxa"/>
          <w:bottom w:w="80" w:type="dxa"/>
          <w:right w:w="120" w:type="dxa"/>
        </w:tblCellMar>
        <w:tblLook w:val="04A0" w:firstRow="1" w:lastRow="0" w:firstColumn="1" w:lastColumn="0" w:noHBand="0" w:noVBand="1"/>
      </w:tblPr>
      <w:tblGrid>
        <w:gridCol w:w="700"/>
        <w:gridCol w:w="8531"/>
      </w:tblGrid>
      <w:tr w:rsidR="002C5D0C" w:rsidRPr="002C5D0C" w14:paraId="576CC572" w14:textId="77777777" w:rsidTr="00E32521">
        <w:trPr>
          <w:cantSplit/>
          <w:tblHeader/>
        </w:trPr>
        <w:tc>
          <w:tcPr>
            <w:tcW w:w="700" w:type="dxa"/>
            <w:shd w:val="clear" w:color="auto" w:fill="E8EEF5"/>
            <w:tcMar>
              <w:top w:w="80" w:type="dxa"/>
              <w:left w:w="120" w:type="dxa"/>
              <w:bottom w:w="80" w:type="dxa"/>
              <w:right w:w="120" w:type="dxa"/>
            </w:tcMar>
            <w:vAlign w:val="center"/>
          </w:tcPr>
          <w:p w14:paraId="3CC0E471" w14:textId="77777777" w:rsidR="002C5D0C" w:rsidRPr="00E32521" w:rsidRDefault="002C5D0C" w:rsidP="002C5D0C">
            <w:pPr>
              <w:spacing w:line="264" w:lineRule="auto"/>
              <w:rPr>
                <w:rFonts w:eastAsia="Times New Roman" w:cs="Arial"/>
              </w:rPr>
            </w:pPr>
            <w:r w:rsidRPr="00E32521">
              <w:rPr>
                <w:rFonts w:eastAsia="Times New Roman" w:cs="Arial"/>
                <w:b/>
                <w:color w:val="0B2545"/>
                <w:sz w:val="18"/>
              </w:rPr>
              <w:t>Nr.</w:t>
            </w:r>
          </w:p>
        </w:tc>
        <w:tc>
          <w:tcPr>
            <w:tcW w:w="8531" w:type="dxa"/>
            <w:shd w:val="clear" w:color="auto" w:fill="E8EEF5"/>
            <w:tcMar>
              <w:top w:w="80" w:type="dxa"/>
              <w:left w:w="120" w:type="dxa"/>
              <w:bottom w:w="80" w:type="dxa"/>
              <w:right w:w="120" w:type="dxa"/>
            </w:tcMar>
            <w:vAlign w:val="center"/>
          </w:tcPr>
          <w:p w14:paraId="4F089399" w14:textId="77777777" w:rsidR="002C5D0C" w:rsidRPr="00E32521" w:rsidRDefault="002C5D0C" w:rsidP="002C5D0C">
            <w:pPr>
              <w:spacing w:line="264" w:lineRule="auto"/>
              <w:rPr>
                <w:rFonts w:eastAsia="Times New Roman" w:cs="Arial"/>
              </w:rPr>
            </w:pPr>
            <w:r w:rsidRPr="00E32521">
              <w:rPr>
                <w:rFonts w:eastAsia="Times New Roman" w:cs="Arial"/>
                <w:b/>
                <w:color w:val="0B2545"/>
                <w:sz w:val="18"/>
              </w:rPr>
              <w:t>Kompetenzfeld</w:t>
            </w:r>
          </w:p>
        </w:tc>
      </w:tr>
      <w:tr w:rsidR="002C5D0C" w:rsidRPr="002C5D0C" w14:paraId="778A9E5C" w14:textId="77777777" w:rsidTr="00E32521">
        <w:trPr>
          <w:cantSplit/>
        </w:trPr>
        <w:tc>
          <w:tcPr>
            <w:tcW w:w="700" w:type="dxa"/>
            <w:tcMar>
              <w:top w:w="80" w:type="dxa"/>
              <w:left w:w="120" w:type="dxa"/>
              <w:bottom w:w="80" w:type="dxa"/>
              <w:right w:w="120" w:type="dxa"/>
            </w:tcMar>
            <w:vAlign w:val="center"/>
          </w:tcPr>
          <w:p w14:paraId="02DF92EA" w14:textId="77777777" w:rsidR="002C5D0C" w:rsidRPr="00E32521" w:rsidRDefault="002C5D0C" w:rsidP="002C5D0C">
            <w:pPr>
              <w:spacing w:line="264" w:lineRule="auto"/>
              <w:rPr>
                <w:rFonts w:eastAsia="Times New Roman" w:cs="Arial"/>
              </w:rPr>
            </w:pPr>
            <w:r w:rsidRPr="00E32521">
              <w:rPr>
                <w:rFonts w:eastAsia="Times New Roman" w:cs="Arial"/>
                <w:color w:val="000000"/>
                <w:sz w:val="18"/>
              </w:rPr>
              <w:t>1</w:t>
            </w:r>
          </w:p>
        </w:tc>
        <w:tc>
          <w:tcPr>
            <w:tcW w:w="8531" w:type="dxa"/>
            <w:tcMar>
              <w:top w:w="80" w:type="dxa"/>
              <w:left w:w="120" w:type="dxa"/>
              <w:bottom w:w="80" w:type="dxa"/>
              <w:right w:w="120" w:type="dxa"/>
            </w:tcMar>
            <w:vAlign w:val="center"/>
          </w:tcPr>
          <w:p w14:paraId="5613CF15" w14:textId="73D786ED" w:rsidR="002C5D0C" w:rsidRPr="00E32521" w:rsidRDefault="002C5D0C" w:rsidP="002C5D0C">
            <w:pPr>
              <w:spacing w:line="264" w:lineRule="auto"/>
              <w:rPr>
                <w:rFonts w:eastAsia="Times New Roman" w:cs="Arial"/>
              </w:rPr>
            </w:pPr>
            <w:r w:rsidRPr="00E32521">
              <w:rPr>
                <w:rFonts w:eastAsia="Times New Roman" w:cs="Arial"/>
                <w:color w:val="000000"/>
                <w:sz w:val="18"/>
              </w:rPr>
              <w:t>Datenarchitektu</w:t>
            </w:r>
            <w:r w:rsidR="00242D84">
              <w:rPr>
                <w:rFonts w:eastAsia="Times New Roman" w:cs="Arial"/>
                <w:color w:val="000000"/>
                <w:sz w:val="18"/>
              </w:rPr>
              <w:t>r</w:t>
            </w:r>
          </w:p>
        </w:tc>
      </w:tr>
      <w:tr w:rsidR="002C5D0C" w:rsidRPr="002C5D0C" w14:paraId="7BC1A3E9" w14:textId="77777777" w:rsidTr="00E32521">
        <w:trPr>
          <w:cantSplit/>
        </w:trPr>
        <w:tc>
          <w:tcPr>
            <w:tcW w:w="700" w:type="dxa"/>
            <w:tcMar>
              <w:top w:w="80" w:type="dxa"/>
              <w:left w:w="120" w:type="dxa"/>
              <w:bottom w:w="80" w:type="dxa"/>
              <w:right w:w="120" w:type="dxa"/>
            </w:tcMar>
            <w:vAlign w:val="center"/>
          </w:tcPr>
          <w:p w14:paraId="1BEA1DF2" w14:textId="77777777" w:rsidR="002C5D0C" w:rsidRPr="00E32521" w:rsidRDefault="002C5D0C" w:rsidP="002C5D0C">
            <w:pPr>
              <w:spacing w:line="264" w:lineRule="auto"/>
              <w:rPr>
                <w:rFonts w:eastAsia="Times New Roman" w:cs="Arial"/>
              </w:rPr>
            </w:pPr>
            <w:r w:rsidRPr="00E32521">
              <w:rPr>
                <w:rFonts w:eastAsia="Times New Roman" w:cs="Arial"/>
                <w:color w:val="000000"/>
                <w:sz w:val="18"/>
              </w:rPr>
              <w:t>2</w:t>
            </w:r>
          </w:p>
        </w:tc>
        <w:tc>
          <w:tcPr>
            <w:tcW w:w="8531" w:type="dxa"/>
            <w:tcMar>
              <w:top w:w="80" w:type="dxa"/>
              <w:left w:w="120" w:type="dxa"/>
              <w:bottom w:w="80" w:type="dxa"/>
              <w:right w:w="120" w:type="dxa"/>
            </w:tcMar>
            <w:vAlign w:val="center"/>
          </w:tcPr>
          <w:p w14:paraId="7F8B7D64" w14:textId="0F93474F" w:rsidR="002C5D0C" w:rsidRPr="00D70830" w:rsidRDefault="00D70830" w:rsidP="002C5D0C">
            <w:pPr>
              <w:spacing w:line="264" w:lineRule="auto"/>
              <w:rPr>
                <w:rFonts w:eastAsia="Times New Roman" w:cs="Arial"/>
                <w:lang w:val="de-DE"/>
              </w:rPr>
            </w:pPr>
            <w:r w:rsidRPr="00D70830">
              <w:rPr>
                <w:rFonts w:eastAsia="Times New Roman" w:cs="Arial"/>
                <w:color w:val="000000"/>
                <w:sz w:val="18"/>
                <w:lang w:val="de-DE"/>
              </w:rPr>
              <w:t xml:space="preserve">Softwarearchitektur </w:t>
            </w:r>
          </w:p>
        </w:tc>
      </w:tr>
      <w:tr w:rsidR="002C5D0C" w:rsidRPr="002C5D0C" w14:paraId="0B484E5B" w14:textId="77777777" w:rsidTr="00E32521">
        <w:trPr>
          <w:cantSplit/>
        </w:trPr>
        <w:tc>
          <w:tcPr>
            <w:tcW w:w="700" w:type="dxa"/>
            <w:tcMar>
              <w:top w:w="80" w:type="dxa"/>
              <w:left w:w="120" w:type="dxa"/>
              <w:bottom w:w="80" w:type="dxa"/>
              <w:right w:w="120" w:type="dxa"/>
            </w:tcMar>
            <w:vAlign w:val="center"/>
          </w:tcPr>
          <w:p w14:paraId="4EBA152F" w14:textId="77777777" w:rsidR="002C5D0C" w:rsidRPr="00E32521" w:rsidRDefault="002C5D0C" w:rsidP="002C5D0C">
            <w:pPr>
              <w:spacing w:line="264" w:lineRule="auto"/>
              <w:rPr>
                <w:rFonts w:eastAsia="Times New Roman" w:cs="Arial"/>
              </w:rPr>
            </w:pPr>
            <w:r w:rsidRPr="00E32521">
              <w:rPr>
                <w:rFonts w:eastAsia="Times New Roman" w:cs="Arial"/>
                <w:color w:val="000000"/>
                <w:sz w:val="18"/>
              </w:rPr>
              <w:t>3</w:t>
            </w:r>
          </w:p>
        </w:tc>
        <w:tc>
          <w:tcPr>
            <w:tcW w:w="8531" w:type="dxa"/>
            <w:tcMar>
              <w:top w:w="80" w:type="dxa"/>
              <w:left w:w="120" w:type="dxa"/>
              <w:bottom w:w="80" w:type="dxa"/>
              <w:right w:w="120" w:type="dxa"/>
            </w:tcMar>
            <w:vAlign w:val="center"/>
          </w:tcPr>
          <w:p w14:paraId="53CB8982" w14:textId="1BC6E185" w:rsidR="002C5D0C" w:rsidRPr="001F0010" w:rsidRDefault="00D0728C" w:rsidP="002C5D0C">
            <w:pPr>
              <w:spacing w:line="264" w:lineRule="auto"/>
              <w:rPr>
                <w:rFonts w:eastAsia="Times New Roman" w:cs="Arial"/>
                <w:lang w:val="de-DE"/>
              </w:rPr>
            </w:pPr>
            <w:r w:rsidRPr="00D70830">
              <w:rPr>
                <w:rFonts w:eastAsia="Times New Roman" w:cs="Arial"/>
                <w:color w:val="000000"/>
                <w:sz w:val="18"/>
                <w:lang w:val="de-DE"/>
              </w:rPr>
              <w:t>Datenbank-Entwicklung / Data Engineering</w:t>
            </w:r>
          </w:p>
        </w:tc>
      </w:tr>
      <w:tr w:rsidR="002C5D0C" w:rsidRPr="002C5D0C" w14:paraId="55FA2361" w14:textId="77777777" w:rsidTr="00E32521">
        <w:trPr>
          <w:cantSplit/>
        </w:trPr>
        <w:tc>
          <w:tcPr>
            <w:tcW w:w="700" w:type="dxa"/>
            <w:tcMar>
              <w:top w:w="80" w:type="dxa"/>
              <w:left w:w="120" w:type="dxa"/>
              <w:bottom w:w="80" w:type="dxa"/>
              <w:right w:w="120" w:type="dxa"/>
            </w:tcMar>
            <w:vAlign w:val="center"/>
          </w:tcPr>
          <w:p w14:paraId="6FF2B2E7" w14:textId="77777777" w:rsidR="002C5D0C" w:rsidRPr="00E32521" w:rsidRDefault="002C5D0C" w:rsidP="002C5D0C">
            <w:pPr>
              <w:spacing w:line="264" w:lineRule="auto"/>
              <w:rPr>
                <w:rFonts w:eastAsia="Times New Roman" w:cs="Arial"/>
              </w:rPr>
            </w:pPr>
            <w:r w:rsidRPr="00E32521">
              <w:rPr>
                <w:rFonts w:eastAsia="Times New Roman" w:cs="Arial"/>
                <w:color w:val="000000"/>
                <w:sz w:val="18"/>
              </w:rPr>
              <w:t>4</w:t>
            </w:r>
          </w:p>
        </w:tc>
        <w:tc>
          <w:tcPr>
            <w:tcW w:w="8531" w:type="dxa"/>
            <w:tcMar>
              <w:top w:w="80" w:type="dxa"/>
              <w:left w:w="120" w:type="dxa"/>
              <w:bottom w:w="80" w:type="dxa"/>
              <w:right w:w="120" w:type="dxa"/>
            </w:tcMar>
            <w:vAlign w:val="center"/>
          </w:tcPr>
          <w:p w14:paraId="4CC62A73" w14:textId="26D85093" w:rsidR="002C5D0C" w:rsidRPr="00E32521" w:rsidRDefault="00D0728C" w:rsidP="002C5D0C">
            <w:pPr>
              <w:spacing w:line="264" w:lineRule="auto"/>
              <w:rPr>
                <w:rFonts w:eastAsia="Times New Roman" w:cs="Arial"/>
              </w:rPr>
            </w:pPr>
            <w:r>
              <w:rPr>
                <w:rFonts w:eastAsia="Times New Roman" w:cs="Arial"/>
                <w:color w:val="000000"/>
                <w:sz w:val="18"/>
              </w:rPr>
              <w:t xml:space="preserve">Datenintegration /Schnittstellen </w:t>
            </w:r>
          </w:p>
        </w:tc>
      </w:tr>
      <w:tr w:rsidR="002C5D0C" w:rsidRPr="00797A4E" w14:paraId="56314903" w14:textId="77777777" w:rsidTr="00E32521">
        <w:trPr>
          <w:cantSplit/>
        </w:trPr>
        <w:tc>
          <w:tcPr>
            <w:tcW w:w="700" w:type="dxa"/>
            <w:tcMar>
              <w:top w:w="80" w:type="dxa"/>
              <w:left w:w="120" w:type="dxa"/>
              <w:bottom w:w="80" w:type="dxa"/>
              <w:right w:w="120" w:type="dxa"/>
            </w:tcMar>
            <w:vAlign w:val="center"/>
          </w:tcPr>
          <w:p w14:paraId="782C35CC" w14:textId="77777777" w:rsidR="002C5D0C" w:rsidRPr="00E32521" w:rsidRDefault="002C5D0C" w:rsidP="002C5D0C">
            <w:pPr>
              <w:spacing w:line="264" w:lineRule="auto"/>
              <w:rPr>
                <w:rFonts w:eastAsia="Times New Roman" w:cs="Arial"/>
              </w:rPr>
            </w:pPr>
            <w:r w:rsidRPr="00E32521">
              <w:rPr>
                <w:rFonts w:eastAsia="Times New Roman" w:cs="Arial"/>
                <w:color w:val="000000"/>
                <w:sz w:val="18"/>
              </w:rPr>
              <w:t>5</w:t>
            </w:r>
          </w:p>
        </w:tc>
        <w:tc>
          <w:tcPr>
            <w:tcW w:w="8531" w:type="dxa"/>
            <w:tcMar>
              <w:top w:w="80" w:type="dxa"/>
              <w:left w:w="120" w:type="dxa"/>
              <w:bottom w:w="80" w:type="dxa"/>
              <w:right w:w="120" w:type="dxa"/>
            </w:tcMar>
            <w:vAlign w:val="center"/>
          </w:tcPr>
          <w:p w14:paraId="5318D316" w14:textId="487DE657" w:rsidR="002C5D0C" w:rsidRPr="00E32521" w:rsidRDefault="00D0728C" w:rsidP="002C5D0C">
            <w:pPr>
              <w:spacing w:line="264" w:lineRule="auto"/>
              <w:rPr>
                <w:rFonts w:eastAsia="Times New Roman" w:cs="Arial"/>
              </w:rPr>
            </w:pPr>
            <w:r w:rsidRPr="002B77B3">
              <w:rPr>
                <w:rFonts w:eastAsia="Times New Roman" w:cs="Arial"/>
                <w:color w:val="000000"/>
                <w:sz w:val="18"/>
              </w:rPr>
              <w:t xml:space="preserve">Backend </w:t>
            </w:r>
            <w:r w:rsidR="00797A4E">
              <w:rPr>
                <w:rFonts w:eastAsia="Times New Roman" w:cs="Arial"/>
                <w:color w:val="000000"/>
                <w:sz w:val="18"/>
              </w:rPr>
              <w:t xml:space="preserve">/ </w:t>
            </w:r>
            <w:r w:rsidRPr="002B77B3">
              <w:rPr>
                <w:rFonts w:eastAsia="Times New Roman" w:cs="Arial"/>
                <w:color w:val="000000"/>
                <w:sz w:val="18"/>
              </w:rPr>
              <w:t>API</w:t>
            </w:r>
            <w:r>
              <w:rPr>
                <w:rFonts w:eastAsia="Times New Roman" w:cs="Arial"/>
                <w:color w:val="000000"/>
                <w:sz w:val="18"/>
              </w:rPr>
              <w:t xml:space="preserve"> </w:t>
            </w:r>
          </w:p>
        </w:tc>
      </w:tr>
      <w:tr w:rsidR="00572ACB" w:rsidRPr="00797A4E" w14:paraId="009FAA0B" w14:textId="77777777" w:rsidTr="00E32521">
        <w:trPr>
          <w:cantSplit/>
        </w:trPr>
        <w:tc>
          <w:tcPr>
            <w:tcW w:w="700" w:type="dxa"/>
            <w:tcMar>
              <w:top w:w="80" w:type="dxa"/>
              <w:left w:w="120" w:type="dxa"/>
              <w:bottom w:w="80" w:type="dxa"/>
              <w:right w:w="120" w:type="dxa"/>
            </w:tcMar>
            <w:vAlign w:val="center"/>
          </w:tcPr>
          <w:p w14:paraId="39A787B2" w14:textId="28815A36" w:rsidR="00572ACB" w:rsidRPr="00E32521" w:rsidRDefault="00DE32D1" w:rsidP="002C5D0C">
            <w:pPr>
              <w:spacing w:line="264" w:lineRule="auto"/>
              <w:rPr>
                <w:rFonts w:eastAsia="Times New Roman" w:cs="Arial"/>
                <w:color w:val="000000"/>
                <w:sz w:val="18"/>
              </w:rPr>
            </w:pPr>
            <w:r>
              <w:rPr>
                <w:rFonts w:eastAsia="Times New Roman" w:cs="Arial"/>
                <w:color w:val="000000"/>
                <w:sz w:val="18"/>
              </w:rPr>
              <w:t>6</w:t>
            </w:r>
          </w:p>
        </w:tc>
        <w:tc>
          <w:tcPr>
            <w:tcW w:w="8531" w:type="dxa"/>
            <w:tcMar>
              <w:top w:w="80" w:type="dxa"/>
              <w:left w:w="120" w:type="dxa"/>
              <w:bottom w:w="80" w:type="dxa"/>
              <w:right w:w="120" w:type="dxa"/>
            </w:tcMar>
            <w:vAlign w:val="center"/>
          </w:tcPr>
          <w:p w14:paraId="6B0D8477" w14:textId="4196632C" w:rsidR="00572ACB" w:rsidRDefault="00797A4E" w:rsidP="002C5D0C">
            <w:pPr>
              <w:spacing w:line="264" w:lineRule="auto"/>
              <w:rPr>
                <w:rFonts w:eastAsia="Times New Roman" w:cs="Arial"/>
                <w:color w:val="000000"/>
                <w:sz w:val="18"/>
              </w:rPr>
            </w:pPr>
            <w:r>
              <w:rPr>
                <w:rFonts w:eastAsia="Times New Roman" w:cs="Arial"/>
                <w:color w:val="000000"/>
                <w:sz w:val="18"/>
              </w:rPr>
              <w:t xml:space="preserve">Frontend / User Experience </w:t>
            </w:r>
          </w:p>
        </w:tc>
      </w:tr>
      <w:tr w:rsidR="001C5FEA" w:rsidRPr="002C5D0C" w14:paraId="3B9691E5" w14:textId="77777777" w:rsidTr="00E32521">
        <w:trPr>
          <w:cantSplit/>
        </w:trPr>
        <w:tc>
          <w:tcPr>
            <w:tcW w:w="700" w:type="dxa"/>
            <w:tcMar>
              <w:top w:w="80" w:type="dxa"/>
              <w:left w:w="120" w:type="dxa"/>
              <w:bottom w:w="80" w:type="dxa"/>
              <w:right w:w="120" w:type="dxa"/>
            </w:tcMar>
            <w:vAlign w:val="center"/>
          </w:tcPr>
          <w:p w14:paraId="55732978" w14:textId="1A67D316" w:rsidR="001C5FEA" w:rsidRDefault="001C5FEA" w:rsidP="002C5D0C">
            <w:pPr>
              <w:spacing w:line="264" w:lineRule="auto"/>
              <w:rPr>
                <w:rFonts w:eastAsia="Times New Roman" w:cs="Arial"/>
                <w:color w:val="000000"/>
                <w:sz w:val="18"/>
              </w:rPr>
            </w:pPr>
            <w:r>
              <w:rPr>
                <w:rFonts w:eastAsia="Times New Roman" w:cs="Arial"/>
                <w:color w:val="000000"/>
                <w:sz w:val="18"/>
              </w:rPr>
              <w:t>7</w:t>
            </w:r>
          </w:p>
        </w:tc>
        <w:tc>
          <w:tcPr>
            <w:tcW w:w="8531" w:type="dxa"/>
            <w:tcMar>
              <w:top w:w="80" w:type="dxa"/>
              <w:left w:w="120" w:type="dxa"/>
              <w:bottom w:w="80" w:type="dxa"/>
              <w:right w:w="120" w:type="dxa"/>
            </w:tcMar>
            <w:vAlign w:val="center"/>
          </w:tcPr>
          <w:p w14:paraId="3E0AB38A" w14:textId="6C238833" w:rsidR="001C5FEA" w:rsidRDefault="00797A4E" w:rsidP="002C5D0C">
            <w:pPr>
              <w:spacing w:line="264" w:lineRule="auto"/>
              <w:rPr>
                <w:rFonts w:eastAsia="Times New Roman" w:cs="Arial"/>
                <w:color w:val="000000"/>
                <w:sz w:val="18"/>
              </w:rPr>
            </w:pPr>
            <w:r>
              <w:rPr>
                <w:rFonts w:eastAsia="Times New Roman" w:cs="Arial"/>
                <w:color w:val="000000"/>
                <w:sz w:val="18"/>
              </w:rPr>
              <w:t>Deployment, Betrieb, DevOps</w:t>
            </w:r>
          </w:p>
        </w:tc>
      </w:tr>
      <w:tr w:rsidR="00FF647A" w:rsidRPr="002C5D0C" w14:paraId="78EDF8B3" w14:textId="77777777" w:rsidTr="00E32521">
        <w:trPr>
          <w:cantSplit/>
        </w:trPr>
        <w:tc>
          <w:tcPr>
            <w:tcW w:w="700" w:type="dxa"/>
            <w:tcMar>
              <w:top w:w="80" w:type="dxa"/>
              <w:left w:w="120" w:type="dxa"/>
              <w:bottom w:w="80" w:type="dxa"/>
              <w:right w:w="120" w:type="dxa"/>
            </w:tcMar>
            <w:vAlign w:val="center"/>
          </w:tcPr>
          <w:p w14:paraId="00FC826E" w14:textId="5C6AF545" w:rsidR="00FF647A" w:rsidRDefault="00FF647A" w:rsidP="002C5D0C">
            <w:pPr>
              <w:spacing w:line="264" w:lineRule="auto"/>
              <w:rPr>
                <w:rFonts w:eastAsia="Times New Roman" w:cs="Arial"/>
                <w:color w:val="000000"/>
                <w:sz w:val="18"/>
              </w:rPr>
            </w:pPr>
            <w:r>
              <w:rPr>
                <w:rFonts w:eastAsia="Times New Roman" w:cs="Arial"/>
                <w:color w:val="000000"/>
                <w:sz w:val="18"/>
              </w:rPr>
              <w:t>8</w:t>
            </w:r>
          </w:p>
        </w:tc>
        <w:tc>
          <w:tcPr>
            <w:tcW w:w="8531" w:type="dxa"/>
            <w:tcMar>
              <w:top w:w="80" w:type="dxa"/>
              <w:left w:w="120" w:type="dxa"/>
              <w:bottom w:w="80" w:type="dxa"/>
              <w:right w:w="120" w:type="dxa"/>
            </w:tcMar>
            <w:vAlign w:val="center"/>
          </w:tcPr>
          <w:p w14:paraId="722462C4" w14:textId="2AD2D77F" w:rsidR="00FF647A" w:rsidRPr="00242D84" w:rsidRDefault="00242D84" w:rsidP="002C5D0C">
            <w:pPr>
              <w:spacing w:line="264" w:lineRule="auto"/>
              <w:rPr>
                <w:rFonts w:eastAsia="Times New Roman" w:cs="Arial"/>
                <w:color w:val="000000"/>
                <w:sz w:val="18"/>
                <w:lang w:val="de-DE"/>
              </w:rPr>
            </w:pPr>
            <w:r w:rsidRPr="001F0010">
              <w:rPr>
                <w:rFonts w:eastAsia="Times New Roman" w:cs="Arial"/>
                <w:color w:val="000000"/>
                <w:sz w:val="18"/>
                <w:lang w:val="de-DE"/>
              </w:rPr>
              <w:t>Informationssicherheit / Datenschutz / Rollen- und Berechtigungskonzepte</w:t>
            </w:r>
            <w:r w:rsidRPr="00242D84">
              <w:rPr>
                <w:rFonts w:eastAsia="Times New Roman" w:cs="Arial"/>
                <w:color w:val="000000"/>
                <w:sz w:val="18"/>
                <w:lang w:val="de-DE"/>
              </w:rPr>
              <w:t xml:space="preserve"> </w:t>
            </w:r>
          </w:p>
        </w:tc>
      </w:tr>
      <w:tr w:rsidR="00FF647A" w:rsidRPr="002C5D0C" w14:paraId="721780A2" w14:textId="77777777" w:rsidTr="00E32521">
        <w:trPr>
          <w:cantSplit/>
        </w:trPr>
        <w:tc>
          <w:tcPr>
            <w:tcW w:w="700" w:type="dxa"/>
            <w:tcMar>
              <w:top w:w="80" w:type="dxa"/>
              <w:left w:w="120" w:type="dxa"/>
              <w:bottom w:w="80" w:type="dxa"/>
              <w:right w:w="120" w:type="dxa"/>
            </w:tcMar>
            <w:vAlign w:val="center"/>
          </w:tcPr>
          <w:p w14:paraId="273989FB" w14:textId="0AAEB2FA" w:rsidR="00FF647A" w:rsidRDefault="00FF647A" w:rsidP="002C5D0C">
            <w:pPr>
              <w:spacing w:line="264" w:lineRule="auto"/>
              <w:rPr>
                <w:rFonts w:eastAsia="Times New Roman" w:cs="Arial"/>
                <w:color w:val="000000"/>
                <w:sz w:val="18"/>
              </w:rPr>
            </w:pPr>
            <w:r>
              <w:rPr>
                <w:rFonts w:eastAsia="Times New Roman" w:cs="Arial"/>
                <w:color w:val="000000"/>
                <w:sz w:val="18"/>
              </w:rPr>
              <w:t>9</w:t>
            </w:r>
          </w:p>
        </w:tc>
        <w:tc>
          <w:tcPr>
            <w:tcW w:w="8531" w:type="dxa"/>
            <w:tcMar>
              <w:top w:w="80" w:type="dxa"/>
              <w:left w:w="120" w:type="dxa"/>
              <w:bottom w:w="80" w:type="dxa"/>
              <w:right w:w="120" w:type="dxa"/>
            </w:tcMar>
            <w:vAlign w:val="center"/>
          </w:tcPr>
          <w:p w14:paraId="656F18CE" w14:textId="5884432A" w:rsidR="00FF647A" w:rsidRDefault="00DB224B" w:rsidP="002C5D0C">
            <w:pPr>
              <w:spacing w:line="264" w:lineRule="auto"/>
              <w:rPr>
                <w:rFonts w:eastAsia="Times New Roman" w:cs="Arial"/>
                <w:color w:val="000000"/>
                <w:sz w:val="18"/>
              </w:rPr>
            </w:pPr>
            <w:r>
              <w:rPr>
                <w:rFonts w:eastAsia="Times New Roman" w:cs="Arial"/>
                <w:color w:val="000000"/>
                <w:sz w:val="18"/>
              </w:rPr>
              <w:t>Anforderungsanalyse</w:t>
            </w:r>
          </w:p>
        </w:tc>
      </w:tr>
      <w:tr w:rsidR="00242D84" w:rsidRPr="002C5D0C" w14:paraId="129E4C8B" w14:textId="77777777" w:rsidTr="00E32521">
        <w:trPr>
          <w:cantSplit/>
        </w:trPr>
        <w:tc>
          <w:tcPr>
            <w:tcW w:w="700" w:type="dxa"/>
            <w:tcMar>
              <w:top w:w="80" w:type="dxa"/>
              <w:left w:w="120" w:type="dxa"/>
              <w:bottom w:w="80" w:type="dxa"/>
              <w:right w:w="120" w:type="dxa"/>
            </w:tcMar>
            <w:vAlign w:val="center"/>
          </w:tcPr>
          <w:p w14:paraId="6AA480B4" w14:textId="23621B84" w:rsidR="00242D84" w:rsidRDefault="00242D84" w:rsidP="002C5D0C">
            <w:pPr>
              <w:spacing w:line="264" w:lineRule="auto"/>
              <w:rPr>
                <w:rFonts w:eastAsia="Times New Roman" w:cs="Arial"/>
                <w:color w:val="000000"/>
                <w:sz w:val="18"/>
              </w:rPr>
            </w:pPr>
            <w:r>
              <w:rPr>
                <w:rFonts w:eastAsia="Times New Roman" w:cs="Arial"/>
                <w:color w:val="000000"/>
                <w:sz w:val="18"/>
              </w:rPr>
              <w:t>10</w:t>
            </w:r>
          </w:p>
        </w:tc>
        <w:tc>
          <w:tcPr>
            <w:tcW w:w="8531" w:type="dxa"/>
            <w:tcMar>
              <w:top w:w="80" w:type="dxa"/>
              <w:left w:w="120" w:type="dxa"/>
              <w:bottom w:w="80" w:type="dxa"/>
              <w:right w:w="120" w:type="dxa"/>
            </w:tcMar>
            <w:vAlign w:val="center"/>
          </w:tcPr>
          <w:p w14:paraId="43EA67D6" w14:textId="05C65958" w:rsidR="00242D84" w:rsidRDefault="00242D84" w:rsidP="002C5D0C">
            <w:pPr>
              <w:spacing w:line="264" w:lineRule="auto"/>
              <w:rPr>
                <w:rFonts w:eastAsia="Times New Roman" w:cs="Arial"/>
                <w:color w:val="000000"/>
                <w:sz w:val="18"/>
              </w:rPr>
            </w:pPr>
            <w:r w:rsidRPr="00242D84">
              <w:rPr>
                <w:rFonts w:eastAsia="Times New Roman" w:cs="Arial"/>
                <w:color w:val="000000"/>
                <w:sz w:val="18"/>
                <w:lang w:val="de-DE"/>
              </w:rPr>
              <w:t>Projektsteuerung</w:t>
            </w:r>
          </w:p>
        </w:tc>
      </w:tr>
    </w:tbl>
    <w:p w14:paraId="7217F14B" w14:textId="77777777" w:rsidR="002C5D0C" w:rsidRDefault="002C5D0C" w:rsidP="00B32B1C">
      <w:pPr>
        <w:pStyle w:val="BriefStandardtextFPS"/>
        <w:rPr>
          <w:rFonts w:cs="Arial"/>
          <w:szCs w:val="20"/>
        </w:rPr>
      </w:pPr>
    </w:p>
    <w:p w14:paraId="6379041D" w14:textId="5446E96E" w:rsidR="005236F4" w:rsidRDefault="00B32B1C" w:rsidP="006449F5">
      <w:pPr>
        <w:pStyle w:val="BriefStandardtextFPS"/>
        <w:rPr>
          <w:rFonts w:cs="Arial"/>
          <w:szCs w:val="20"/>
        </w:rPr>
      </w:pPr>
      <w:r w:rsidRPr="00B32B1C">
        <w:rPr>
          <w:rFonts w:cs="Arial"/>
          <w:szCs w:val="20"/>
        </w:rPr>
        <w:t xml:space="preserve">Der Nachweis </w:t>
      </w:r>
      <w:r w:rsidR="001772C1">
        <w:rPr>
          <w:rFonts w:cs="Arial"/>
          <w:szCs w:val="20"/>
        </w:rPr>
        <w:t xml:space="preserve">dieser </w:t>
      </w:r>
      <w:r w:rsidR="00176183">
        <w:rPr>
          <w:rFonts w:cs="Arial"/>
          <w:szCs w:val="20"/>
        </w:rPr>
        <w:t>Kompetenzen</w:t>
      </w:r>
      <w:r w:rsidR="001772C1">
        <w:rPr>
          <w:rFonts w:cs="Arial"/>
          <w:szCs w:val="20"/>
        </w:rPr>
        <w:t xml:space="preserve"> </w:t>
      </w:r>
      <w:r w:rsidR="00CB2E7F">
        <w:rPr>
          <w:rFonts w:cs="Arial"/>
          <w:szCs w:val="20"/>
        </w:rPr>
        <w:t xml:space="preserve">ist für jedes Teammitglied </w:t>
      </w:r>
      <w:r w:rsidR="00323551">
        <w:rPr>
          <w:rFonts w:cs="Arial"/>
          <w:szCs w:val="20"/>
        </w:rPr>
        <w:t xml:space="preserve">auf </w:t>
      </w:r>
      <w:r w:rsidR="000678EE">
        <w:rPr>
          <w:rFonts w:cs="Arial"/>
          <w:szCs w:val="20"/>
        </w:rPr>
        <w:t>folgenden Tabellen</w:t>
      </w:r>
      <w:r w:rsidR="00323551">
        <w:rPr>
          <w:rFonts w:cs="Arial"/>
          <w:szCs w:val="20"/>
        </w:rPr>
        <w:t xml:space="preserve"> </w:t>
      </w:r>
      <w:r w:rsidR="006F151C">
        <w:rPr>
          <w:rFonts w:cs="Arial"/>
          <w:szCs w:val="20"/>
        </w:rPr>
        <w:t>(</w:t>
      </w:r>
      <w:r w:rsidR="00D51375">
        <w:rPr>
          <w:rFonts w:cs="Arial"/>
          <w:szCs w:val="20"/>
        </w:rPr>
        <w:t>Ziffer 4.</w:t>
      </w:r>
      <w:r w:rsidR="000678EE">
        <w:rPr>
          <w:rFonts w:cs="Arial"/>
          <w:szCs w:val="20"/>
        </w:rPr>
        <w:t>1</w:t>
      </w:r>
      <w:r w:rsidR="00D51375">
        <w:rPr>
          <w:rFonts w:cs="Arial"/>
          <w:szCs w:val="20"/>
        </w:rPr>
        <w:t xml:space="preserve"> und Ziffer 4.</w:t>
      </w:r>
      <w:r w:rsidR="000678EE">
        <w:rPr>
          <w:rFonts w:cs="Arial"/>
          <w:szCs w:val="20"/>
        </w:rPr>
        <w:t>2</w:t>
      </w:r>
      <w:r w:rsidR="006F151C">
        <w:rPr>
          <w:rFonts w:cs="Arial"/>
          <w:szCs w:val="20"/>
        </w:rPr>
        <w:t xml:space="preserve">) </w:t>
      </w:r>
      <w:r w:rsidR="00CB2E7F">
        <w:rPr>
          <w:rFonts w:cs="Arial"/>
          <w:szCs w:val="20"/>
        </w:rPr>
        <w:t xml:space="preserve">einzeln zu führen und </w:t>
      </w:r>
      <w:r w:rsidRPr="00B32B1C">
        <w:rPr>
          <w:rFonts w:cs="Arial"/>
          <w:szCs w:val="20"/>
        </w:rPr>
        <w:t xml:space="preserve">kann </w:t>
      </w:r>
      <w:r w:rsidR="00F61A0E" w:rsidRPr="00B32B1C">
        <w:rPr>
          <w:rFonts w:cs="Arial"/>
          <w:szCs w:val="20"/>
        </w:rPr>
        <w:t xml:space="preserve">durch eine </w:t>
      </w:r>
      <w:r w:rsidRPr="00B32B1C">
        <w:rPr>
          <w:rFonts w:cs="Arial"/>
          <w:szCs w:val="20"/>
        </w:rPr>
        <w:t xml:space="preserve">oder mehrere </w:t>
      </w:r>
      <w:r>
        <w:rPr>
          <w:rFonts w:cs="Arial"/>
          <w:szCs w:val="20"/>
        </w:rPr>
        <w:t>Referen</w:t>
      </w:r>
      <w:r w:rsidR="00F61A0E">
        <w:rPr>
          <w:rFonts w:cs="Arial"/>
          <w:szCs w:val="20"/>
        </w:rPr>
        <w:t>zen</w:t>
      </w:r>
      <w:r w:rsidRPr="00B32B1C">
        <w:rPr>
          <w:rFonts w:cs="Arial"/>
          <w:szCs w:val="20"/>
        </w:rPr>
        <w:t xml:space="preserve"> geführt werden.</w:t>
      </w:r>
      <w:r w:rsidR="009B0DFF">
        <w:rPr>
          <w:rFonts w:cs="Arial"/>
          <w:szCs w:val="20"/>
        </w:rPr>
        <w:t xml:space="preserve"> </w:t>
      </w:r>
      <w:r w:rsidR="005F34B4">
        <w:rPr>
          <w:rFonts w:cs="Arial"/>
          <w:szCs w:val="20"/>
        </w:rPr>
        <w:t>Dieselbe</w:t>
      </w:r>
      <w:r w:rsidR="003B6580">
        <w:rPr>
          <w:rFonts w:cs="Arial"/>
          <w:szCs w:val="20"/>
        </w:rPr>
        <w:t xml:space="preserve"> </w:t>
      </w:r>
      <w:r w:rsidR="00657E64">
        <w:rPr>
          <w:rFonts w:cs="Arial"/>
          <w:szCs w:val="20"/>
        </w:rPr>
        <w:t>Referenz</w:t>
      </w:r>
      <w:r w:rsidR="003B6580">
        <w:rPr>
          <w:rFonts w:cs="Arial"/>
          <w:szCs w:val="20"/>
        </w:rPr>
        <w:t xml:space="preserve"> kann auch </w:t>
      </w:r>
      <w:r w:rsidR="005F34B4">
        <w:rPr>
          <w:rFonts w:cs="Arial"/>
          <w:szCs w:val="20"/>
        </w:rPr>
        <w:t xml:space="preserve">bei </w:t>
      </w:r>
      <w:r w:rsidR="003B6580">
        <w:rPr>
          <w:rFonts w:cs="Arial"/>
          <w:szCs w:val="20"/>
        </w:rPr>
        <w:t>mehrere</w:t>
      </w:r>
      <w:r w:rsidR="005F34B4">
        <w:rPr>
          <w:rFonts w:cs="Arial"/>
          <w:szCs w:val="20"/>
        </w:rPr>
        <w:t>n</w:t>
      </w:r>
      <w:r w:rsidR="003B6580">
        <w:rPr>
          <w:rFonts w:cs="Arial"/>
          <w:szCs w:val="20"/>
        </w:rPr>
        <w:t xml:space="preserve"> Teammitglieder</w:t>
      </w:r>
      <w:r w:rsidR="005F34B4">
        <w:rPr>
          <w:rFonts w:cs="Arial"/>
          <w:szCs w:val="20"/>
        </w:rPr>
        <w:t>n</w:t>
      </w:r>
      <w:r w:rsidR="003B6580">
        <w:rPr>
          <w:rFonts w:cs="Arial"/>
          <w:szCs w:val="20"/>
        </w:rPr>
        <w:t xml:space="preserve"> </w:t>
      </w:r>
      <w:r w:rsidR="00657E64">
        <w:rPr>
          <w:rFonts w:cs="Arial"/>
          <w:szCs w:val="20"/>
        </w:rPr>
        <w:t>angegeben werden</w:t>
      </w:r>
      <w:r w:rsidR="00B9667D">
        <w:rPr>
          <w:rFonts w:cs="Arial"/>
          <w:szCs w:val="20"/>
        </w:rPr>
        <w:t>, sofern diese an demselben Projekt beteiligt waren</w:t>
      </w:r>
      <w:r w:rsidR="00657E64">
        <w:rPr>
          <w:rFonts w:cs="Arial"/>
          <w:szCs w:val="20"/>
        </w:rPr>
        <w:t>.</w:t>
      </w:r>
      <w:r w:rsidR="00874964">
        <w:rPr>
          <w:rFonts w:cs="Arial"/>
          <w:szCs w:val="20"/>
        </w:rPr>
        <w:t xml:space="preserve"> </w:t>
      </w:r>
      <w:r w:rsidRPr="00B32B1C">
        <w:rPr>
          <w:rFonts w:cs="Arial"/>
          <w:szCs w:val="20"/>
        </w:rPr>
        <w:t xml:space="preserve">Berücksichtigt werden auch </w:t>
      </w:r>
      <w:r w:rsidR="00F61A0E">
        <w:rPr>
          <w:rFonts w:cs="Arial"/>
          <w:szCs w:val="20"/>
        </w:rPr>
        <w:t>persönliche Referenzen</w:t>
      </w:r>
      <w:r w:rsidR="00F61A0E" w:rsidRPr="00B32B1C">
        <w:rPr>
          <w:rFonts w:cs="Arial"/>
          <w:szCs w:val="20"/>
        </w:rPr>
        <w:t xml:space="preserve"> </w:t>
      </w:r>
      <w:r w:rsidRPr="00B32B1C">
        <w:rPr>
          <w:rFonts w:cs="Arial"/>
          <w:szCs w:val="20"/>
        </w:rPr>
        <w:t xml:space="preserve">vor Gründung des </w:t>
      </w:r>
      <w:r w:rsidRPr="00B32B1C">
        <w:rPr>
          <w:rFonts w:cs="Arial"/>
          <w:szCs w:val="20"/>
        </w:rPr>
        <w:lastRenderedPageBreak/>
        <w:t xml:space="preserve">Bewerbers, bei früheren Arbeitgebern, in freiberuflicher Tätigkeit, Forschung oder Open-Source-Projekten. Laufende Projekte werden berücksichtigt, wenn die relevanten Leistungen bereits tatsächlich erbracht wurden. Eine bestimmte Branche, ein öffentlicher Auftraggeber, ein Mindestauftragswert, eine bestimmte Projektgröße </w:t>
      </w:r>
      <w:r w:rsidRPr="00F12FFD">
        <w:rPr>
          <w:rFonts w:cs="Arial"/>
          <w:szCs w:val="20"/>
        </w:rPr>
        <w:t>oder die Bezeichnung „Data Mesh“</w:t>
      </w:r>
      <w:r w:rsidRPr="00B32B1C">
        <w:rPr>
          <w:rFonts w:cs="Arial"/>
          <w:szCs w:val="20"/>
        </w:rPr>
        <w:t xml:space="preserve"> werden nicht verlangt.</w:t>
      </w:r>
    </w:p>
    <w:p w14:paraId="01F39CFE" w14:textId="0B3D814E" w:rsidR="00C25A0F" w:rsidRDefault="00C25A0F" w:rsidP="006449F5">
      <w:pPr>
        <w:pStyle w:val="BriefStandardtextFPS"/>
        <w:rPr>
          <w:rFonts w:cs="Arial"/>
          <w:szCs w:val="20"/>
        </w:rPr>
      </w:pPr>
      <w:r>
        <w:rPr>
          <w:rFonts w:cs="Arial"/>
          <w:szCs w:val="20"/>
        </w:rPr>
        <w:t>Die Kompetenz</w:t>
      </w:r>
      <w:r w:rsidR="008444D1">
        <w:rPr>
          <w:rFonts w:cs="Arial"/>
          <w:szCs w:val="20"/>
        </w:rPr>
        <w:t>-Level bei 4.2</w:t>
      </w:r>
      <w:r>
        <w:rPr>
          <w:rFonts w:cs="Arial"/>
          <w:szCs w:val="20"/>
        </w:rPr>
        <w:t xml:space="preserve"> sind mit Zahlenwerten auf den Leveln 1 bis 5 anzugeben</w:t>
      </w:r>
      <w:r w:rsidR="00C65394">
        <w:rPr>
          <w:rFonts w:cs="Arial"/>
          <w:szCs w:val="20"/>
        </w:rPr>
        <w:t xml:space="preserve"> gemäß folgender Orientierung:</w:t>
      </w:r>
    </w:p>
    <w:p w14:paraId="25A3DA28" w14:textId="18FCCBA8" w:rsidR="00C65394" w:rsidRDefault="00EE1D59" w:rsidP="00EE1D59">
      <w:pPr>
        <w:pStyle w:val="BriefStandardtextFPS"/>
        <w:rPr>
          <w:rFonts w:cs="Arial"/>
          <w:szCs w:val="20"/>
        </w:rPr>
      </w:pPr>
      <w:r w:rsidRPr="00EE1D59">
        <w:rPr>
          <w:rFonts w:cs="Arial"/>
          <w:szCs w:val="20"/>
        </w:rPr>
        <w:t>Level 1</w:t>
      </w:r>
      <w:r>
        <w:rPr>
          <w:rFonts w:cs="Arial"/>
          <w:szCs w:val="20"/>
        </w:rPr>
        <w:t xml:space="preserve">: </w:t>
      </w:r>
      <w:r w:rsidRPr="00EE1D59">
        <w:rPr>
          <w:rFonts w:cs="Arial"/>
          <w:szCs w:val="20"/>
        </w:rPr>
        <w:t>Keine praktische Erfahrung und nur geringe bzw. keine Kenntnisse</w:t>
      </w:r>
    </w:p>
    <w:p w14:paraId="0C18D482" w14:textId="6350E9EA" w:rsidR="00EE1D59" w:rsidRDefault="00EE1D59" w:rsidP="00EE1D59">
      <w:pPr>
        <w:pStyle w:val="BriefStandardtextFPS"/>
        <w:rPr>
          <w:rFonts w:cs="Arial"/>
          <w:szCs w:val="20"/>
        </w:rPr>
      </w:pPr>
      <w:r w:rsidRPr="00EE1D59">
        <w:rPr>
          <w:rFonts w:cs="Arial"/>
          <w:szCs w:val="20"/>
        </w:rPr>
        <w:t>Level 2</w:t>
      </w:r>
      <w:r>
        <w:rPr>
          <w:rFonts w:cs="Arial"/>
          <w:szCs w:val="20"/>
        </w:rPr>
        <w:t xml:space="preserve">: </w:t>
      </w:r>
      <w:r w:rsidRPr="00EE1D59">
        <w:rPr>
          <w:rFonts w:cs="Arial"/>
          <w:szCs w:val="20"/>
        </w:rPr>
        <w:t>Kenntnisse der grundlegenden Konzepte und Technologien, Unterstützungsbedarf bei praktischer Umse</w:t>
      </w:r>
      <w:r>
        <w:rPr>
          <w:rFonts w:cs="Arial"/>
          <w:szCs w:val="20"/>
        </w:rPr>
        <w:t>t</w:t>
      </w:r>
      <w:r w:rsidRPr="00EE1D59">
        <w:rPr>
          <w:rFonts w:cs="Arial"/>
          <w:szCs w:val="20"/>
        </w:rPr>
        <w:t>zung</w:t>
      </w:r>
    </w:p>
    <w:p w14:paraId="6CD8F2EA" w14:textId="1C1B761A" w:rsidR="00EE1D59" w:rsidRDefault="00EE1D59" w:rsidP="00EE1D59">
      <w:pPr>
        <w:pStyle w:val="BriefStandardtextFPS"/>
        <w:rPr>
          <w:rFonts w:cs="Arial"/>
          <w:szCs w:val="20"/>
        </w:rPr>
      </w:pPr>
      <w:r w:rsidRPr="00EE1D59">
        <w:rPr>
          <w:rFonts w:cs="Arial"/>
          <w:szCs w:val="20"/>
        </w:rPr>
        <w:t>Level 3</w:t>
      </w:r>
      <w:r>
        <w:rPr>
          <w:rFonts w:cs="Arial"/>
          <w:szCs w:val="20"/>
        </w:rPr>
        <w:t xml:space="preserve">: </w:t>
      </w:r>
      <w:r w:rsidRPr="00EE1D59">
        <w:rPr>
          <w:rFonts w:cs="Arial"/>
          <w:szCs w:val="20"/>
        </w:rPr>
        <w:t>Selbständige Umse</w:t>
      </w:r>
      <w:r>
        <w:rPr>
          <w:rFonts w:cs="Arial"/>
          <w:szCs w:val="20"/>
        </w:rPr>
        <w:t>t</w:t>
      </w:r>
      <w:r w:rsidRPr="00EE1D59">
        <w:rPr>
          <w:rFonts w:cs="Arial"/>
          <w:szCs w:val="20"/>
        </w:rPr>
        <w:t>zungssicherheit in typischen realen Aufgabenstellungen;</w:t>
      </w:r>
      <w:r>
        <w:rPr>
          <w:rFonts w:cs="Arial"/>
          <w:szCs w:val="20"/>
        </w:rPr>
        <w:t xml:space="preserve"> </w:t>
      </w:r>
      <w:r w:rsidRPr="00EE1D59">
        <w:rPr>
          <w:rFonts w:cs="Arial"/>
          <w:szCs w:val="20"/>
        </w:rPr>
        <w:t>regelmäßige praktische Tätigkeit mindestens zwei Jahre</w:t>
      </w:r>
    </w:p>
    <w:p w14:paraId="1077FD12" w14:textId="3530B947" w:rsidR="00EE1D59" w:rsidRDefault="00EE1D59" w:rsidP="00EE1D59">
      <w:pPr>
        <w:pStyle w:val="BriefStandardtextFPS"/>
        <w:rPr>
          <w:rFonts w:cs="Arial"/>
          <w:szCs w:val="20"/>
        </w:rPr>
      </w:pPr>
      <w:r w:rsidRPr="00EE1D59">
        <w:rPr>
          <w:rFonts w:cs="Arial"/>
          <w:szCs w:val="20"/>
        </w:rPr>
        <w:t>Level 4</w:t>
      </w:r>
      <w:r>
        <w:rPr>
          <w:rFonts w:cs="Arial"/>
          <w:szCs w:val="20"/>
        </w:rPr>
        <w:t xml:space="preserve">: </w:t>
      </w:r>
      <w:r w:rsidRPr="00EE1D59">
        <w:rPr>
          <w:rFonts w:cs="Arial"/>
          <w:szCs w:val="20"/>
        </w:rPr>
        <w:t>Kompetenz zur selbständigen Lösung komplexer realer Aufgaben, zum Treffen von technischen Entschei</w:t>
      </w:r>
      <w:r>
        <w:rPr>
          <w:rFonts w:cs="Arial"/>
          <w:szCs w:val="20"/>
        </w:rPr>
        <w:t>d</w:t>
      </w:r>
      <w:r w:rsidRPr="00EE1D59">
        <w:rPr>
          <w:rFonts w:cs="Arial"/>
          <w:szCs w:val="20"/>
        </w:rPr>
        <w:t>ungen und zur Unterstützung anderer Personen;</w:t>
      </w:r>
      <w:r>
        <w:rPr>
          <w:rFonts w:cs="Arial"/>
          <w:szCs w:val="20"/>
        </w:rPr>
        <w:t xml:space="preserve"> </w:t>
      </w:r>
      <w:r w:rsidRPr="00EE1D59">
        <w:rPr>
          <w:rFonts w:cs="Arial"/>
          <w:szCs w:val="20"/>
        </w:rPr>
        <w:t>regelmäßige praktische Tätigkeit mindestens vier Jahre</w:t>
      </w:r>
    </w:p>
    <w:p w14:paraId="18BA0EE0" w14:textId="0ABCC202" w:rsidR="00EE1D59" w:rsidRDefault="00EE1D59" w:rsidP="00EE1D59">
      <w:pPr>
        <w:pStyle w:val="BriefStandardtextFPS"/>
        <w:rPr>
          <w:rFonts w:cs="Arial"/>
          <w:szCs w:val="20"/>
        </w:rPr>
      </w:pPr>
      <w:r w:rsidRPr="00EE1D59">
        <w:rPr>
          <w:rFonts w:cs="Arial"/>
          <w:szCs w:val="20"/>
        </w:rPr>
        <w:t>Level 5</w:t>
      </w:r>
      <w:r>
        <w:rPr>
          <w:rFonts w:cs="Arial"/>
          <w:szCs w:val="20"/>
        </w:rPr>
        <w:t xml:space="preserve">: </w:t>
      </w:r>
      <w:r w:rsidRPr="00EE1D59">
        <w:rPr>
          <w:rFonts w:cs="Arial"/>
          <w:szCs w:val="20"/>
        </w:rPr>
        <w:t>Kompetenz zur Konzeption komplexer Lösungen zur Standarddefinition und zur fachlichen Führung anderer Personen; regelmäßige praktische Tätigkeit mindestens acht Jahre</w:t>
      </w:r>
    </w:p>
    <w:p w14:paraId="66E57D09" w14:textId="530AA703" w:rsidR="00B8410D" w:rsidRPr="007706DD" w:rsidRDefault="007C0A85" w:rsidP="007706DD">
      <w:pPr>
        <w:rPr>
          <w:rFonts w:cs="Arial"/>
          <w:sz w:val="20"/>
          <w:szCs w:val="20"/>
        </w:rPr>
      </w:pPr>
      <w:r>
        <w:rPr>
          <w:rFonts w:cs="Arial"/>
          <w:szCs w:val="20"/>
        </w:rPr>
        <w:br w:type="page"/>
      </w:r>
      <w:r w:rsidR="008444D1" w:rsidRPr="008444D1">
        <w:rPr>
          <w:rFonts w:cs="Arial"/>
          <w:b/>
          <w:bCs/>
          <w:szCs w:val="20"/>
          <w:u w:val="single"/>
        </w:rPr>
        <w:lastRenderedPageBreak/>
        <w:t xml:space="preserve">4.1 </w:t>
      </w:r>
      <w:r w:rsidR="00E7742C" w:rsidRPr="007B3459">
        <w:rPr>
          <w:rFonts w:cs="Arial"/>
          <w:b/>
          <w:szCs w:val="20"/>
          <w:u w:val="single"/>
        </w:rPr>
        <w:t>F</w:t>
      </w:r>
      <w:r w:rsidR="001345CF" w:rsidRPr="007B3459">
        <w:rPr>
          <w:rFonts w:cs="Arial"/>
          <w:b/>
          <w:szCs w:val="20"/>
          <w:u w:val="single"/>
        </w:rPr>
        <w:t xml:space="preserve">ür </w:t>
      </w:r>
      <w:r w:rsidR="00B153A8" w:rsidRPr="007B3459">
        <w:rPr>
          <w:rFonts w:cs="Arial"/>
          <w:b/>
          <w:szCs w:val="20"/>
          <w:u w:val="single"/>
        </w:rPr>
        <w:t>a</w:t>
      </w:r>
      <w:r w:rsidR="001345CF" w:rsidRPr="007B3459">
        <w:rPr>
          <w:rFonts w:cs="Arial"/>
          <w:b/>
          <w:szCs w:val="20"/>
          <w:u w:val="single"/>
        </w:rPr>
        <w:t>lle eingereichten Referenzen</w:t>
      </w:r>
      <w:r w:rsidR="00B153A8" w:rsidRPr="007B3459">
        <w:rPr>
          <w:rFonts w:cs="Arial"/>
          <w:b/>
          <w:szCs w:val="20"/>
          <w:u w:val="single"/>
        </w:rPr>
        <w:t xml:space="preserve"> </w:t>
      </w:r>
      <w:r w:rsidR="00E7742C" w:rsidRPr="007B3459">
        <w:rPr>
          <w:rFonts w:cs="Arial"/>
          <w:b/>
          <w:szCs w:val="20"/>
          <w:u w:val="single"/>
        </w:rPr>
        <w:t xml:space="preserve">sind </w:t>
      </w:r>
      <w:r w:rsidR="001345CF" w:rsidRPr="007B3459">
        <w:rPr>
          <w:rFonts w:cs="Arial"/>
          <w:b/>
          <w:szCs w:val="20"/>
          <w:u w:val="single"/>
        </w:rPr>
        <w:t>die folgenden Angaben zu machen:</w:t>
      </w:r>
    </w:p>
    <w:p w14:paraId="26202257" w14:textId="6A90F07F" w:rsidR="00DA1679" w:rsidRDefault="00DA1679">
      <w:pPr>
        <w:rPr>
          <w:rFonts w:eastAsiaTheme="majorEastAsia" w:cs="Arial"/>
          <w:b/>
          <w:bCs/>
          <w:color w:val="000000" w:themeColor="text1"/>
          <w:sz w:val="20"/>
          <w:szCs w:val="20"/>
        </w:rPr>
      </w:pPr>
    </w:p>
    <w:tbl>
      <w:tblPr>
        <w:tblW w:w="8937" w:type="dxa"/>
        <w:tblInd w:w="-5" w:type="dxa"/>
        <w:tblLayout w:type="fixed"/>
        <w:tblCellMar>
          <w:left w:w="0" w:type="dxa"/>
          <w:right w:w="0" w:type="dxa"/>
        </w:tblCellMar>
        <w:tblLook w:val="01E0" w:firstRow="1" w:lastRow="1" w:firstColumn="1" w:lastColumn="1" w:noHBand="0" w:noVBand="0"/>
      </w:tblPr>
      <w:tblGrid>
        <w:gridCol w:w="567"/>
        <w:gridCol w:w="4404"/>
        <w:gridCol w:w="3966"/>
      </w:tblGrid>
      <w:tr w:rsidR="003F40FC" w:rsidRPr="00FE0547" w14:paraId="25AED611" w14:textId="77777777" w:rsidTr="00C06C77">
        <w:trPr>
          <w:trHeight w:hRule="exact" w:val="514"/>
        </w:trPr>
        <w:tc>
          <w:tcPr>
            <w:tcW w:w="4971" w:type="dxa"/>
            <w:gridSpan w:val="2"/>
            <w:tcBorders>
              <w:top w:val="single" w:sz="4" w:space="0" w:color="000000"/>
              <w:left w:val="single" w:sz="4" w:space="0" w:color="000000"/>
              <w:bottom w:val="single" w:sz="4" w:space="0" w:color="000000"/>
              <w:right w:val="single" w:sz="4" w:space="0" w:color="000000"/>
            </w:tcBorders>
          </w:tcPr>
          <w:p w14:paraId="2A58A265" w14:textId="0AA56FA6" w:rsidR="003F40FC" w:rsidRPr="00FE0547" w:rsidRDefault="00E94A46" w:rsidP="006473F0">
            <w:pPr>
              <w:pStyle w:val="TableParagraph"/>
              <w:spacing w:before="52" w:line="276" w:lineRule="auto"/>
              <w:ind w:left="67"/>
              <w:rPr>
                <w:rFonts w:eastAsia="Arial" w:cs="Arial"/>
                <w:sz w:val="20"/>
                <w:szCs w:val="20"/>
              </w:rPr>
            </w:pPr>
            <w:r>
              <w:rPr>
                <w:rFonts w:cs="Arial"/>
                <w:b/>
                <w:sz w:val="20"/>
                <w:szCs w:val="20"/>
              </w:rPr>
              <w:t>Referenz Nr.</w:t>
            </w:r>
            <w:r w:rsidR="003F40FC" w:rsidRPr="00FE0547">
              <w:rPr>
                <w:rFonts w:cs="Arial"/>
                <w:b/>
                <w:sz w:val="20"/>
                <w:szCs w:val="20"/>
              </w:rPr>
              <w:t xml:space="preserve"> </w:t>
            </w:r>
            <w:r w:rsidR="00300B11">
              <w:rPr>
                <w:rFonts w:cs="Arial"/>
                <w:b/>
                <w:sz w:val="20"/>
                <w:szCs w:val="20"/>
              </w:rPr>
              <w:t>1</w:t>
            </w:r>
            <w:r w:rsidR="003F40FC" w:rsidRPr="00FE0547">
              <w:rPr>
                <w:rFonts w:cs="Arial"/>
                <w:b/>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255AC11A" w14:textId="77777777" w:rsidR="003F40FC" w:rsidRPr="00FE0547" w:rsidRDefault="003F40FC" w:rsidP="006473F0">
            <w:pPr>
              <w:widowControl w:val="0"/>
              <w:spacing w:line="276" w:lineRule="auto"/>
              <w:rPr>
                <w:rFonts w:cs="Arial"/>
                <w:sz w:val="20"/>
                <w:szCs w:val="20"/>
              </w:rPr>
            </w:pPr>
          </w:p>
        </w:tc>
      </w:tr>
      <w:tr w:rsidR="003F40FC" w:rsidRPr="00FE0547" w14:paraId="1E31B1AC" w14:textId="77777777" w:rsidTr="004778D3">
        <w:trPr>
          <w:trHeight w:hRule="exact" w:val="278"/>
        </w:trPr>
        <w:tc>
          <w:tcPr>
            <w:tcW w:w="8937" w:type="dxa"/>
            <w:gridSpan w:val="3"/>
            <w:tcBorders>
              <w:top w:val="single" w:sz="4" w:space="0" w:color="000000"/>
              <w:left w:val="single" w:sz="4" w:space="0" w:color="000000"/>
              <w:bottom w:val="single" w:sz="4" w:space="0" w:color="000000"/>
              <w:right w:val="single" w:sz="4" w:space="0" w:color="000000"/>
            </w:tcBorders>
          </w:tcPr>
          <w:p w14:paraId="191D9033" w14:textId="5B4E61B2" w:rsidR="003F40FC" w:rsidRPr="00FE0547" w:rsidRDefault="003F40FC" w:rsidP="006473F0">
            <w:pPr>
              <w:widowControl w:val="0"/>
              <w:spacing w:line="276" w:lineRule="auto"/>
              <w:rPr>
                <w:rFonts w:cs="Arial"/>
                <w:sz w:val="20"/>
                <w:szCs w:val="20"/>
              </w:rPr>
            </w:pPr>
            <w:r w:rsidRPr="00537B1E">
              <w:rPr>
                <w:rFonts w:cs="Arial"/>
                <w:b/>
                <w:bCs/>
                <w:sz w:val="20"/>
                <w:szCs w:val="20"/>
              </w:rPr>
              <w:t>Die Referenz wird für</w:t>
            </w:r>
            <w:r w:rsidR="00F61A0E">
              <w:rPr>
                <w:rFonts w:cs="Arial"/>
                <w:b/>
                <w:bCs/>
                <w:sz w:val="20"/>
                <w:szCs w:val="20"/>
              </w:rPr>
              <w:t xml:space="preserve"> folgende</w:t>
            </w:r>
            <w:r w:rsidR="00CA777C">
              <w:rPr>
                <w:rFonts w:cs="Arial"/>
                <w:b/>
                <w:bCs/>
                <w:sz w:val="20"/>
                <w:szCs w:val="20"/>
              </w:rPr>
              <w:t>s Teammitglied</w:t>
            </w:r>
            <w:r w:rsidR="00F61A0E" w:rsidRPr="00537B1E">
              <w:rPr>
                <w:rFonts w:cs="Arial"/>
                <w:b/>
                <w:bCs/>
                <w:sz w:val="20"/>
                <w:szCs w:val="20"/>
              </w:rPr>
              <w:t xml:space="preserve"> angegeben</w:t>
            </w:r>
            <w:r w:rsidRPr="00537B1E">
              <w:rPr>
                <w:rFonts w:cs="Arial"/>
                <w:b/>
                <w:bCs/>
                <w:sz w:val="20"/>
                <w:szCs w:val="20"/>
              </w:rPr>
              <w:t>:</w:t>
            </w:r>
            <w:r w:rsidR="00F61A0E" w:rsidRPr="00FE0547">
              <w:rPr>
                <w:rFonts w:cs="Arial"/>
                <w:sz w:val="20"/>
                <w:szCs w:val="20"/>
                <w:lang w:eastAsia="en-US"/>
              </w:rPr>
              <w:t xml:space="preserve"> </w:t>
            </w:r>
            <w:r w:rsidR="00F61A0E" w:rsidRPr="00FE0547">
              <w:rPr>
                <w:rFonts w:cs="Arial"/>
                <w:sz w:val="20"/>
                <w:szCs w:val="20"/>
                <w:lang w:eastAsia="en-US"/>
              </w:rPr>
              <w:fldChar w:fldCharType="begin">
                <w:ffData>
                  <w:name w:val="Text1"/>
                  <w:enabled/>
                  <w:calcOnExit w:val="0"/>
                  <w:textInput/>
                </w:ffData>
              </w:fldChar>
            </w:r>
            <w:r w:rsidR="00F61A0E" w:rsidRPr="00FE0547">
              <w:rPr>
                <w:rFonts w:cs="Arial"/>
                <w:sz w:val="20"/>
                <w:szCs w:val="20"/>
                <w:lang w:eastAsia="en-US"/>
              </w:rPr>
              <w:instrText xml:space="preserve"> FORMTEXT </w:instrText>
            </w:r>
            <w:r w:rsidR="00F61A0E" w:rsidRPr="00FE0547">
              <w:rPr>
                <w:rFonts w:cs="Arial"/>
                <w:sz w:val="20"/>
                <w:szCs w:val="20"/>
                <w:lang w:eastAsia="en-US"/>
              </w:rPr>
            </w:r>
            <w:r w:rsidR="00F61A0E" w:rsidRPr="00FE0547">
              <w:rPr>
                <w:rFonts w:cs="Arial"/>
                <w:sz w:val="20"/>
                <w:szCs w:val="20"/>
                <w:lang w:eastAsia="en-US"/>
              </w:rPr>
              <w:fldChar w:fldCharType="separate"/>
            </w:r>
            <w:r w:rsidR="00F61A0E" w:rsidRPr="00FE0547">
              <w:rPr>
                <w:rFonts w:cs="Arial"/>
                <w:noProof/>
                <w:sz w:val="20"/>
                <w:szCs w:val="20"/>
                <w:lang w:eastAsia="en-US"/>
              </w:rPr>
              <w:t> </w:t>
            </w:r>
            <w:r w:rsidR="00F61A0E" w:rsidRPr="00FE0547">
              <w:rPr>
                <w:rFonts w:cs="Arial"/>
                <w:noProof/>
                <w:sz w:val="20"/>
                <w:szCs w:val="20"/>
                <w:lang w:eastAsia="en-US"/>
              </w:rPr>
              <w:t> </w:t>
            </w:r>
            <w:r w:rsidR="00F61A0E" w:rsidRPr="00FE0547">
              <w:rPr>
                <w:rFonts w:cs="Arial"/>
                <w:noProof/>
                <w:sz w:val="20"/>
                <w:szCs w:val="20"/>
                <w:lang w:eastAsia="en-US"/>
              </w:rPr>
              <w:t> </w:t>
            </w:r>
            <w:r w:rsidR="00F61A0E" w:rsidRPr="00FE0547">
              <w:rPr>
                <w:rFonts w:cs="Arial"/>
                <w:noProof/>
                <w:sz w:val="20"/>
                <w:szCs w:val="20"/>
                <w:lang w:eastAsia="en-US"/>
              </w:rPr>
              <w:t> </w:t>
            </w:r>
            <w:r w:rsidR="00F61A0E" w:rsidRPr="00FE0547">
              <w:rPr>
                <w:rFonts w:cs="Arial"/>
                <w:noProof/>
                <w:sz w:val="20"/>
                <w:szCs w:val="20"/>
                <w:lang w:eastAsia="en-US"/>
              </w:rPr>
              <w:t> </w:t>
            </w:r>
            <w:r w:rsidR="00F61A0E" w:rsidRPr="00FE0547">
              <w:rPr>
                <w:rFonts w:cs="Arial"/>
                <w:sz w:val="20"/>
                <w:szCs w:val="20"/>
                <w:lang w:eastAsia="en-US"/>
              </w:rPr>
              <w:fldChar w:fldCharType="end"/>
            </w:r>
          </w:p>
        </w:tc>
      </w:tr>
      <w:tr w:rsidR="00CA777C" w:rsidRPr="00FE0547" w14:paraId="175EC89C" w14:textId="77777777" w:rsidTr="000A1D50">
        <w:trPr>
          <w:trHeight w:hRule="exact" w:val="706"/>
        </w:trPr>
        <w:tc>
          <w:tcPr>
            <w:tcW w:w="8937" w:type="dxa"/>
            <w:gridSpan w:val="3"/>
            <w:tcBorders>
              <w:top w:val="single" w:sz="4" w:space="0" w:color="000000"/>
              <w:left w:val="single" w:sz="4" w:space="0" w:color="000000"/>
              <w:bottom w:val="single" w:sz="4" w:space="0" w:color="000000"/>
              <w:right w:val="single" w:sz="4" w:space="0" w:color="000000"/>
            </w:tcBorders>
          </w:tcPr>
          <w:p w14:paraId="34922C2E" w14:textId="77777777" w:rsidR="00CA777C" w:rsidRDefault="00CA777C" w:rsidP="006473F0">
            <w:pPr>
              <w:widowControl w:val="0"/>
              <w:spacing w:line="276" w:lineRule="auto"/>
              <w:rPr>
                <w:rFonts w:cs="Arial"/>
                <w:b/>
                <w:bCs/>
                <w:sz w:val="20"/>
                <w:szCs w:val="20"/>
              </w:rPr>
            </w:pPr>
            <w:r>
              <w:rPr>
                <w:rFonts w:cs="Arial"/>
                <w:b/>
                <w:bCs/>
                <w:sz w:val="20"/>
                <w:szCs w:val="20"/>
              </w:rPr>
              <w:t xml:space="preserve">Vorgesehen als: </w:t>
            </w:r>
          </w:p>
          <w:p w14:paraId="3FDCDEDE" w14:textId="3F8F6D1E" w:rsidR="00CA777C" w:rsidRPr="00537B1E" w:rsidRDefault="00CA777C" w:rsidP="000A1D50">
            <w:pPr>
              <w:widowControl w:val="0"/>
              <w:spacing w:line="276" w:lineRule="auto"/>
              <w:rPr>
                <w:rFonts w:cs="Arial"/>
                <w:b/>
                <w:bCs/>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Projektleitung</w:t>
            </w:r>
            <w:r w:rsidR="000A1D50">
              <w:rPr>
                <w:rFonts w:cs="Arial"/>
                <w:sz w:val="20"/>
                <w:szCs w:val="20"/>
              </w:rPr>
              <w:t xml:space="preserve">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w:t>
            </w:r>
            <w:r w:rsidR="008444D1">
              <w:rPr>
                <w:rFonts w:cs="Arial"/>
                <w:sz w:val="20"/>
                <w:szCs w:val="20"/>
              </w:rPr>
              <w:t xml:space="preserve">Datenarchitekt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sonstiges Teammitglied</w:t>
            </w:r>
          </w:p>
        </w:tc>
      </w:tr>
      <w:tr w:rsidR="003F40FC" w:rsidRPr="00FE0547" w14:paraId="1277C4A5" w14:textId="77777777" w:rsidTr="00C06C77">
        <w:trPr>
          <w:trHeight w:hRule="exact" w:val="1226"/>
        </w:trPr>
        <w:tc>
          <w:tcPr>
            <w:tcW w:w="4971" w:type="dxa"/>
            <w:gridSpan w:val="2"/>
            <w:tcBorders>
              <w:top w:val="single" w:sz="4" w:space="0" w:color="000000"/>
              <w:left w:val="single" w:sz="4" w:space="0" w:color="000000"/>
              <w:bottom w:val="single" w:sz="4" w:space="0" w:color="000000"/>
              <w:right w:val="single" w:sz="4" w:space="0" w:color="000000"/>
            </w:tcBorders>
          </w:tcPr>
          <w:p w14:paraId="7379CF59" w14:textId="77777777" w:rsidR="003F40FC" w:rsidRPr="00FE0547" w:rsidRDefault="003F40FC" w:rsidP="006473F0">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23148E8E" w14:textId="66629B1B" w:rsidR="003F40FC" w:rsidRPr="00FE0547" w:rsidRDefault="003F40FC" w:rsidP="006473F0">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3966" w:type="dxa"/>
            <w:tcBorders>
              <w:top w:val="single" w:sz="4" w:space="0" w:color="000000"/>
              <w:left w:val="single" w:sz="4" w:space="0" w:color="000000"/>
              <w:bottom w:val="single" w:sz="4" w:space="0" w:color="000000"/>
              <w:right w:val="single" w:sz="4" w:space="0" w:color="000000"/>
            </w:tcBorders>
          </w:tcPr>
          <w:p w14:paraId="66ADB5ED" w14:textId="77777777" w:rsidR="003F40FC" w:rsidRPr="00FE0547" w:rsidRDefault="003F40FC" w:rsidP="006473F0">
            <w:pPr>
              <w:widowControl w:val="0"/>
              <w:spacing w:line="276" w:lineRule="auto"/>
              <w:rPr>
                <w:rFonts w:cs="Arial"/>
                <w:sz w:val="20"/>
                <w:szCs w:val="20"/>
                <w:lang w:eastAsia="en-US"/>
              </w:rPr>
            </w:pPr>
          </w:p>
          <w:p w14:paraId="312924DB" w14:textId="77777777" w:rsidR="003F40FC" w:rsidRPr="00FE0547" w:rsidRDefault="003F40FC" w:rsidP="006473F0">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3F40FC" w:rsidRPr="00FE0547" w14:paraId="163742C3" w14:textId="77777777" w:rsidTr="000A1D50">
        <w:trPr>
          <w:trHeight w:hRule="exact" w:val="480"/>
        </w:trPr>
        <w:tc>
          <w:tcPr>
            <w:tcW w:w="567" w:type="dxa"/>
            <w:tcBorders>
              <w:top w:val="single" w:sz="4" w:space="0" w:color="000000"/>
              <w:left w:val="single" w:sz="4" w:space="0" w:color="000000"/>
              <w:bottom w:val="single" w:sz="4" w:space="0" w:color="000000"/>
              <w:right w:val="single" w:sz="4" w:space="0" w:color="000000"/>
            </w:tcBorders>
          </w:tcPr>
          <w:p w14:paraId="2FFB96CA" w14:textId="77777777" w:rsidR="003F40FC" w:rsidRPr="00FE0547" w:rsidRDefault="003F40FC" w:rsidP="00C06C77">
            <w:pPr>
              <w:pStyle w:val="TableParagraph"/>
              <w:numPr>
                <w:ilvl w:val="0"/>
                <w:numId w:val="32"/>
              </w:numPr>
              <w:tabs>
                <w:tab w:val="left" w:pos="354"/>
              </w:tabs>
              <w:spacing w:line="276" w:lineRule="auto"/>
              <w:jc w:val="center"/>
              <w:rPr>
                <w:rFonts w:eastAsia="Arial" w:cs="Arial"/>
                <w:sz w:val="20"/>
                <w:szCs w:val="20"/>
              </w:rPr>
            </w:pPr>
          </w:p>
          <w:p w14:paraId="61D47ECD" w14:textId="77777777" w:rsidR="003F40FC" w:rsidRPr="00FE0547" w:rsidRDefault="003F40FC" w:rsidP="006473F0">
            <w:pPr>
              <w:pStyle w:val="TableParagraph"/>
              <w:spacing w:line="276" w:lineRule="auto"/>
              <w:ind w:left="720"/>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301159E3" w14:textId="7FE9CA59" w:rsidR="003F40FC" w:rsidRPr="00FE0547" w:rsidRDefault="003F40FC" w:rsidP="00E858D9">
            <w:pPr>
              <w:pStyle w:val="TableParagraph"/>
              <w:spacing w:before="114" w:line="276" w:lineRule="auto"/>
              <w:ind w:left="64"/>
              <w:rPr>
                <w:rFonts w:eastAsia="Arial" w:cs="Arial"/>
                <w:sz w:val="20"/>
                <w:szCs w:val="20"/>
              </w:rPr>
            </w:pPr>
            <w:r w:rsidRPr="00FE0547">
              <w:rPr>
                <w:rFonts w:cs="Arial"/>
                <w:b/>
                <w:sz w:val="20"/>
                <w:szCs w:val="20"/>
              </w:rPr>
              <w:t>Projekttitel</w:t>
            </w:r>
          </w:p>
          <w:p w14:paraId="24B22405" w14:textId="77777777" w:rsidR="003F40FC" w:rsidRPr="00FE0547" w:rsidRDefault="003F40FC" w:rsidP="00E858D9">
            <w:pPr>
              <w:pStyle w:val="TableParagraph"/>
              <w:spacing w:before="138" w:line="276" w:lineRule="auto"/>
              <w:ind w:left="64" w:right="88"/>
              <w:rPr>
                <w:rFonts w:eastAsia="Arial" w:cs="Arial"/>
                <w:sz w:val="20"/>
                <w:szCs w:val="20"/>
              </w:rPr>
            </w:pPr>
          </w:p>
        </w:tc>
        <w:tc>
          <w:tcPr>
            <w:tcW w:w="3966" w:type="dxa"/>
            <w:tcBorders>
              <w:top w:val="single" w:sz="4" w:space="0" w:color="000000"/>
              <w:left w:val="single" w:sz="4" w:space="0" w:color="000000"/>
              <w:bottom w:val="single" w:sz="4" w:space="0" w:color="000000"/>
              <w:right w:val="single" w:sz="4" w:space="0" w:color="000000"/>
            </w:tcBorders>
          </w:tcPr>
          <w:p w14:paraId="611CA363" w14:textId="77777777" w:rsidR="003F40FC" w:rsidRPr="00FE0547" w:rsidRDefault="003F40FC" w:rsidP="006473F0">
            <w:pPr>
              <w:widowControl w:val="0"/>
              <w:spacing w:line="276" w:lineRule="auto"/>
              <w:ind w:left="282" w:firstLine="1"/>
              <w:rPr>
                <w:rFonts w:cs="Arial"/>
                <w:sz w:val="20"/>
                <w:szCs w:val="20"/>
              </w:rPr>
            </w:pPr>
          </w:p>
          <w:p w14:paraId="22B5096C"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3F40FC" w:rsidRPr="00FE0547" w14:paraId="496CD9B4" w14:textId="77777777" w:rsidTr="003C446E">
        <w:trPr>
          <w:trHeight w:hRule="exact" w:val="1426"/>
        </w:trPr>
        <w:tc>
          <w:tcPr>
            <w:tcW w:w="567" w:type="dxa"/>
            <w:tcBorders>
              <w:top w:val="single" w:sz="4" w:space="0" w:color="000000"/>
              <w:left w:val="single" w:sz="4" w:space="0" w:color="000000"/>
              <w:bottom w:val="single" w:sz="4" w:space="0" w:color="000000"/>
              <w:right w:val="single" w:sz="4" w:space="0" w:color="000000"/>
            </w:tcBorders>
          </w:tcPr>
          <w:p w14:paraId="6108F41A" w14:textId="77777777" w:rsidR="003F40FC" w:rsidRPr="00FE0547" w:rsidRDefault="003F40FC" w:rsidP="003F40FC">
            <w:pPr>
              <w:pStyle w:val="TableParagraph"/>
              <w:numPr>
                <w:ilvl w:val="0"/>
                <w:numId w:val="32"/>
              </w:numPr>
              <w:spacing w:before="115" w:line="276" w:lineRule="auto"/>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2F896B4E" w14:textId="2E37B289" w:rsidR="003F40FC" w:rsidRPr="00FE0547" w:rsidRDefault="003F40FC" w:rsidP="00E858D9">
            <w:pPr>
              <w:pStyle w:val="TableParagraph"/>
              <w:spacing w:before="115" w:line="276" w:lineRule="auto"/>
              <w:ind w:left="64"/>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45E64B5A" w14:textId="77777777" w:rsidR="003F40FC" w:rsidRPr="00FE0547" w:rsidRDefault="003F40FC" w:rsidP="00E858D9">
            <w:pPr>
              <w:pStyle w:val="TableParagraph"/>
              <w:spacing w:before="121" w:line="276" w:lineRule="auto"/>
              <w:ind w:left="64" w:right="73"/>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3966" w:type="dxa"/>
            <w:tcBorders>
              <w:top w:val="single" w:sz="4" w:space="0" w:color="000000"/>
              <w:left w:val="single" w:sz="4" w:space="0" w:color="000000"/>
              <w:bottom w:val="single" w:sz="4" w:space="0" w:color="000000"/>
              <w:right w:val="single" w:sz="4" w:space="0" w:color="000000"/>
            </w:tcBorders>
          </w:tcPr>
          <w:p w14:paraId="2EE5A87E" w14:textId="77777777" w:rsidR="003F40FC" w:rsidRPr="00FE0547" w:rsidRDefault="003F40FC" w:rsidP="006473F0">
            <w:pPr>
              <w:widowControl w:val="0"/>
              <w:spacing w:line="276" w:lineRule="auto"/>
              <w:ind w:left="282" w:firstLine="1"/>
              <w:rPr>
                <w:rFonts w:cs="Arial"/>
                <w:sz w:val="20"/>
                <w:szCs w:val="20"/>
              </w:rPr>
            </w:pPr>
          </w:p>
          <w:p w14:paraId="3B7DB9B9"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14AC0C7" w14:textId="77777777" w:rsidR="003F40FC" w:rsidRPr="00FE0547" w:rsidRDefault="003F40FC" w:rsidP="006473F0">
            <w:pPr>
              <w:widowControl w:val="0"/>
              <w:spacing w:line="276" w:lineRule="auto"/>
              <w:ind w:left="282" w:firstLine="1"/>
              <w:rPr>
                <w:rFonts w:cs="Arial"/>
                <w:sz w:val="20"/>
                <w:szCs w:val="20"/>
              </w:rPr>
            </w:pPr>
          </w:p>
          <w:p w14:paraId="0BD27294" w14:textId="77777777" w:rsidR="003F40FC" w:rsidRPr="00FE0547" w:rsidRDefault="003F40FC" w:rsidP="006473F0">
            <w:pPr>
              <w:widowControl w:val="0"/>
              <w:spacing w:line="276" w:lineRule="auto"/>
              <w:ind w:left="282" w:firstLine="1"/>
              <w:rPr>
                <w:rFonts w:cs="Arial"/>
                <w:sz w:val="20"/>
                <w:szCs w:val="20"/>
              </w:rPr>
            </w:pPr>
          </w:p>
          <w:p w14:paraId="23825AE7" w14:textId="77777777" w:rsidR="003F40FC" w:rsidRPr="00FE0547" w:rsidRDefault="003F40FC" w:rsidP="006473F0">
            <w:pPr>
              <w:widowControl w:val="0"/>
              <w:spacing w:line="276" w:lineRule="auto"/>
              <w:ind w:left="282" w:firstLine="1"/>
              <w:rPr>
                <w:rFonts w:cs="Arial"/>
                <w:sz w:val="20"/>
                <w:szCs w:val="20"/>
              </w:rPr>
            </w:pPr>
          </w:p>
          <w:p w14:paraId="5AE6202A"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2008B12F" w14:textId="77777777" w:rsidTr="000A1D50">
        <w:trPr>
          <w:trHeight w:hRule="exact" w:val="1428"/>
        </w:trPr>
        <w:tc>
          <w:tcPr>
            <w:tcW w:w="567" w:type="dxa"/>
            <w:tcBorders>
              <w:top w:val="single" w:sz="4" w:space="0" w:color="000000"/>
              <w:left w:val="single" w:sz="4" w:space="0" w:color="000000"/>
              <w:bottom w:val="single" w:sz="4" w:space="0" w:color="000000"/>
              <w:right w:val="single" w:sz="4" w:space="0" w:color="000000"/>
            </w:tcBorders>
          </w:tcPr>
          <w:p w14:paraId="6FE89E30"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69DDC4D9" w14:textId="0FB60E9A" w:rsidR="003F40FC" w:rsidRPr="00E858D9" w:rsidRDefault="003F40FC" w:rsidP="000A1D50">
            <w:pPr>
              <w:pStyle w:val="TableParagraph"/>
              <w:spacing w:before="115" w:line="276" w:lineRule="auto"/>
              <w:ind w:left="64"/>
              <w:rPr>
                <w:rFonts w:cs="Arial"/>
                <w:bCs/>
                <w:sz w:val="20"/>
                <w:szCs w:val="20"/>
              </w:rPr>
            </w:pPr>
            <w:r w:rsidRPr="00FE0547">
              <w:rPr>
                <w:rFonts w:cs="Arial"/>
                <w:b/>
                <w:sz w:val="20"/>
                <w:szCs w:val="20"/>
              </w:rPr>
              <w:t>Kurze Beschreibung des Projekts</w:t>
            </w:r>
            <w:r w:rsidR="000A1D50">
              <w:rPr>
                <w:rFonts w:cs="Arial"/>
                <w:b/>
                <w:sz w:val="20"/>
                <w:szCs w:val="20"/>
              </w:rPr>
              <w:t xml:space="preserve"> (Nummer der Anlage eintragen</w:t>
            </w:r>
            <w:r w:rsidR="00DC56D3">
              <w:rPr>
                <w:rFonts w:cs="Arial"/>
                <w:b/>
                <w:sz w:val="20"/>
                <w:szCs w:val="20"/>
              </w:rPr>
              <w:t xml:space="preserve">) </w:t>
            </w:r>
            <w:r w:rsidR="00F61A0E" w:rsidRPr="00E858D9">
              <w:rPr>
                <w:rFonts w:cs="Arial"/>
                <w:bCs/>
                <w:sz w:val="20"/>
                <w:szCs w:val="20"/>
              </w:rPr>
              <w:t>Bei laufende</w:t>
            </w:r>
            <w:r w:rsidR="00F61A0E">
              <w:rPr>
                <w:rFonts w:cs="Arial"/>
                <w:bCs/>
                <w:sz w:val="20"/>
                <w:szCs w:val="20"/>
              </w:rPr>
              <w:t>n</w:t>
            </w:r>
            <w:r w:rsidR="00F61A0E" w:rsidRPr="00E858D9">
              <w:rPr>
                <w:rFonts w:cs="Arial"/>
                <w:bCs/>
                <w:sz w:val="20"/>
                <w:szCs w:val="20"/>
              </w:rPr>
              <w:t xml:space="preserve"> Projekte</w:t>
            </w:r>
            <w:r w:rsidR="00F61A0E">
              <w:rPr>
                <w:rFonts w:cs="Arial"/>
                <w:bCs/>
                <w:sz w:val="20"/>
                <w:szCs w:val="20"/>
              </w:rPr>
              <w:t>n</w:t>
            </w:r>
            <w:r w:rsidR="00F61A0E" w:rsidRPr="00E858D9">
              <w:rPr>
                <w:rFonts w:cs="Arial"/>
                <w:bCs/>
                <w:sz w:val="20"/>
                <w:szCs w:val="20"/>
              </w:rPr>
              <w:t xml:space="preserve"> muss sich aus der Beschreibung ergeben, welche relevanten Leistungen bereits tatsächlich erbracht wurden</w:t>
            </w:r>
            <w:r w:rsidR="00F61A0E">
              <w:rPr>
                <w:rFonts w:cs="Arial"/>
                <w:bCs/>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7BD5A194" w14:textId="77777777" w:rsidR="003F40FC" w:rsidRPr="00FE0547" w:rsidRDefault="003F40FC" w:rsidP="006473F0">
            <w:pPr>
              <w:widowControl w:val="0"/>
              <w:spacing w:line="276" w:lineRule="auto"/>
              <w:ind w:left="282" w:firstLine="1"/>
              <w:rPr>
                <w:rFonts w:cs="Arial"/>
                <w:sz w:val="20"/>
                <w:szCs w:val="20"/>
              </w:rPr>
            </w:pPr>
          </w:p>
          <w:p w14:paraId="4DA4A86B" w14:textId="77777777" w:rsidR="003F40FC" w:rsidRPr="00FE0547" w:rsidRDefault="003F40FC"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0DE023D" w14:textId="77777777" w:rsidR="003F40FC" w:rsidRPr="00FE0547" w:rsidRDefault="003F40FC" w:rsidP="006473F0">
            <w:pPr>
              <w:widowControl w:val="0"/>
              <w:spacing w:line="276" w:lineRule="auto"/>
              <w:ind w:left="282" w:firstLine="1"/>
              <w:rPr>
                <w:rFonts w:cs="Arial"/>
                <w:sz w:val="20"/>
                <w:szCs w:val="20"/>
              </w:rPr>
            </w:pPr>
          </w:p>
        </w:tc>
      </w:tr>
      <w:tr w:rsidR="00675635" w:rsidRPr="00FE0547" w14:paraId="69385FCB" w14:textId="77777777" w:rsidTr="00DC56D3">
        <w:trPr>
          <w:trHeight w:hRule="exact" w:val="981"/>
        </w:trPr>
        <w:tc>
          <w:tcPr>
            <w:tcW w:w="567" w:type="dxa"/>
            <w:tcBorders>
              <w:top w:val="single" w:sz="4" w:space="0" w:color="000000"/>
              <w:left w:val="single" w:sz="4" w:space="0" w:color="000000"/>
              <w:bottom w:val="single" w:sz="4" w:space="0" w:color="000000"/>
              <w:right w:val="single" w:sz="4" w:space="0" w:color="000000"/>
            </w:tcBorders>
          </w:tcPr>
          <w:p w14:paraId="6D4C2972" w14:textId="77777777" w:rsidR="00675635" w:rsidRPr="00FE0547" w:rsidRDefault="00675635"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0C1DDCF2" w14:textId="77777777" w:rsidR="00675635" w:rsidRDefault="00675635" w:rsidP="00E858D9">
            <w:pPr>
              <w:pStyle w:val="TableParagraph"/>
              <w:spacing w:before="115" w:line="276" w:lineRule="auto"/>
              <w:ind w:left="64"/>
              <w:rPr>
                <w:rFonts w:cs="Arial"/>
                <w:b/>
                <w:sz w:val="20"/>
                <w:szCs w:val="20"/>
              </w:rPr>
            </w:pPr>
            <w:r>
              <w:rPr>
                <w:rFonts w:cs="Arial"/>
                <w:b/>
                <w:sz w:val="20"/>
                <w:szCs w:val="20"/>
              </w:rPr>
              <w:t>Erreichte Stufe</w:t>
            </w:r>
          </w:p>
          <w:p w14:paraId="1DDEF5D3" w14:textId="6D6C3A7A" w:rsidR="00675635" w:rsidRPr="00675635" w:rsidRDefault="00675635" w:rsidP="00E858D9">
            <w:pPr>
              <w:pStyle w:val="TableParagraph"/>
              <w:spacing w:before="115" w:line="276" w:lineRule="auto"/>
              <w:ind w:left="64"/>
              <w:rPr>
                <w:rFonts w:cs="Arial"/>
                <w:bCs/>
                <w:sz w:val="20"/>
                <w:szCs w:val="20"/>
              </w:rPr>
            </w:pPr>
            <w:r w:rsidRPr="00675635">
              <w:rPr>
                <w:rFonts w:cs="Arial"/>
                <w:bCs/>
                <w:sz w:val="20"/>
                <w:szCs w:val="20"/>
              </w:rPr>
              <w:t>(z. B. Prototyp, Pilot, produktiver Betrieb, veröffentlichte Komponente)</w:t>
            </w:r>
          </w:p>
        </w:tc>
        <w:tc>
          <w:tcPr>
            <w:tcW w:w="3966" w:type="dxa"/>
            <w:tcBorders>
              <w:top w:val="single" w:sz="4" w:space="0" w:color="000000"/>
              <w:left w:val="single" w:sz="4" w:space="0" w:color="000000"/>
              <w:bottom w:val="single" w:sz="4" w:space="0" w:color="000000"/>
              <w:right w:val="single" w:sz="4" w:space="0" w:color="000000"/>
            </w:tcBorders>
          </w:tcPr>
          <w:p w14:paraId="3C966B47" w14:textId="77777777" w:rsidR="00675635" w:rsidRDefault="00675635" w:rsidP="006473F0">
            <w:pPr>
              <w:widowControl w:val="0"/>
              <w:spacing w:line="276" w:lineRule="auto"/>
              <w:ind w:left="282" w:firstLine="1"/>
              <w:rPr>
                <w:rFonts w:cs="Arial"/>
                <w:sz w:val="20"/>
                <w:szCs w:val="20"/>
              </w:rPr>
            </w:pPr>
          </w:p>
          <w:p w14:paraId="0D89596D" w14:textId="5A91BA51" w:rsidR="00675635" w:rsidRPr="00FE0547" w:rsidRDefault="00675635"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CD52E5" w:rsidRPr="00FE0547" w14:paraId="1512DB87" w14:textId="77777777" w:rsidTr="00CF6E49">
        <w:trPr>
          <w:trHeight w:hRule="exact" w:val="1285"/>
        </w:trPr>
        <w:tc>
          <w:tcPr>
            <w:tcW w:w="567" w:type="dxa"/>
            <w:tcBorders>
              <w:top w:val="single" w:sz="4" w:space="0" w:color="000000"/>
              <w:left w:val="single" w:sz="4" w:space="0" w:color="000000"/>
              <w:bottom w:val="single" w:sz="4" w:space="0" w:color="000000"/>
              <w:right w:val="single" w:sz="4" w:space="0" w:color="000000"/>
            </w:tcBorders>
          </w:tcPr>
          <w:p w14:paraId="2F1819DE" w14:textId="77777777" w:rsidR="00CD52E5" w:rsidRPr="00FE0547" w:rsidRDefault="00CD52E5"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4AA51E95" w14:textId="3D15C671" w:rsidR="00CD52E5" w:rsidRPr="00675635" w:rsidRDefault="00CD52E5" w:rsidP="00675635">
            <w:pPr>
              <w:pStyle w:val="TableParagraph"/>
              <w:tabs>
                <w:tab w:val="left" w:pos="3384"/>
              </w:tabs>
              <w:spacing w:before="115" w:line="276" w:lineRule="auto"/>
              <w:ind w:left="64"/>
              <w:rPr>
                <w:rFonts w:cs="Arial"/>
                <w:bCs/>
                <w:sz w:val="20"/>
                <w:szCs w:val="20"/>
              </w:rPr>
            </w:pPr>
            <w:r>
              <w:rPr>
                <w:rFonts w:cs="Arial"/>
                <w:b/>
                <w:sz w:val="20"/>
                <w:szCs w:val="20"/>
              </w:rPr>
              <w:t>Rolle im Projekt und p</w:t>
            </w:r>
            <w:r w:rsidRPr="00CD52E5">
              <w:rPr>
                <w:rFonts w:cs="Arial"/>
                <w:b/>
                <w:sz w:val="20"/>
                <w:szCs w:val="20"/>
              </w:rPr>
              <w:t>ersönlicher Tätigkeitsbeitrag</w:t>
            </w:r>
            <w:r w:rsidR="00DC56D3">
              <w:rPr>
                <w:rFonts w:cs="Arial"/>
                <w:b/>
                <w:sz w:val="20"/>
                <w:szCs w:val="20"/>
              </w:rPr>
              <w:t xml:space="preserve"> </w:t>
            </w:r>
            <w:r>
              <w:rPr>
                <w:rFonts w:cs="Arial"/>
                <w:bCs/>
                <w:sz w:val="20"/>
                <w:szCs w:val="20"/>
              </w:rPr>
              <w:t>(konkrete Beschreibung</w:t>
            </w:r>
            <w:r w:rsidR="00CF6E49">
              <w:rPr>
                <w:rFonts w:cs="Arial"/>
                <w:bCs/>
                <w:sz w:val="20"/>
                <w:szCs w:val="20"/>
              </w:rPr>
              <w:t>,</w:t>
            </w:r>
            <w:r w:rsidR="00CF6E49">
              <w:t xml:space="preserve"> </w:t>
            </w:r>
            <w:r w:rsidR="00CF6E49" w:rsidRPr="00CF6E49">
              <w:rPr>
                <w:rFonts w:cs="Arial"/>
                <w:bCs/>
                <w:sz w:val="20"/>
                <w:szCs w:val="20"/>
              </w:rPr>
              <w:t>ggfs. auf gesonderter Anlage, dann hier bitte Nummer der Anlage eintragen</w:t>
            </w:r>
            <w:r>
              <w:rPr>
                <w:rFonts w:cs="Arial"/>
                <w:bCs/>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44E14817" w14:textId="77777777" w:rsidR="00CD52E5" w:rsidRDefault="00CD52E5" w:rsidP="006473F0">
            <w:pPr>
              <w:widowControl w:val="0"/>
              <w:spacing w:line="276" w:lineRule="auto"/>
              <w:ind w:left="282" w:firstLine="1"/>
              <w:rPr>
                <w:rFonts w:cs="Arial"/>
                <w:sz w:val="20"/>
                <w:szCs w:val="20"/>
                <w:lang w:eastAsia="en-US"/>
              </w:rPr>
            </w:pPr>
          </w:p>
          <w:p w14:paraId="3B93182A" w14:textId="4E05858D" w:rsidR="00CD52E5" w:rsidRPr="00FE0547" w:rsidRDefault="00CD52E5" w:rsidP="006473F0">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3F40FC" w:rsidRPr="00FE0547" w14:paraId="3B847E67" w14:textId="77777777" w:rsidTr="00DC56D3">
        <w:trPr>
          <w:trHeight w:hRule="exact" w:val="587"/>
        </w:trPr>
        <w:tc>
          <w:tcPr>
            <w:tcW w:w="567" w:type="dxa"/>
            <w:tcBorders>
              <w:top w:val="single" w:sz="4" w:space="0" w:color="000000"/>
              <w:left w:val="single" w:sz="4" w:space="0" w:color="000000"/>
              <w:bottom w:val="single" w:sz="4" w:space="0" w:color="000000"/>
              <w:right w:val="single" w:sz="4" w:space="0" w:color="000000"/>
            </w:tcBorders>
          </w:tcPr>
          <w:p w14:paraId="08821572"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017D60D4" w14:textId="77777777" w:rsidR="003F40FC" w:rsidRPr="00FE0547" w:rsidRDefault="003F40FC" w:rsidP="00E858D9">
            <w:pPr>
              <w:pStyle w:val="TableParagraph"/>
              <w:spacing w:before="115" w:line="276" w:lineRule="auto"/>
              <w:ind w:left="64"/>
              <w:rPr>
                <w:rFonts w:cs="Arial"/>
                <w:b/>
                <w:sz w:val="20"/>
                <w:szCs w:val="20"/>
              </w:rPr>
            </w:pPr>
            <w:r w:rsidRPr="00FE0547">
              <w:rPr>
                <w:rFonts w:cs="Arial"/>
                <w:b/>
                <w:sz w:val="20"/>
                <w:szCs w:val="20"/>
              </w:rPr>
              <w:t>Gesamtauftragswert (netto) in EUR</w:t>
            </w:r>
          </w:p>
        </w:tc>
        <w:tc>
          <w:tcPr>
            <w:tcW w:w="3966" w:type="dxa"/>
            <w:tcBorders>
              <w:top w:val="single" w:sz="4" w:space="0" w:color="000000"/>
              <w:left w:val="single" w:sz="4" w:space="0" w:color="000000"/>
              <w:bottom w:val="single" w:sz="4" w:space="0" w:color="000000"/>
              <w:right w:val="single" w:sz="4" w:space="0" w:color="000000"/>
            </w:tcBorders>
          </w:tcPr>
          <w:p w14:paraId="41F85126" w14:textId="77777777" w:rsidR="003F40FC" w:rsidRPr="00FE0547" w:rsidRDefault="003F40FC" w:rsidP="006473F0">
            <w:pPr>
              <w:widowControl w:val="0"/>
              <w:spacing w:line="276" w:lineRule="auto"/>
              <w:ind w:left="282" w:firstLine="1"/>
              <w:rPr>
                <w:rFonts w:cs="Arial"/>
                <w:sz w:val="20"/>
                <w:szCs w:val="20"/>
                <w:lang w:eastAsia="en-US"/>
              </w:rPr>
            </w:pPr>
          </w:p>
          <w:p w14:paraId="6E4DF81E" w14:textId="77777777" w:rsidR="003F40FC" w:rsidRPr="00FE0547" w:rsidRDefault="003F40FC" w:rsidP="006473F0">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0348FFC" w14:textId="77777777" w:rsidR="003F40FC" w:rsidRPr="00FE0547" w:rsidRDefault="003F40FC" w:rsidP="006473F0">
            <w:pPr>
              <w:widowControl w:val="0"/>
              <w:spacing w:line="276" w:lineRule="auto"/>
              <w:ind w:left="282" w:firstLine="1"/>
              <w:rPr>
                <w:rFonts w:cs="Arial"/>
                <w:sz w:val="20"/>
                <w:szCs w:val="20"/>
              </w:rPr>
            </w:pPr>
          </w:p>
        </w:tc>
      </w:tr>
      <w:tr w:rsidR="003F40FC" w:rsidRPr="00FE0547" w14:paraId="5AB50AF7" w14:textId="77777777" w:rsidTr="003C446E">
        <w:trPr>
          <w:trHeight w:hRule="exact" w:val="1134"/>
        </w:trPr>
        <w:tc>
          <w:tcPr>
            <w:tcW w:w="567" w:type="dxa"/>
            <w:tcBorders>
              <w:top w:val="single" w:sz="4" w:space="0" w:color="000000"/>
              <w:left w:val="single" w:sz="4" w:space="0" w:color="000000"/>
              <w:bottom w:val="single" w:sz="4" w:space="0" w:color="000000"/>
              <w:right w:val="single" w:sz="4" w:space="0" w:color="000000"/>
            </w:tcBorders>
          </w:tcPr>
          <w:p w14:paraId="64F216AC" w14:textId="77777777" w:rsidR="003F40FC" w:rsidRPr="00FE0547" w:rsidRDefault="003F40FC"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365CBBD9" w14:textId="30F58F3C" w:rsidR="003F40FC" w:rsidRPr="00FE0547" w:rsidRDefault="003F40FC" w:rsidP="00E858D9">
            <w:pPr>
              <w:pStyle w:val="TableParagraph"/>
              <w:spacing w:before="115" w:line="276" w:lineRule="auto"/>
              <w:ind w:left="64"/>
              <w:rPr>
                <w:rFonts w:cs="Arial"/>
                <w:b/>
                <w:sz w:val="20"/>
                <w:szCs w:val="20"/>
              </w:rPr>
            </w:pPr>
            <w:r w:rsidRPr="00652F30">
              <w:rPr>
                <w:rFonts w:cs="Arial"/>
                <w:b/>
                <w:sz w:val="20"/>
                <w:szCs w:val="20"/>
              </w:rPr>
              <w:t>Beginn und Ende der Leistungserbringung (TT.MM.JJJ</w:t>
            </w:r>
            <w:r w:rsidR="00652F30" w:rsidRPr="00EC0AF4">
              <w:rPr>
                <w:rFonts w:cs="Arial"/>
                <w:b/>
                <w:sz w:val="20"/>
                <w:szCs w:val="20"/>
              </w:rPr>
              <w:t>J</w:t>
            </w:r>
            <w:r w:rsidRPr="00652F30">
              <w:rPr>
                <w:rFonts w:cs="Arial"/>
                <w:b/>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1E9F34DF" w14:textId="77777777" w:rsidR="003F40FC" w:rsidRPr="00FE0547" w:rsidRDefault="003F40FC" w:rsidP="006473F0">
            <w:pPr>
              <w:widowControl w:val="0"/>
              <w:spacing w:line="276" w:lineRule="auto"/>
              <w:ind w:left="282" w:firstLine="1"/>
              <w:rPr>
                <w:rFonts w:cs="Arial"/>
                <w:sz w:val="20"/>
                <w:szCs w:val="20"/>
                <w:lang w:eastAsia="en-US"/>
              </w:rPr>
            </w:pPr>
          </w:p>
          <w:p w14:paraId="5CBC1BF6" w14:textId="77777777" w:rsidR="003F40FC" w:rsidRPr="00FE0547" w:rsidRDefault="003F40FC" w:rsidP="006473F0">
            <w:pPr>
              <w:widowControl w:val="0"/>
              <w:spacing w:line="276" w:lineRule="auto"/>
              <w:ind w:left="282" w:firstLine="1"/>
              <w:rPr>
                <w:rFonts w:cs="Arial"/>
                <w:sz w:val="20"/>
                <w:szCs w:val="20"/>
              </w:rPr>
            </w:pPr>
            <w:r w:rsidRPr="008B0B03">
              <w:rPr>
                <w:rFonts w:cs="Arial"/>
                <w:sz w:val="20"/>
                <w:szCs w:val="20"/>
              </w:rPr>
              <w:t>Beginn</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7899B1D" w14:textId="77777777" w:rsidR="003F40FC" w:rsidRPr="00FE0547" w:rsidRDefault="003F40FC" w:rsidP="006473F0">
            <w:pPr>
              <w:widowControl w:val="0"/>
              <w:spacing w:line="276" w:lineRule="auto"/>
              <w:ind w:left="282" w:firstLine="1"/>
              <w:rPr>
                <w:rFonts w:cs="Arial"/>
                <w:b/>
                <w:sz w:val="20"/>
                <w:szCs w:val="20"/>
              </w:rPr>
            </w:pPr>
          </w:p>
          <w:p w14:paraId="35106CD8" w14:textId="4AC08CF6" w:rsidR="003F40FC" w:rsidRPr="00FE0547" w:rsidRDefault="003F40FC" w:rsidP="006473F0">
            <w:pPr>
              <w:widowControl w:val="0"/>
              <w:spacing w:line="276" w:lineRule="auto"/>
              <w:ind w:left="282" w:firstLine="1"/>
              <w:rPr>
                <w:rFonts w:cs="Arial"/>
                <w:sz w:val="20"/>
                <w:szCs w:val="20"/>
              </w:rPr>
            </w:pPr>
            <w:r w:rsidRPr="008B0B03">
              <w:rPr>
                <w:rFonts w:cs="Arial"/>
                <w:sz w:val="20"/>
                <w:szCs w:val="20"/>
              </w:rPr>
              <w:t>Ende</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522C74FB" w14:textId="77777777" w:rsidR="003F40FC" w:rsidRPr="00FE0547" w:rsidRDefault="003F40FC" w:rsidP="006473F0">
            <w:pPr>
              <w:widowControl w:val="0"/>
              <w:spacing w:line="276" w:lineRule="auto"/>
              <w:ind w:left="282" w:firstLine="1"/>
              <w:rPr>
                <w:rFonts w:cs="Arial"/>
                <w:b/>
                <w:sz w:val="20"/>
                <w:szCs w:val="20"/>
              </w:rPr>
            </w:pPr>
          </w:p>
          <w:p w14:paraId="0E90AB36" w14:textId="77777777" w:rsidR="003F40FC" w:rsidRPr="00FE0547" w:rsidRDefault="003F40FC" w:rsidP="006473F0">
            <w:pPr>
              <w:widowControl w:val="0"/>
              <w:spacing w:line="276" w:lineRule="auto"/>
              <w:ind w:left="282" w:firstLine="1"/>
              <w:rPr>
                <w:rFonts w:cs="Arial"/>
                <w:sz w:val="20"/>
                <w:szCs w:val="20"/>
                <w:lang w:eastAsia="en-US"/>
              </w:rPr>
            </w:pPr>
          </w:p>
          <w:p w14:paraId="5F04EAEA" w14:textId="77777777" w:rsidR="003F40FC" w:rsidRPr="00FE0547" w:rsidRDefault="003F40FC" w:rsidP="006473F0">
            <w:pPr>
              <w:widowControl w:val="0"/>
              <w:spacing w:line="276" w:lineRule="auto"/>
              <w:ind w:left="282" w:firstLine="1"/>
              <w:rPr>
                <w:rFonts w:cs="Arial"/>
                <w:sz w:val="20"/>
                <w:szCs w:val="20"/>
              </w:rPr>
            </w:pPr>
          </w:p>
        </w:tc>
      </w:tr>
      <w:tr w:rsidR="000B4F2F" w:rsidRPr="00FE0547" w14:paraId="61D1F839" w14:textId="77777777" w:rsidTr="005236F4">
        <w:trPr>
          <w:trHeight w:hRule="exact" w:val="697"/>
        </w:trPr>
        <w:tc>
          <w:tcPr>
            <w:tcW w:w="567" w:type="dxa"/>
            <w:tcBorders>
              <w:top w:val="single" w:sz="4" w:space="0" w:color="000000"/>
              <w:left w:val="single" w:sz="4" w:space="0" w:color="000000"/>
              <w:bottom w:val="single" w:sz="4" w:space="0" w:color="000000"/>
              <w:right w:val="single" w:sz="4" w:space="0" w:color="000000"/>
            </w:tcBorders>
          </w:tcPr>
          <w:p w14:paraId="11E9F35D" w14:textId="77777777" w:rsidR="000B4F2F" w:rsidRPr="00FE0547" w:rsidRDefault="000B4F2F" w:rsidP="003F40FC">
            <w:pPr>
              <w:pStyle w:val="TableParagraph"/>
              <w:numPr>
                <w:ilvl w:val="0"/>
                <w:numId w:val="32"/>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572A005D" w14:textId="29370A5B" w:rsidR="000B4F2F" w:rsidRPr="00652F30" w:rsidRDefault="00904BD2" w:rsidP="00E858D9">
            <w:pPr>
              <w:pStyle w:val="TableParagraph"/>
              <w:spacing w:before="115" w:line="276" w:lineRule="auto"/>
              <w:ind w:left="64"/>
              <w:rPr>
                <w:rFonts w:cs="Arial"/>
                <w:b/>
                <w:sz w:val="20"/>
                <w:szCs w:val="20"/>
              </w:rPr>
            </w:pPr>
            <w:r>
              <w:rPr>
                <w:rFonts w:cs="Arial"/>
                <w:b/>
                <w:sz w:val="20"/>
                <w:szCs w:val="20"/>
              </w:rPr>
              <w:t>Kompetenzfelder (1-</w:t>
            </w:r>
            <w:r w:rsidR="00620127">
              <w:rPr>
                <w:rFonts w:cs="Arial"/>
                <w:b/>
                <w:sz w:val="20"/>
                <w:szCs w:val="20"/>
              </w:rPr>
              <w:t>10</w:t>
            </w:r>
            <w:r>
              <w:rPr>
                <w:rFonts w:cs="Arial"/>
                <w:b/>
                <w:sz w:val="20"/>
                <w:szCs w:val="20"/>
              </w:rPr>
              <w:t xml:space="preserve">), für die diese Referenz </w:t>
            </w:r>
            <w:r w:rsidR="00531EB6">
              <w:rPr>
                <w:rFonts w:cs="Arial"/>
                <w:b/>
                <w:sz w:val="20"/>
                <w:szCs w:val="20"/>
              </w:rPr>
              <w:t xml:space="preserve">als </w:t>
            </w:r>
            <w:r>
              <w:rPr>
                <w:rFonts w:cs="Arial"/>
                <w:b/>
                <w:sz w:val="20"/>
                <w:szCs w:val="20"/>
              </w:rPr>
              <w:t>Nachweis</w:t>
            </w:r>
            <w:r w:rsidR="00531EB6">
              <w:rPr>
                <w:rFonts w:cs="Arial"/>
                <w:b/>
                <w:sz w:val="20"/>
                <w:szCs w:val="20"/>
              </w:rPr>
              <w:t xml:space="preserve"> angegeben wird</w:t>
            </w:r>
          </w:p>
        </w:tc>
        <w:tc>
          <w:tcPr>
            <w:tcW w:w="3966" w:type="dxa"/>
            <w:tcBorders>
              <w:top w:val="single" w:sz="4" w:space="0" w:color="000000"/>
              <w:left w:val="single" w:sz="4" w:space="0" w:color="000000"/>
              <w:bottom w:val="single" w:sz="4" w:space="0" w:color="000000"/>
              <w:right w:val="single" w:sz="4" w:space="0" w:color="000000"/>
            </w:tcBorders>
          </w:tcPr>
          <w:p w14:paraId="3FB00C04" w14:textId="77777777" w:rsidR="00531EB6" w:rsidRDefault="00531EB6" w:rsidP="006473F0">
            <w:pPr>
              <w:widowControl w:val="0"/>
              <w:spacing w:line="276" w:lineRule="auto"/>
              <w:ind w:left="282" w:firstLine="1"/>
              <w:rPr>
                <w:rFonts w:cs="Arial"/>
                <w:sz w:val="20"/>
                <w:szCs w:val="20"/>
                <w:lang w:eastAsia="en-US"/>
              </w:rPr>
            </w:pPr>
          </w:p>
          <w:p w14:paraId="015CD7DD" w14:textId="044B71C2" w:rsidR="000B4F2F" w:rsidRPr="00FE0547" w:rsidRDefault="00D51375" w:rsidP="006473F0">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w:t>
            </w:r>
            <w:r w:rsidR="00531EB6">
              <w:rPr>
                <w:rFonts w:cs="Arial"/>
                <w:sz w:val="20"/>
                <w:szCs w:val="20"/>
                <w:lang w:eastAsia="en-US"/>
              </w:rPr>
              <w:t>[z.B. 1, 2, 3]</w:t>
            </w:r>
          </w:p>
        </w:tc>
      </w:tr>
    </w:tbl>
    <w:p w14:paraId="06FAC927" w14:textId="77777777" w:rsidR="00A131D5" w:rsidRDefault="00A131D5"/>
    <w:p w14:paraId="7419F18A" w14:textId="2B77B631" w:rsidR="008444D1" w:rsidRDefault="008444D1">
      <w:r>
        <w:br w:type="page"/>
      </w:r>
    </w:p>
    <w:tbl>
      <w:tblPr>
        <w:tblW w:w="8937" w:type="dxa"/>
        <w:tblInd w:w="-5" w:type="dxa"/>
        <w:tblLayout w:type="fixed"/>
        <w:tblCellMar>
          <w:left w:w="0" w:type="dxa"/>
          <w:right w:w="0" w:type="dxa"/>
        </w:tblCellMar>
        <w:tblLook w:val="01E0" w:firstRow="1" w:lastRow="1" w:firstColumn="1" w:lastColumn="1" w:noHBand="0" w:noVBand="0"/>
      </w:tblPr>
      <w:tblGrid>
        <w:gridCol w:w="567"/>
        <w:gridCol w:w="4404"/>
        <w:gridCol w:w="3966"/>
      </w:tblGrid>
      <w:tr w:rsidR="000678EE" w:rsidRPr="00FE0547" w14:paraId="12B0E1F8" w14:textId="77777777" w:rsidTr="00545F62">
        <w:trPr>
          <w:trHeight w:hRule="exact" w:val="514"/>
        </w:trPr>
        <w:tc>
          <w:tcPr>
            <w:tcW w:w="4971" w:type="dxa"/>
            <w:gridSpan w:val="2"/>
            <w:tcBorders>
              <w:top w:val="single" w:sz="4" w:space="0" w:color="000000"/>
              <w:left w:val="single" w:sz="4" w:space="0" w:color="000000"/>
              <w:bottom w:val="single" w:sz="4" w:space="0" w:color="000000"/>
              <w:right w:val="single" w:sz="4" w:space="0" w:color="000000"/>
            </w:tcBorders>
          </w:tcPr>
          <w:p w14:paraId="25796AF9" w14:textId="1CE6B1A7" w:rsidR="000678EE" w:rsidRPr="00FE0547" w:rsidRDefault="000678EE" w:rsidP="00545F62">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2</w:t>
            </w:r>
            <w:r w:rsidRPr="00FE0547">
              <w:rPr>
                <w:rFonts w:cs="Arial"/>
                <w:b/>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3E09A2A1" w14:textId="77777777" w:rsidR="000678EE" w:rsidRPr="00FE0547" w:rsidRDefault="000678EE" w:rsidP="00545F62">
            <w:pPr>
              <w:widowControl w:val="0"/>
              <w:spacing w:line="276" w:lineRule="auto"/>
              <w:rPr>
                <w:rFonts w:cs="Arial"/>
                <w:sz w:val="20"/>
                <w:szCs w:val="20"/>
              </w:rPr>
            </w:pPr>
          </w:p>
        </w:tc>
      </w:tr>
      <w:tr w:rsidR="000678EE" w:rsidRPr="00FE0547" w14:paraId="04288EEE" w14:textId="77777777" w:rsidTr="00545F62">
        <w:trPr>
          <w:trHeight w:hRule="exact" w:val="278"/>
        </w:trPr>
        <w:tc>
          <w:tcPr>
            <w:tcW w:w="8937" w:type="dxa"/>
            <w:gridSpan w:val="3"/>
            <w:tcBorders>
              <w:top w:val="single" w:sz="4" w:space="0" w:color="000000"/>
              <w:left w:val="single" w:sz="4" w:space="0" w:color="000000"/>
              <w:bottom w:val="single" w:sz="4" w:space="0" w:color="000000"/>
              <w:right w:val="single" w:sz="4" w:space="0" w:color="000000"/>
            </w:tcBorders>
          </w:tcPr>
          <w:p w14:paraId="26D994A7" w14:textId="77777777" w:rsidR="000678EE" w:rsidRPr="00FE0547" w:rsidRDefault="000678EE" w:rsidP="00545F62">
            <w:pPr>
              <w:widowControl w:val="0"/>
              <w:spacing w:line="276" w:lineRule="auto"/>
              <w:rPr>
                <w:rFonts w:cs="Arial"/>
                <w:sz w:val="20"/>
                <w:szCs w:val="20"/>
              </w:rPr>
            </w:pPr>
            <w:r w:rsidRPr="00537B1E">
              <w:rPr>
                <w:rFonts w:cs="Arial"/>
                <w:b/>
                <w:bCs/>
                <w:sz w:val="20"/>
                <w:szCs w:val="20"/>
              </w:rPr>
              <w:t>Die Referenz wird für</w:t>
            </w:r>
            <w:r>
              <w:rPr>
                <w:rFonts w:cs="Arial"/>
                <w:b/>
                <w:bCs/>
                <w:sz w:val="20"/>
                <w:szCs w:val="20"/>
              </w:rPr>
              <w:t xml:space="preserve"> folgendes Teammitglied</w:t>
            </w:r>
            <w:r w:rsidRPr="00537B1E">
              <w:rPr>
                <w:rFonts w:cs="Arial"/>
                <w:b/>
                <w:bCs/>
                <w:sz w:val="20"/>
                <w:szCs w:val="20"/>
              </w:rPr>
              <w:t xml:space="preserve"> angegeben:</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24C9C7BF" w14:textId="77777777" w:rsidTr="00545F62">
        <w:trPr>
          <w:trHeight w:hRule="exact" w:val="706"/>
        </w:trPr>
        <w:tc>
          <w:tcPr>
            <w:tcW w:w="8937" w:type="dxa"/>
            <w:gridSpan w:val="3"/>
            <w:tcBorders>
              <w:top w:val="single" w:sz="4" w:space="0" w:color="000000"/>
              <w:left w:val="single" w:sz="4" w:space="0" w:color="000000"/>
              <w:bottom w:val="single" w:sz="4" w:space="0" w:color="000000"/>
              <w:right w:val="single" w:sz="4" w:space="0" w:color="000000"/>
            </w:tcBorders>
          </w:tcPr>
          <w:p w14:paraId="23000625" w14:textId="77777777" w:rsidR="000678EE" w:rsidRDefault="000678EE" w:rsidP="00545F62">
            <w:pPr>
              <w:widowControl w:val="0"/>
              <w:spacing w:line="276" w:lineRule="auto"/>
              <w:rPr>
                <w:rFonts w:cs="Arial"/>
                <w:b/>
                <w:bCs/>
                <w:sz w:val="20"/>
                <w:szCs w:val="20"/>
              </w:rPr>
            </w:pPr>
            <w:r>
              <w:rPr>
                <w:rFonts w:cs="Arial"/>
                <w:b/>
                <w:bCs/>
                <w:sz w:val="20"/>
                <w:szCs w:val="20"/>
              </w:rPr>
              <w:t xml:space="preserve">Vorgesehen als: </w:t>
            </w:r>
          </w:p>
          <w:p w14:paraId="52F8906F" w14:textId="77777777" w:rsidR="000678EE" w:rsidRPr="00537B1E" w:rsidRDefault="000678EE" w:rsidP="00545F62">
            <w:pPr>
              <w:widowControl w:val="0"/>
              <w:spacing w:line="276" w:lineRule="auto"/>
              <w:rPr>
                <w:rFonts w:cs="Arial"/>
                <w:b/>
                <w:bCs/>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Projektleitung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Datenarchitekt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sonstiges Teammitglied</w:t>
            </w:r>
          </w:p>
        </w:tc>
      </w:tr>
      <w:tr w:rsidR="000678EE" w:rsidRPr="00FE0547" w14:paraId="39A7180F" w14:textId="77777777" w:rsidTr="00545F62">
        <w:trPr>
          <w:trHeight w:hRule="exact" w:val="1226"/>
        </w:trPr>
        <w:tc>
          <w:tcPr>
            <w:tcW w:w="4971" w:type="dxa"/>
            <w:gridSpan w:val="2"/>
            <w:tcBorders>
              <w:top w:val="single" w:sz="4" w:space="0" w:color="000000"/>
              <w:left w:val="single" w:sz="4" w:space="0" w:color="000000"/>
              <w:bottom w:val="single" w:sz="4" w:space="0" w:color="000000"/>
              <w:right w:val="single" w:sz="4" w:space="0" w:color="000000"/>
            </w:tcBorders>
          </w:tcPr>
          <w:p w14:paraId="6C00A08F" w14:textId="77777777" w:rsidR="000678EE" w:rsidRPr="00FE0547" w:rsidRDefault="000678EE" w:rsidP="00545F62">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6F1C744C" w14:textId="77777777" w:rsidR="000678EE" w:rsidRPr="00FE0547" w:rsidRDefault="000678EE" w:rsidP="00545F62">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3966" w:type="dxa"/>
            <w:tcBorders>
              <w:top w:val="single" w:sz="4" w:space="0" w:color="000000"/>
              <w:left w:val="single" w:sz="4" w:space="0" w:color="000000"/>
              <w:bottom w:val="single" w:sz="4" w:space="0" w:color="000000"/>
              <w:right w:val="single" w:sz="4" w:space="0" w:color="000000"/>
            </w:tcBorders>
          </w:tcPr>
          <w:p w14:paraId="31A68C9C" w14:textId="77777777" w:rsidR="000678EE" w:rsidRPr="00FE0547" w:rsidRDefault="000678EE" w:rsidP="00545F62">
            <w:pPr>
              <w:widowControl w:val="0"/>
              <w:spacing w:line="276" w:lineRule="auto"/>
              <w:rPr>
                <w:rFonts w:cs="Arial"/>
                <w:sz w:val="20"/>
                <w:szCs w:val="20"/>
                <w:lang w:eastAsia="en-US"/>
              </w:rPr>
            </w:pPr>
          </w:p>
          <w:p w14:paraId="5D6D0008" w14:textId="77777777" w:rsidR="000678EE" w:rsidRPr="00FE0547" w:rsidRDefault="000678EE" w:rsidP="00545F62">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5E522976" w14:textId="77777777" w:rsidTr="00545F62">
        <w:trPr>
          <w:trHeight w:hRule="exact" w:val="480"/>
        </w:trPr>
        <w:tc>
          <w:tcPr>
            <w:tcW w:w="567" w:type="dxa"/>
            <w:tcBorders>
              <w:top w:val="single" w:sz="4" w:space="0" w:color="000000"/>
              <w:left w:val="single" w:sz="4" w:space="0" w:color="000000"/>
              <w:bottom w:val="single" w:sz="4" w:space="0" w:color="000000"/>
              <w:right w:val="single" w:sz="4" w:space="0" w:color="000000"/>
            </w:tcBorders>
          </w:tcPr>
          <w:p w14:paraId="5A52D987" w14:textId="77777777" w:rsidR="000678EE" w:rsidRPr="00FE0547" w:rsidRDefault="000678EE" w:rsidP="000678EE">
            <w:pPr>
              <w:pStyle w:val="TableParagraph"/>
              <w:numPr>
                <w:ilvl w:val="0"/>
                <w:numId w:val="57"/>
              </w:numPr>
              <w:tabs>
                <w:tab w:val="left" w:pos="354"/>
              </w:tabs>
              <w:spacing w:line="276" w:lineRule="auto"/>
              <w:jc w:val="center"/>
              <w:rPr>
                <w:rFonts w:eastAsia="Arial" w:cs="Arial"/>
                <w:sz w:val="20"/>
                <w:szCs w:val="20"/>
              </w:rPr>
            </w:pPr>
          </w:p>
          <w:p w14:paraId="37700754" w14:textId="77777777" w:rsidR="000678EE" w:rsidRPr="00FE0547" w:rsidRDefault="000678EE" w:rsidP="00545F62">
            <w:pPr>
              <w:pStyle w:val="TableParagraph"/>
              <w:spacing w:line="276" w:lineRule="auto"/>
              <w:ind w:left="720"/>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5FD601F2" w14:textId="77777777" w:rsidR="000678EE" w:rsidRPr="00FE0547" w:rsidRDefault="000678EE" w:rsidP="00545F62">
            <w:pPr>
              <w:pStyle w:val="TableParagraph"/>
              <w:spacing w:before="114" w:line="276" w:lineRule="auto"/>
              <w:ind w:left="64"/>
              <w:rPr>
                <w:rFonts w:eastAsia="Arial" w:cs="Arial"/>
                <w:sz w:val="20"/>
                <w:szCs w:val="20"/>
              </w:rPr>
            </w:pPr>
            <w:r w:rsidRPr="00FE0547">
              <w:rPr>
                <w:rFonts w:cs="Arial"/>
                <w:b/>
                <w:sz w:val="20"/>
                <w:szCs w:val="20"/>
              </w:rPr>
              <w:t>Projekttitel</w:t>
            </w:r>
          </w:p>
          <w:p w14:paraId="3015985A" w14:textId="77777777" w:rsidR="000678EE" w:rsidRPr="00FE0547" w:rsidRDefault="000678EE" w:rsidP="00545F62">
            <w:pPr>
              <w:pStyle w:val="TableParagraph"/>
              <w:spacing w:before="138" w:line="276" w:lineRule="auto"/>
              <w:ind w:left="64" w:right="88"/>
              <w:rPr>
                <w:rFonts w:eastAsia="Arial" w:cs="Arial"/>
                <w:sz w:val="20"/>
                <w:szCs w:val="20"/>
              </w:rPr>
            </w:pPr>
          </w:p>
        </w:tc>
        <w:tc>
          <w:tcPr>
            <w:tcW w:w="3966" w:type="dxa"/>
            <w:tcBorders>
              <w:top w:val="single" w:sz="4" w:space="0" w:color="000000"/>
              <w:left w:val="single" w:sz="4" w:space="0" w:color="000000"/>
              <w:bottom w:val="single" w:sz="4" w:space="0" w:color="000000"/>
              <w:right w:val="single" w:sz="4" w:space="0" w:color="000000"/>
            </w:tcBorders>
          </w:tcPr>
          <w:p w14:paraId="47827CB4" w14:textId="77777777" w:rsidR="000678EE" w:rsidRPr="00FE0547" w:rsidRDefault="000678EE" w:rsidP="00545F62">
            <w:pPr>
              <w:widowControl w:val="0"/>
              <w:spacing w:line="276" w:lineRule="auto"/>
              <w:ind w:left="282" w:firstLine="1"/>
              <w:rPr>
                <w:rFonts w:cs="Arial"/>
                <w:sz w:val="20"/>
                <w:szCs w:val="20"/>
              </w:rPr>
            </w:pPr>
          </w:p>
          <w:p w14:paraId="73F6CE38"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31C959BE" w14:textId="77777777" w:rsidTr="00545F62">
        <w:trPr>
          <w:trHeight w:hRule="exact" w:val="1426"/>
        </w:trPr>
        <w:tc>
          <w:tcPr>
            <w:tcW w:w="567" w:type="dxa"/>
            <w:tcBorders>
              <w:top w:val="single" w:sz="4" w:space="0" w:color="000000"/>
              <w:left w:val="single" w:sz="4" w:space="0" w:color="000000"/>
              <w:bottom w:val="single" w:sz="4" w:space="0" w:color="000000"/>
              <w:right w:val="single" w:sz="4" w:space="0" w:color="000000"/>
            </w:tcBorders>
          </w:tcPr>
          <w:p w14:paraId="110D7C18" w14:textId="77777777" w:rsidR="000678EE" w:rsidRPr="00FE0547" w:rsidRDefault="000678EE" w:rsidP="000678EE">
            <w:pPr>
              <w:pStyle w:val="TableParagraph"/>
              <w:numPr>
                <w:ilvl w:val="0"/>
                <w:numId w:val="57"/>
              </w:numPr>
              <w:spacing w:before="115" w:line="276" w:lineRule="auto"/>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4D5E7198" w14:textId="77777777" w:rsidR="000678EE" w:rsidRPr="00FE0547" w:rsidRDefault="000678EE" w:rsidP="00545F62">
            <w:pPr>
              <w:pStyle w:val="TableParagraph"/>
              <w:spacing w:before="115" w:line="276" w:lineRule="auto"/>
              <w:ind w:left="64"/>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3B38BBFF" w14:textId="77777777" w:rsidR="000678EE" w:rsidRPr="00FE0547" w:rsidRDefault="000678EE" w:rsidP="00545F62">
            <w:pPr>
              <w:pStyle w:val="TableParagraph"/>
              <w:spacing w:before="121" w:line="276" w:lineRule="auto"/>
              <w:ind w:left="64" w:right="73"/>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3966" w:type="dxa"/>
            <w:tcBorders>
              <w:top w:val="single" w:sz="4" w:space="0" w:color="000000"/>
              <w:left w:val="single" w:sz="4" w:space="0" w:color="000000"/>
              <w:bottom w:val="single" w:sz="4" w:space="0" w:color="000000"/>
              <w:right w:val="single" w:sz="4" w:space="0" w:color="000000"/>
            </w:tcBorders>
          </w:tcPr>
          <w:p w14:paraId="0A90EF12" w14:textId="77777777" w:rsidR="000678EE" w:rsidRPr="00FE0547" w:rsidRDefault="000678EE" w:rsidP="00545F62">
            <w:pPr>
              <w:widowControl w:val="0"/>
              <w:spacing w:line="276" w:lineRule="auto"/>
              <w:ind w:left="282" w:firstLine="1"/>
              <w:rPr>
                <w:rFonts w:cs="Arial"/>
                <w:sz w:val="20"/>
                <w:szCs w:val="20"/>
              </w:rPr>
            </w:pPr>
          </w:p>
          <w:p w14:paraId="75303950"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56139F9B" w14:textId="77777777" w:rsidR="000678EE" w:rsidRPr="00FE0547" w:rsidRDefault="000678EE" w:rsidP="00545F62">
            <w:pPr>
              <w:widowControl w:val="0"/>
              <w:spacing w:line="276" w:lineRule="auto"/>
              <w:ind w:left="282" w:firstLine="1"/>
              <w:rPr>
                <w:rFonts w:cs="Arial"/>
                <w:sz w:val="20"/>
                <w:szCs w:val="20"/>
              </w:rPr>
            </w:pPr>
          </w:p>
          <w:p w14:paraId="49DEECBA" w14:textId="77777777" w:rsidR="000678EE" w:rsidRPr="00FE0547" w:rsidRDefault="000678EE" w:rsidP="00545F62">
            <w:pPr>
              <w:widowControl w:val="0"/>
              <w:spacing w:line="276" w:lineRule="auto"/>
              <w:ind w:left="282" w:firstLine="1"/>
              <w:rPr>
                <w:rFonts w:cs="Arial"/>
                <w:sz w:val="20"/>
                <w:szCs w:val="20"/>
              </w:rPr>
            </w:pPr>
          </w:p>
          <w:p w14:paraId="082C793C" w14:textId="77777777" w:rsidR="000678EE" w:rsidRPr="00FE0547" w:rsidRDefault="000678EE" w:rsidP="00545F62">
            <w:pPr>
              <w:widowControl w:val="0"/>
              <w:spacing w:line="276" w:lineRule="auto"/>
              <w:ind w:left="282" w:firstLine="1"/>
              <w:rPr>
                <w:rFonts w:cs="Arial"/>
                <w:sz w:val="20"/>
                <w:szCs w:val="20"/>
              </w:rPr>
            </w:pPr>
          </w:p>
          <w:p w14:paraId="2D33A839"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7813FB25" w14:textId="77777777" w:rsidTr="00545F62">
        <w:trPr>
          <w:trHeight w:hRule="exact" w:val="1428"/>
        </w:trPr>
        <w:tc>
          <w:tcPr>
            <w:tcW w:w="567" w:type="dxa"/>
            <w:tcBorders>
              <w:top w:val="single" w:sz="4" w:space="0" w:color="000000"/>
              <w:left w:val="single" w:sz="4" w:space="0" w:color="000000"/>
              <w:bottom w:val="single" w:sz="4" w:space="0" w:color="000000"/>
              <w:right w:val="single" w:sz="4" w:space="0" w:color="000000"/>
            </w:tcBorders>
          </w:tcPr>
          <w:p w14:paraId="148488FF"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3B88503D" w14:textId="77777777" w:rsidR="000678EE" w:rsidRPr="00E858D9" w:rsidRDefault="000678EE" w:rsidP="00545F62">
            <w:pPr>
              <w:pStyle w:val="TableParagraph"/>
              <w:spacing w:before="115" w:line="276" w:lineRule="auto"/>
              <w:ind w:left="64"/>
              <w:rPr>
                <w:rFonts w:cs="Arial"/>
                <w:bCs/>
                <w:sz w:val="20"/>
                <w:szCs w:val="20"/>
              </w:rPr>
            </w:pPr>
            <w:r w:rsidRPr="00FE0547">
              <w:rPr>
                <w:rFonts w:cs="Arial"/>
                <w:b/>
                <w:sz w:val="20"/>
                <w:szCs w:val="20"/>
              </w:rPr>
              <w:t>Kurze Beschreibung des Projekts</w:t>
            </w:r>
            <w:r>
              <w:rPr>
                <w:rFonts w:cs="Arial"/>
                <w:b/>
                <w:sz w:val="20"/>
                <w:szCs w:val="20"/>
              </w:rPr>
              <w:t xml:space="preserve"> (Nummer der Anlage eintragen) </w:t>
            </w:r>
            <w:r w:rsidRPr="00E858D9">
              <w:rPr>
                <w:rFonts w:cs="Arial"/>
                <w:bCs/>
                <w:sz w:val="20"/>
                <w:szCs w:val="20"/>
              </w:rPr>
              <w:t>Bei laufende</w:t>
            </w:r>
            <w:r>
              <w:rPr>
                <w:rFonts w:cs="Arial"/>
                <w:bCs/>
                <w:sz w:val="20"/>
                <w:szCs w:val="20"/>
              </w:rPr>
              <w:t>n</w:t>
            </w:r>
            <w:r w:rsidRPr="00E858D9">
              <w:rPr>
                <w:rFonts w:cs="Arial"/>
                <w:bCs/>
                <w:sz w:val="20"/>
                <w:szCs w:val="20"/>
              </w:rPr>
              <w:t xml:space="preserve"> Projekte</w:t>
            </w:r>
            <w:r>
              <w:rPr>
                <w:rFonts w:cs="Arial"/>
                <w:bCs/>
                <w:sz w:val="20"/>
                <w:szCs w:val="20"/>
              </w:rPr>
              <w:t>n</w:t>
            </w:r>
            <w:r w:rsidRPr="00E858D9">
              <w:rPr>
                <w:rFonts w:cs="Arial"/>
                <w:bCs/>
                <w:sz w:val="20"/>
                <w:szCs w:val="20"/>
              </w:rPr>
              <w:t xml:space="preserve"> muss sich aus der Beschreibung ergeben, welche relevanten Leistungen bereits tatsächlich erbracht wurden</w:t>
            </w:r>
            <w:r>
              <w:rPr>
                <w:rFonts w:cs="Arial"/>
                <w:bCs/>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777B1770" w14:textId="77777777" w:rsidR="000678EE" w:rsidRPr="00FE0547" w:rsidRDefault="000678EE" w:rsidP="00545F62">
            <w:pPr>
              <w:widowControl w:val="0"/>
              <w:spacing w:line="276" w:lineRule="auto"/>
              <w:ind w:left="282" w:firstLine="1"/>
              <w:rPr>
                <w:rFonts w:cs="Arial"/>
                <w:sz w:val="20"/>
                <w:szCs w:val="20"/>
              </w:rPr>
            </w:pPr>
          </w:p>
          <w:p w14:paraId="483F1760"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3770A919"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5C53A5F2" w14:textId="77777777" w:rsidTr="00545F62">
        <w:trPr>
          <w:trHeight w:hRule="exact" w:val="981"/>
        </w:trPr>
        <w:tc>
          <w:tcPr>
            <w:tcW w:w="567" w:type="dxa"/>
            <w:tcBorders>
              <w:top w:val="single" w:sz="4" w:space="0" w:color="000000"/>
              <w:left w:val="single" w:sz="4" w:space="0" w:color="000000"/>
              <w:bottom w:val="single" w:sz="4" w:space="0" w:color="000000"/>
              <w:right w:val="single" w:sz="4" w:space="0" w:color="000000"/>
            </w:tcBorders>
          </w:tcPr>
          <w:p w14:paraId="3196BD31"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7EE4D94A" w14:textId="77777777" w:rsidR="000678EE" w:rsidRDefault="000678EE" w:rsidP="00545F62">
            <w:pPr>
              <w:pStyle w:val="TableParagraph"/>
              <w:spacing w:before="115" w:line="276" w:lineRule="auto"/>
              <w:ind w:left="64"/>
              <w:rPr>
                <w:rFonts w:cs="Arial"/>
                <w:b/>
                <w:sz w:val="20"/>
                <w:szCs w:val="20"/>
              </w:rPr>
            </w:pPr>
            <w:r>
              <w:rPr>
                <w:rFonts w:cs="Arial"/>
                <w:b/>
                <w:sz w:val="20"/>
                <w:szCs w:val="20"/>
              </w:rPr>
              <w:t>Erreichte Stufe</w:t>
            </w:r>
          </w:p>
          <w:p w14:paraId="2C70D994" w14:textId="77777777" w:rsidR="000678EE" w:rsidRPr="00675635" w:rsidRDefault="000678EE" w:rsidP="00545F62">
            <w:pPr>
              <w:pStyle w:val="TableParagraph"/>
              <w:spacing w:before="115" w:line="276" w:lineRule="auto"/>
              <w:ind w:left="64"/>
              <w:rPr>
                <w:rFonts w:cs="Arial"/>
                <w:bCs/>
                <w:sz w:val="20"/>
                <w:szCs w:val="20"/>
              </w:rPr>
            </w:pPr>
            <w:r w:rsidRPr="00675635">
              <w:rPr>
                <w:rFonts w:cs="Arial"/>
                <w:bCs/>
                <w:sz w:val="20"/>
                <w:szCs w:val="20"/>
              </w:rPr>
              <w:t>(z. B. Prototyp, Pilot, produktiver Betrieb, veröffentlichte Komponente)</w:t>
            </w:r>
          </w:p>
        </w:tc>
        <w:tc>
          <w:tcPr>
            <w:tcW w:w="3966" w:type="dxa"/>
            <w:tcBorders>
              <w:top w:val="single" w:sz="4" w:space="0" w:color="000000"/>
              <w:left w:val="single" w:sz="4" w:space="0" w:color="000000"/>
              <w:bottom w:val="single" w:sz="4" w:space="0" w:color="000000"/>
              <w:right w:val="single" w:sz="4" w:space="0" w:color="000000"/>
            </w:tcBorders>
          </w:tcPr>
          <w:p w14:paraId="0057D99D" w14:textId="77777777" w:rsidR="000678EE" w:rsidRDefault="000678EE" w:rsidP="00545F62">
            <w:pPr>
              <w:widowControl w:val="0"/>
              <w:spacing w:line="276" w:lineRule="auto"/>
              <w:ind w:left="282" w:firstLine="1"/>
              <w:rPr>
                <w:rFonts w:cs="Arial"/>
                <w:sz w:val="20"/>
                <w:szCs w:val="20"/>
              </w:rPr>
            </w:pPr>
          </w:p>
          <w:p w14:paraId="4543FD27"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3C809007" w14:textId="77777777" w:rsidTr="00545F62">
        <w:trPr>
          <w:trHeight w:hRule="exact" w:val="1285"/>
        </w:trPr>
        <w:tc>
          <w:tcPr>
            <w:tcW w:w="567" w:type="dxa"/>
            <w:tcBorders>
              <w:top w:val="single" w:sz="4" w:space="0" w:color="000000"/>
              <w:left w:val="single" w:sz="4" w:space="0" w:color="000000"/>
              <w:bottom w:val="single" w:sz="4" w:space="0" w:color="000000"/>
              <w:right w:val="single" w:sz="4" w:space="0" w:color="000000"/>
            </w:tcBorders>
          </w:tcPr>
          <w:p w14:paraId="101228E8"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65E3FB40" w14:textId="4BD89BEE" w:rsidR="000678EE" w:rsidRPr="00675635" w:rsidRDefault="000678EE" w:rsidP="00CF6E49">
            <w:pPr>
              <w:pStyle w:val="TableParagraph"/>
              <w:tabs>
                <w:tab w:val="left" w:pos="3384"/>
              </w:tabs>
              <w:spacing w:before="115" w:line="276" w:lineRule="auto"/>
              <w:ind w:left="64"/>
              <w:rPr>
                <w:rFonts w:cs="Arial"/>
                <w:bCs/>
                <w:sz w:val="20"/>
                <w:szCs w:val="20"/>
              </w:rPr>
            </w:pPr>
            <w:r>
              <w:rPr>
                <w:rFonts w:cs="Arial"/>
                <w:b/>
                <w:sz w:val="20"/>
                <w:szCs w:val="20"/>
              </w:rPr>
              <w:t>Rolle im Projekt und p</w:t>
            </w:r>
            <w:r w:rsidRPr="00CD52E5">
              <w:rPr>
                <w:rFonts w:cs="Arial"/>
                <w:b/>
                <w:sz w:val="20"/>
                <w:szCs w:val="20"/>
              </w:rPr>
              <w:t>ersönlicher Tätigkeitsbeitrag</w:t>
            </w:r>
            <w:r>
              <w:rPr>
                <w:rFonts w:cs="Arial"/>
                <w:b/>
                <w:sz w:val="20"/>
                <w:szCs w:val="20"/>
              </w:rPr>
              <w:t xml:space="preserve"> </w:t>
            </w:r>
            <w:r w:rsidR="00CF6E49" w:rsidRPr="00CF6E49">
              <w:rPr>
                <w:rFonts w:cs="Arial"/>
                <w:bCs/>
                <w:sz w:val="20"/>
                <w:szCs w:val="20"/>
              </w:rPr>
              <w:t>(konkrete Beschreibung, ggfs. auf gesonderter Anlage, dann hier bitte Nummer der Anlage eintragen)</w:t>
            </w:r>
          </w:p>
        </w:tc>
        <w:tc>
          <w:tcPr>
            <w:tcW w:w="3966" w:type="dxa"/>
            <w:tcBorders>
              <w:top w:val="single" w:sz="4" w:space="0" w:color="000000"/>
              <w:left w:val="single" w:sz="4" w:space="0" w:color="000000"/>
              <w:bottom w:val="single" w:sz="4" w:space="0" w:color="000000"/>
              <w:right w:val="single" w:sz="4" w:space="0" w:color="000000"/>
            </w:tcBorders>
          </w:tcPr>
          <w:p w14:paraId="762AA422" w14:textId="77777777" w:rsidR="000678EE" w:rsidRDefault="000678EE" w:rsidP="00545F62">
            <w:pPr>
              <w:widowControl w:val="0"/>
              <w:spacing w:line="276" w:lineRule="auto"/>
              <w:ind w:left="282" w:firstLine="1"/>
              <w:rPr>
                <w:rFonts w:cs="Arial"/>
                <w:sz w:val="20"/>
                <w:szCs w:val="20"/>
                <w:lang w:eastAsia="en-US"/>
              </w:rPr>
            </w:pPr>
          </w:p>
          <w:p w14:paraId="5CE79D0B"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4A8733D8" w14:textId="77777777" w:rsidTr="00545F62">
        <w:trPr>
          <w:trHeight w:hRule="exact" w:val="587"/>
        </w:trPr>
        <w:tc>
          <w:tcPr>
            <w:tcW w:w="567" w:type="dxa"/>
            <w:tcBorders>
              <w:top w:val="single" w:sz="4" w:space="0" w:color="000000"/>
              <w:left w:val="single" w:sz="4" w:space="0" w:color="000000"/>
              <w:bottom w:val="single" w:sz="4" w:space="0" w:color="000000"/>
              <w:right w:val="single" w:sz="4" w:space="0" w:color="000000"/>
            </w:tcBorders>
          </w:tcPr>
          <w:p w14:paraId="2B223F00"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5BD7B066" w14:textId="77777777" w:rsidR="000678EE" w:rsidRPr="00FE0547" w:rsidRDefault="000678EE" w:rsidP="00545F62">
            <w:pPr>
              <w:pStyle w:val="TableParagraph"/>
              <w:spacing w:before="115" w:line="276" w:lineRule="auto"/>
              <w:ind w:left="64"/>
              <w:rPr>
                <w:rFonts w:cs="Arial"/>
                <w:b/>
                <w:sz w:val="20"/>
                <w:szCs w:val="20"/>
              </w:rPr>
            </w:pPr>
            <w:r w:rsidRPr="00FE0547">
              <w:rPr>
                <w:rFonts w:cs="Arial"/>
                <w:b/>
                <w:sz w:val="20"/>
                <w:szCs w:val="20"/>
              </w:rPr>
              <w:t>Gesamtauftragswert (netto) in EUR</w:t>
            </w:r>
          </w:p>
        </w:tc>
        <w:tc>
          <w:tcPr>
            <w:tcW w:w="3966" w:type="dxa"/>
            <w:tcBorders>
              <w:top w:val="single" w:sz="4" w:space="0" w:color="000000"/>
              <w:left w:val="single" w:sz="4" w:space="0" w:color="000000"/>
              <w:bottom w:val="single" w:sz="4" w:space="0" w:color="000000"/>
              <w:right w:val="single" w:sz="4" w:space="0" w:color="000000"/>
            </w:tcBorders>
          </w:tcPr>
          <w:p w14:paraId="7C972B3E" w14:textId="77777777" w:rsidR="000678EE" w:rsidRPr="00FE0547" w:rsidRDefault="000678EE" w:rsidP="00545F62">
            <w:pPr>
              <w:widowControl w:val="0"/>
              <w:spacing w:line="276" w:lineRule="auto"/>
              <w:ind w:left="282" w:firstLine="1"/>
              <w:rPr>
                <w:rFonts w:cs="Arial"/>
                <w:sz w:val="20"/>
                <w:szCs w:val="20"/>
                <w:lang w:eastAsia="en-US"/>
              </w:rPr>
            </w:pPr>
          </w:p>
          <w:p w14:paraId="4E62E2D5" w14:textId="77777777" w:rsidR="000678EE" w:rsidRPr="00FE0547" w:rsidRDefault="000678EE" w:rsidP="00545F62">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2A4E237"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1934AF49" w14:textId="77777777" w:rsidTr="00545F62">
        <w:trPr>
          <w:trHeight w:hRule="exact" w:val="1134"/>
        </w:trPr>
        <w:tc>
          <w:tcPr>
            <w:tcW w:w="567" w:type="dxa"/>
            <w:tcBorders>
              <w:top w:val="single" w:sz="4" w:space="0" w:color="000000"/>
              <w:left w:val="single" w:sz="4" w:space="0" w:color="000000"/>
              <w:bottom w:val="single" w:sz="4" w:space="0" w:color="000000"/>
              <w:right w:val="single" w:sz="4" w:space="0" w:color="000000"/>
            </w:tcBorders>
          </w:tcPr>
          <w:p w14:paraId="3FDCB378"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10DDDFCF" w14:textId="77777777" w:rsidR="000678EE" w:rsidRPr="00FE0547" w:rsidRDefault="000678EE" w:rsidP="00545F62">
            <w:pPr>
              <w:pStyle w:val="TableParagraph"/>
              <w:spacing w:before="115" w:line="276" w:lineRule="auto"/>
              <w:ind w:left="64"/>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2ADFBA2E" w14:textId="77777777" w:rsidR="000678EE" w:rsidRPr="00FE0547" w:rsidRDefault="000678EE" w:rsidP="00545F62">
            <w:pPr>
              <w:widowControl w:val="0"/>
              <w:spacing w:line="276" w:lineRule="auto"/>
              <w:ind w:left="282" w:firstLine="1"/>
              <w:rPr>
                <w:rFonts w:cs="Arial"/>
                <w:sz w:val="20"/>
                <w:szCs w:val="20"/>
                <w:lang w:eastAsia="en-US"/>
              </w:rPr>
            </w:pPr>
          </w:p>
          <w:p w14:paraId="63F6301B"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Beginn</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6A05AE4" w14:textId="77777777" w:rsidR="000678EE" w:rsidRPr="00FE0547" w:rsidRDefault="000678EE" w:rsidP="00545F62">
            <w:pPr>
              <w:widowControl w:val="0"/>
              <w:spacing w:line="276" w:lineRule="auto"/>
              <w:ind w:left="282" w:firstLine="1"/>
              <w:rPr>
                <w:rFonts w:cs="Arial"/>
                <w:b/>
                <w:sz w:val="20"/>
                <w:szCs w:val="20"/>
              </w:rPr>
            </w:pPr>
          </w:p>
          <w:p w14:paraId="00CBC9EE"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Ende</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50E4E8F" w14:textId="77777777" w:rsidR="000678EE" w:rsidRPr="00FE0547" w:rsidRDefault="000678EE" w:rsidP="00545F62">
            <w:pPr>
              <w:widowControl w:val="0"/>
              <w:spacing w:line="276" w:lineRule="auto"/>
              <w:ind w:left="282" w:firstLine="1"/>
              <w:rPr>
                <w:rFonts w:cs="Arial"/>
                <w:b/>
                <w:sz w:val="20"/>
                <w:szCs w:val="20"/>
              </w:rPr>
            </w:pPr>
          </w:p>
          <w:p w14:paraId="30E8860A" w14:textId="77777777" w:rsidR="000678EE" w:rsidRPr="00FE0547" w:rsidRDefault="000678EE" w:rsidP="00545F62">
            <w:pPr>
              <w:widowControl w:val="0"/>
              <w:spacing w:line="276" w:lineRule="auto"/>
              <w:ind w:left="282" w:firstLine="1"/>
              <w:rPr>
                <w:rFonts w:cs="Arial"/>
                <w:sz w:val="20"/>
                <w:szCs w:val="20"/>
                <w:lang w:eastAsia="en-US"/>
              </w:rPr>
            </w:pPr>
          </w:p>
          <w:p w14:paraId="636AF48D"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3BEE2061" w14:textId="77777777" w:rsidTr="00545F62">
        <w:trPr>
          <w:trHeight w:hRule="exact" w:val="697"/>
        </w:trPr>
        <w:tc>
          <w:tcPr>
            <w:tcW w:w="567" w:type="dxa"/>
            <w:tcBorders>
              <w:top w:val="single" w:sz="4" w:space="0" w:color="000000"/>
              <w:left w:val="single" w:sz="4" w:space="0" w:color="000000"/>
              <w:bottom w:val="single" w:sz="4" w:space="0" w:color="000000"/>
              <w:right w:val="single" w:sz="4" w:space="0" w:color="000000"/>
            </w:tcBorders>
          </w:tcPr>
          <w:p w14:paraId="15354E73" w14:textId="77777777" w:rsidR="000678EE" w:rsidRPr="00FE0547" w:rsidRDefault="000678EE" w:rsidP="000678EE">
            <w:pPr>
              <w:pStyle w:val="TableParagraph"/>
              <w:numPr>
                <w:ilvl w:val="0"/>
                <w:numId w:val="57"/>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390F5DD5" w14:textId="77777777" w:rsidR="000678EE" w:rsidRPr="00652F30" w:rsidRDefault="000678EE" w:rsidP="00545F62">
            <w:pPr>
              <w:pStyle w:val="TableParagraph"/>
              <w:spacing w:before="115" w:line="276" w:lineRule="auto"/>
              <w:ind w:left="64"/>
              <w:rPr>
                <w:rFonts w:cs="Arial"/>
                <w:b/>
                <w:sz w:val="20"/>
                <w:szCs w:val="20"/>
              </w:rPr>
            </w:pPr>
            <w:r>
              <w:rPr>
                <w:rFonts w:cs="Arial"/>
                <w:b/>
                <w:sz w:val="20"/>
                <w:szCs w:val="20"/>
              </w:rPr>
              <w:t>Kompetenzfelder (1-10), für die diese Referenz als Nachweis angegeben wird</w:t>
            </w:r>
          </w:p>
        </w:tc>
        <w:tc>
          <w:tcPr>
            <w:tcW w:w="3966" w:type="dxa"/>
            <w:tcBorders>
              <w:top w:val="single" w:sz="4" w:space="0" w:color="000000"/>
              <w:left w:val="single" w:sz="4" w:space="0" w:color="000000"/>
              <w:bottom w:val="single" w:sz="4" w:space="0" w:color="000000"/>
              <w:right w:val="single" w:sz="4" w:space="0" w:color="000000"/>
            </w:tcBorders>
          </w:tcPr>
          <w:p w14:paraId="1D8F75DE" w14:textId="77777777" w:rsidR="000678EE" w:rsidRDefault="000678EE" w:rsidP="00545F62">
            <w:pPr>
              <w:widowControl w:val="0"/>
              <w:spacing w:line="276" w:lineRule="auto"/>
              <w:ind w:left="282" w:firstLine="1"/>
              <w:rPr>
                <w:rFonts w:cs="Arial"/>
                <w:sz w:val="20"/>
                <w:szCs w:val="20"/>
                <w:lang w:eastAsia="en-US"/>
              </w:rPr>
            </w:pPr>
          </w:p>
          <w:p w14:paraId="23A9960C" w14:textId="77777777" w:rsidR="000678EE" w:rsidRPr="00FE0547" w:rsidRDefault="000678EE" w:rsidP="00545F62">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[z.B. 1, 2, 3]</w:t>
            </w:r>
          </w:p>
        </w:tc>
      </w:tr>
    </w:tbl>
    <w:p w14:paraId="21BFF9C7" w14:textId="618BFB30" w:rsidR="000678EE" w:rsidRDefault="000678EE"/>
    <w:p w14:paraId="52305540" w14:textId="77777777" w:rsidR="000678EE" w:rsidRDefault="000678EE">
      <w:r>
        <w:br w:type="page"/>
      </w:r>
    </w:p>
    <w:tbl>
      <w:tblPr>
        <w:tblW w:w="8937" w:type="dxa"/>
        <w:tblInd w:w="-5" w:type="dxa"/>
        <w:tblLayout w:type="fixed"/>
        <w:tblCellMar>
          <w:left w:w="0" w:type="dxa"/>
          <w:right w:w="0" w:type="dxa"/>
        </w:tblCellMar>
        <w:tblLook w:val="01E0" w:firstRow="1" w:lastRow="1" w:firstColumn="1" w:lastColumn="1" w:noHBand="0" w:noVBand="0"/>
      </w:tblPr>
      <w:tblGrid>
        <w:gridCol w:w="567"/>
        <w:gridCol w:w="4404"/>
        <w:gridCol w:w="3966"/>
      </w:tblGrid>
      <w:tr w:rsidR="000678EE" w:rsidRPr="00FE0547" w14:paraId="3105C8D2" w14:textId="77777777" w:rsidTr="00545F62">
        <w:trPr>
          <w:trHeight w:hRule="exact" w:val="514"/>
        </w:trPr>
        <w:tc>
          <w:tcPr>
            <w:tcW w:w="4971" w:type="dxa"/>
            <w:gridSpan w:val="2"/>
            <w:tcBorders>
              <w:top w:val="single" w:sz="4" w:space="0" w:color="000000"/>
              <w:left w:val="single" w:sz="4" w:space="0" w:color="000000"/>
              <w:bottom w:val="single" w:sz="4" w:space="0" w:color="000000"/>
              <w:right w:val="single" w:sz="4" w:space="0" w:color="000000"/>
            </w:tcBorders>
          </w:tcPr>
          <w:p w14:paraId="51B8726D" w14:textId="10776E9C" w:rsidR="000678EE" w:rsidRPr="00FE0547" w:rsidRDefault="000678EE" w:rsidP="00545F62">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3:</w:t>
            </w:r>
          </w:p>
        </w:tc>
        <w:tc>
          <w:tcPr>
            <w:tcW w:w="3966" w:type="dxa"/>
            <w:tcBorders>
              <w:top w:val="single" w:sz="4" w:space="0" w:color="000000"/>
              <w:left w:val="single" w:sz="4" w:space="0" w:color="000000"/>
              <w:bottom w:val="single" w:sz="4" w:space="0" w:color="000000"/>
              <w:right w:val="single" w:sz="4" w:space="0" w:color="000000"/>
            </w:tcBorders>
          </w:tcPr>
          <w:p w14:paraId="2C0AAFC4" w14:textId="77777777" w:rsidR="000678EE" w:rsidRPr="00FE0547" w:rsidRDefault="000678EE" w:rsidP="00545F62">
            <w:pPr>
              <w:widowControl w:val="0"/>
              <w:spacing w:line="276" w:lineRule="auto"/>
              <w:rPr>
                <w:rFonts w:cs="Arial"/>
                <w:sz w:val="20"/>
                <w:szCs w:val="20"/>
              </w:rPr>
            </w:pPr>
          </w:p>
        </w:tc>
      </w:tr>
      <w:tr w:rsidR="000678EE" w:rsidRPr="00FE0547" w14:paraId="08671737" w14:textId="77777777" w:rsidTr="00545F62">
        <w:trPr>
          <w:trHeight w:hRule="exact" w:val="278"/>
        </w:trPr>
        <w:tc>
          <w:tcPr>
            <w:tcW w:w="8937" w:type="dxa"/>
            <w:gridSpan w:val="3"/>
            <w:tcBorders>
              <w:top w:val="single" w:sz="4" w:space="0" w:color="000000"/>
              <w:left w:val="single" w:sz="4" w:space="0" w:color="000000"/>
              <w:bottom w:val="single" w:sz="4" w:space="0" w:color="000000"/>
              <w:right w:val="single" w:sz="4" w:space="0" w:color="000000"/>
            </w:tcBorders>
          </w:tcPr>
          <w:p w14:paraId="45F5F93B" w14:textId="77777777" w:rsidR="000678EE" w:rsidRPr="00FE0547" w:rsidRDefault="000678EE" w:rsidP="00545F62">
            <w:pPr>
              <w:widowControl w:val="0"/>
              <w:spacing w:line="276" w:lineRule="auto"/>
              <w:rPr>
                <w:rFonts w:cs="Arial"/>
                <w:sz w:val="20"/>
                <w:szCs w:val="20"/>
              </w:rPr>
            </w:pPr>
            <w:r w:rsidRPr="00537B1E">
              <w:rPr>
                <w:rFonts w:cs="Arial"/>
                <w:b/>
                <w:bCs/>
                <w:sz w:val="20"/>
                <w:szCs w:val="20"/>
              </w:rPr>
              <w:t>Die Referenz wird für</w:t>
            </w:r>
            <w:r>
              <w:rPr>
                <w:rFonts w:cs="Arial"/>
                <w:b/>
                <w:bCs/>
                <w:sz w:val="20"/>
                <w:szCs w:val="20"/>
              </w:rPr>
              <w:t xml:space="preserve"> folgendes Teammitglied</w:t>
            </w:r>
            <w:r w:rsidRPr="00537B1E">
              <w:rPr>
                <w:rFonts w:cs="Arial"/>
                <w:b/>
                <w:bCs/>
                <w:sz w:val="20"/>
                <w:szCs w:val="20"/>
              </w:rPr>
              <w:t xml:space="preserve"> angegeben:</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52DEB236" w14:textId="77777777" w:rsidTr="00545F62">
        <w:trPr>
          <w:trHeight w:hRule="exact" w:val="706"/>
        </w:trPr>
        <w:tc>
          <w:tcPr>
            <w:tcW w:w="8937" w:type="dxa"/>
            <w:gridSpan w:val="3"/>
            <w:tcBorders>
              <w:top w:val="single" w:sz="4" w:space="0" w:color="000000"/>
              <w:left w:val="single" w:sz="4" w:space="0" w:color="000000"/>
              <w:bottom w:val="single" w:sz="4" w:space="0" w:color="000000"/>
              <w:right w:val="single" w:sz="4" w:space="0" w:color="000000"/>
            </w:tcBorders>
          </w:tcPr>
          <w:p w14:paraId="75F25718" w14:textId="77777777" w:rsidR="000678EE" w:rsidRDefault="000678EE" w:rsidP="00545F62">
            <w:pPr>
              <w:widowControl w:val="0"/>
              <w:spacing w:line="276" w:lineRule="auto"/>
              <w:rPr>
                <w:rFonts w:cs="Arial"/>
                <w:b/>
                <w:bCs/>
                <w:sz w:val="20"/>
                <w:szCs w:val="20"/>
              </w:rPr>
            </w:pPr>
            <w:r>
              <w:rPr>
                <w:rFonts w:cs="Arial"/>
                <w:b/>
                <w:bCs/>
                <w:sz w:val="20"/>
                <w:szCs w:val="20"/>
              </w:rPr>
              <w:t xml:space="preserve">Vorgesehen als: </w:t>
            </w:r>
          </w:p>
          <w:p w14:paraId="6D0423CF" w14:textId="77777777" w:rsidR="000678EE" w:rsidRPr="00537B1E" w:rsidRDefault="000678EE" w:rsidP="00545F62">
            <w:pPr>
              <w:widowControl w:val="0"/>
              <w:spacing w:line="276" w:lineRule="auto"/>
              <w:rPr>
                <w:rFonts w:cs="Arial"/>
                <w:b/>
                <w:bCs/>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Projektleitung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Datenarchitekt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sonstiges Teammitglied</w:t>
            </w:r>
          </w:p>
        </w:tc>
      </w:tr>
      <w:tr w:rsidR="000678EE" w:rsidRPr="00FE0547" w14:paraId="6D3B5073" w14:textId="77777777" w:rsidTr="00545F62">
        <w:trPr>
          <w:trHeight w:hRule="exact" w:val="1226"/>
        </w:trPr>
        <w:tc>
          <w:tcPr>
            <w:tcW w:w="4971" w:type="dxa"/>
            <w:gridSpan w:val="2"/>
            <w:tcBorders>
              <w:top w:val="single" w:sz="4" w:space="0" w:color="000000"/>
              <w:left w:val="single" w:sz="4" w:space="0" w:color="000000"/>
              <w:bottom w:val="single" w:sz="4" w:space="0" w:color="000000"/>
              <w:right w:val="single" w:sz="4" w:space="0" w:color="000000"/>
            </w:tcBorders>
          </w:tcPr>
          <w:p w14:paraId="44679EC1" w14:textId="77777777" w:rsidR="000678EE" w:rsidRPr="00FE0547" w:rsidRDefault="000678EE" w:rsidP="00545F62">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5642237C" w14:textId="77777777" w:rsidR="000678EE" w:rsidRPr="00FE0547" w:rsidRDefault="000678EE" w:rsidP="00545F62">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3966" w:type="dxa"/>
            <w:tcBorders>
              <w:top w:val="single" w:sz="4" w:space="0" w:color="000000"/>
              <w:left w:val="single" w:sz="4" w:space="0" w:color="000000"/>
              <w:bottom w:val="single" w:sz="4" w:space="0" w:color="000000"/>
              <w:right w:val="single" w:sz="4" w:space="0" w:color="000000"/>
            </w:tcBorders>
          </w:tcPr>
          <w:p w14:paraId="42582FED" w14:textId="77777777" w:rsidR="000678EE" w:rsidRPr="00FE0547" w:rsidRDefault="000678EE" w:rsidP="00545F62">
            <w:pPr>
              <w:widowControl w:val="0"/>
              <w:spacing w:line="276" w:lineRule="auto"/>
              <w:rPr>
                <w:rFonts w:cs="Arial"/>
                <w:sz w:val="20"/>
                <w:szCs w:val="20"/>
                <w:lang w:eastAsia="en-US"/>
              </w:rPr>
            </w:pPr>
          </w:p>
          <w:p w14:paraId="4C3375CE" w14:textId="77777777" w:rsidR="000678EE" w:rsidRPr="00FE0547" w:rsidRDefault="000678EE" w:rsidP="00545F62">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55822A08" w14:textId="77777777" w:rsidTr="00545F62">
        <w:trPr>
          <w:trHeight w:hRule="exact" w:val="480"/>
        </w:trPr>
        <w:tc>
          <w:tcPr>
            <w:tcW w:w="567" w:type="dxa"/>
            <w:tcBorders>
              <w:top w:val="single" w:sz="4" w:space="0" w:color="000000"/>
              <w:left w:val="single" w:sz="4" w:space="0" w:color="000000"/>
              <w:bottom w:val="single" w:sz="4" w:space="0" w:color="000000"/>
              <w:right w:val="single" w:sz="4" w:space="0" w:color="000000"/>
            </w:tcBorders>
          </w:tcPr>
          <w:p w14:paraId="178A4C35" w14:textId="77777777" w:rsidR="000678EE" w:rsidRPr="00FE0547" w:rsidRDefault="000678EE" w:rsidP="000678EE">
            <w:pPr>
              <w:pStyle w:val="TableParagraph"/>
              <w:numPr>
                <w:ilvl w:val="0"/>
                <w:numId w:val="58"/>
              </w:numPr>
              <w:tabs>
                <w:tab w:val="left" w:pos="354"/>
              </w:tabs>
              <w:spacing w:line="276" w:lineRule="auto"/>
              <w:jc w:val="center"/>
              <w:rPr>
                <w:rFonts w:eastAsia="Arial" w:cs="Arial"/>
                <w:sz w:val="20"/>
                <w:szCs w:val="20"/>
              </w:rPr>
            </w:pPr>
          </w:p>
          <w:p w14:paraId="2F9A4D9E" w14:textId="77777777" w:rsidR="000678EE" w:rsidRPr="00FE0547" w:rsidRDefault="000678EE" w:rsidP="00545F62">
            <w:pPr>
              <w:pStyle w:val="TableParagraph"/>
              <w:spacing w:line="276" w:lineRule="auto"/>
              <w:ind w:left="720"/>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4DA0815C" w14:textId="77777777" w:rsidR="000678EE" w:rsidRPr="00FE0547" w:rsidRDefault="000678EE" w:rsidP="00545F62">
            <w:pPr>
              <w:pStyle w:val="TableParagraph"/>
              <w:spacing w:before="114" w:line="276" w:lineRule="auto"/>
              <w:ind w:left="64"/>
              <w:rPr>
                <w:rFonts w:eastAsia="Arial" w:cs="Arial"/>
                <w:sz w:val="20"/>
                <w:szCs w:val="20"/>
              </w:rPr>
            </w:pPr>
            <w:r w:rsidRPr="00FE0547">
              <w:rPr>
                <w:rFonts w:cs="Arial"/>
                <w:b/>
                <w:sz w:val="20"/>
                <w:szCs w:val="20"/>
              </w:rPr>
              <w:t>Projekttitel</w:t>
            </w:r>
          </w:p>
          <w:p w14:paraId="218F93E5" w14:textId="77777777" w:rsidR="000678EE" w:rsidRPr="00FE0547" w:rsidRDefault="000678EE" w:rsidP="00545F62">
            <w:pPr>
              <w:pStyle w:val="TableParagraph"/>
              <w:spacing w:before="138" w:line="276" w:lineRule="auto"/>
              <w:ind w:left="64" w:right="88"/>
              <w:rPr>
                <w:rFonts w:eastAsia="Arial" w:cs="Arial"/>
                <w:sz w:val="20"/>
                <w:szCs w:val="20"/>
              </w:rPr>
            </w:pPr>
          </w:p>
        </w:tc>
        <w:tc>
          <w:tcPr>
            <w:tcW w:w="3966" w:type="dxa"/>
            <w:tcBorders>
              <w:top w:val="single" w:sz="4" w:space="0" w:color="000000"/>
              <w:left w:val="single" w:sz="4" w:space="0" w:color="000000"/>
              <w:bottom w:val="single" w:sz="4" w:space="0" w:color="000000"/>
              <w:right w:val="single" w:sz="4" w:space="0" w:color="000000"/>
            </w:tcBorders>
          </w:tcPr>
          <w:p w14:paraId="1C297A21" w14:textId="77777777" w:rsidR="000678EE" w:rsidRPr="00FE0547" w:rsidRDefault="000678EE" w:rsidP="00545F62">
            <w:pPr>
              <w:widowControl w:val="0"/>
              <w:spacing w:line="276" w:lineRule="auto"/>
              <w:ind w:left="282" w:firstLine="1"/>
              <w:rPr>
                <w:rFonts w:cs="Arial"/>
                <w:sz w:val="20"/>
                <w:szCs w:val="20"/>
              </w:rPr>
            </w:pPr>
          </w:p>
          <w:p w14:paraId="7E3F17D4"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09F52869" w14:textId="77777777" w:rsidTr="00545F62">
        <w:trPr>
          <w:trHeight w:hRule="exact" w:val="1426"/>
        </w:trPr>
        <w:tc>
          <w:tcPr>
            <w:tcW w:w="567" w:type="dxa"/>
            <w:tcBorders>
              <w:top w:val="single" w:sz="4" w:space="0" w:color="000000"/>
              <w:left w:val="single" w:sz="4" w:space="0" w:color="000000"/>
              <w:bottom w:val="single" w:sz="4" w:space="0" w:color="000000"/>
              <w:right w:val="single" w:sz="4" w:space="0" w:color="000000"/>
            </w:tcBorders>
          </w:tcPr>
          <w:p w14:paraId="7D936538" w14:textId="77777777" w:rsidR="000678EE" w:rsidRPr="00FE0547" w:rsidRDefault="000678EE" w:rsidP="000678EE">
            <w:pPr>
              <w:pStyle w:val="TableParagraph"/>
              <w:numPr>
                <w:ilvl w:val="0"/>
                <w:numId w:val="58"/>
              </w:numPr>
              <w:spacing w:before="115" w:line="276" w:lineRule="auto"/>
              <w:jc w:val="both"/>
              <w:rPr>
                <w:rFonts w:eastAsia="Arial" w:cs="Arial"/>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1A9F2043" w14:textId="77777777" w:rsidR="000678EE" w:rsidRPr="00FE0547" w:rsidRDefault="000678EE" w:rsidP="00545F62">
            <w:pPr>
              <w:pStyle w:val="TableParagraph"/>
              <w:spacing w:before="115" w:line="276" w:lineRule="auto"/>
              <w:ind w:left="64"/>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65A57B2F" w14:textId="77777777" w:rsidR="000678EE" w:rsidRPr="00FE0547" w:rsidRDefault="000678EE" w:rsidP="00545F62">
            <w:pPr>
              <w:pStyle w:val="TableParagraph"/>
              <w:spacing w:before="121" w:line="276" w:lineRule="auto"/>
              <w:ind w:left="64" w:right="73"/>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3966" w:type="dxa"/>
            <w:tcBorders>
              <w:top w:val="single" w:sz="4" w:space="0" w:color="000000"/>
              <w:left w:val="single" w:sz="4" w:space="0" w:color="000000"/>
              <w:bottom w:val="single" w:sz="4" w:space="0" w:color="000000"/>
              <w:right w:val="single" w:sz="4" w:space="0" w:color="000000"/>
            </w:tcBorders>
          </w:tcPr>
          <w:p w14:paraId="1873B9E8" w14:textId="77777777" w:rsidR="000678EE" w:rsidRPr="00FE0547" w:rsidRDefault="000678EE" w:rsidP="00545F62">
            <w:pPr>
              <w:widowControl w:val="0"/>
              <w:spacing w:line="276" w:lineRule="auto"/>
              <w:ind w:left="282" w:firstLine="1"/>
              <w:rPr>
                <w:rFonts w:cs="Arial"/>
                <w:sz w:val="20"/>
                <w:szCs w:val="20"/>
              </w:rPr>
            </w:pPr>
          </w:p>
          <w:p w14:paraId="2AAFA81D"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FD1282B" w14:textId="77777777" w:rsidR="000678EE" w:rsidRPr="00FE0547" w:rsidRDefault="000678EE" w:rsidP="00545F62">
            <w:pPr>
              <w:widowControl w:val="0"/>
              <w:spacing w:line="276" w:lineRule="auto"/>
              <w:ind w:left="282" w:firstLine="1"/>
              <w:rPr>
                <w:rFonts w:cs="Arial"/>
                <w:sz w:val="20"/>
                <w:szCs w:val="20"/>
              </w:rPr>
            </w:pPr>
          </w:p>
          <w:p w14:paraId="05FEC5FA" w14:textId="77777777" w:rsidR="000678EE" w:rsidRPr="00FE0547" w:rsidRDefault="000678EE" w:rsidP="00545F62">
            <w:pPr>
              <w:widowControl w:val="0"/>
              <w:spacing w:line="276" w:lineRule="auto"/>
              <w:ind w:left="282" w:firstLine="1"/>
              <w:rPr>
                <w:rFonts w:cs="Arial"/>
                <w:sz w:val="20"/>
                <w:szCs w:val="20"/>
              </w:rPr>
            </w:pPr>
          </w:p>
          <w:p w14:paraId="19FDBED2" w14:textId="77777777" w:rsidR="000678EE" w:rsidRPr="00FE0547" w:rsidRDefault="000678EE" w:rsidP="00545F62">
            <w:pPr>
              <w:widowControl w:val="0"/>
              <w:spacing w:line="276" w:lineRule="auto"/>
              <w:ind w:left="282" w:firstLine="1"/>
              <w:rPr>
                <w:rFonts w:cs="Arial"/>
                <w:sz w:val="20"/>
                <w:szCs w:val="20"/>
              </w:rPr>
            </w:pPr>
          </w:p>
          <w:p w14:paraId="368E3E34"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271FDFB9" w14:textId="77777777" w:rsidTr="00545F62">
        <w:trPr>
          <w:trHeight w:hRule="exact" w:val="1428"/>
        </w:trPr>
        <w:tc>
          <w:tcPr>
            <w:tcW w:w="567" w:type="dxa"/>
            <w:tcBorders>
              <w:top w:val="single" w:sz="4" w:space="0" w:color="000000"/>
              <w:left w:val="single" w:sz="4" w:space="0" w:color="000000"/>
              <w:bottom w:val="single" w:sz="4" w:space="0" w:color="000000"/>
              <w:right w:val="single" w:sz="4" w:space="0" w:color="000000"/>
            </w:tcBorders>
          </w:tcPr>
          <w:p w14:paraId="1D1BFD9E"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55DD5616" w14:textId="77777777" w:rsidR="000678EE" w:rsidRPr="00E858D9" w:rsidRDefault="000678EE" w:rsidP="00545F62">
            <w:pPr>
              <w:pStyle w:val="TableParagraph"/>
              <w:spacing w:before="115" w:line="276" w:lineRule="auto"/>
              <w:ind w:left="64"/>
              <w:rPr>
                <w:rFonts w:cs="Arial"/>
                <w:bCs/>
                <w:sz w:val="20"/>
                <w:szCs w:val="20"/>
              </w:rPr>
            </w:pPr>
            <w:r w:rsidRPr="00FE0547">
              <w:rPr>
                <w:rFonts w:cs="Arial"/>
                <w:b/>
                <w:sz w:val="20"/>
                <w:szCs w:val="20"/>
              </w:rPr>
              <w:t>Kurze Beschreibung des Projekts</w:t>
            </w:r>
            <w:r>
              <w:rPr>
                <w:rFonts w:cs="Arial"/>
                <w:b/>
                <w:sz w:val="20"/>
                <w:szCs w:val="20"/>
              </w:rPr>
              <w:t xml:space="preserve"> (Nummer der Anlage eintragen) </w:t>
            </w:r>
            <w:r w:rsidRPr="00E858D9">
              <w:rPr>
                <w:rFonts w:cs="Arial"/>
                <w:bCs/>
                <w:sz w:val="20"/>
                <w:szCs w:val="20"/>
              </w:rPr>
              <w:t>Bei laufende</w:t>
            </w:r>
            <w:r>
              <w:rPr>
                <w:rFonts w:cs="Arial"/>
                <w:bCs/>
                <w:sz w:val="20"/>
                <w:szCs w:val="20"/>
              </w:rPr>
              <w:t>n</w:t>
            </w:r>
            <w:r w:rsidRPr="00E858D9">
              <w:rPr>
                <w:rFonts w:cs="Arial"/>
                <w:bCs/>
                <w:sz w:val="20"/>
                <w:szCs w:val="20"/>
              </w:rPr>
              <w:t xml:space="preserve"> Projekte</w:t>
            </w:r>
            <w:r>
              <w:rPr>
                <w:rFonts w:cs="Arial"/>
                <w:bCs/>
                <w:sz w:val="20"/>
                <w:szCs w:val="20"/>
              </w:rPr>
              <w:t>n</w:t>
            </w:r>
            <w:r w:rsidRPr="00E858D9">
              <w:rPr>
                <w:rFonts w:cs="Arial"/>
                <w:bCs/>
                <w:sz w:val="20"/>
                <w:szCs w:val="20"/>
              </w:rPr>
              <w:t xml:space="preserve"> muss sich aus der Beschreibung ergeben, welche relevanten Leistungen bereits tatsächlich erbracht wurden</w:t>
            </w:r>
            <w:r>
              <w:rPr>
                <w:rFonts w:cs="Arial"/>
                <w:bCs/>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273C72F8" w14:textId="77777777" w:rsidR="000678EE" w:rsidRPr="00FE0547" w:rsidRDefault="000678EE" w:rsidP="00545F62">
            <w:pPr>
              <w:widowControl w:val="0"/>
              <w:spacing w:line="276" w:lineRule="auto"/>
              <w:ind w:left="282" w:firstLine="1"/>
              <w:rPr>
                <w:rFonts w:cs="Arial"/>
                <w:sz w:val="20"/>
                <w:szCs w:val="20"/>
              </w:rPr>
            </w:pPr>
          </w:p>
          <w:p w14:paraId="551359ED"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626DBE06"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1437E3CA" w14:textId="77777777" w:rsidTr="00545F62">
        <w:trPr>
          <w:trHeight w:hRule="exact" w:val="981"/>
        </w:trPr>
        <w:tc>
          <w:tcPr>
            <w:tcW w:w="567" w:type="dxa"/>
            <w:tcBorders>
              <w:top w:val="single" w:sz="4" w:space="0" w:color="000000"/>
              <w:left w:val="single" w:sz="4" w:space="0" w:color="000000"/>
              <w:bottom w:val="single" w:sz="4" w:space="0" w:color="000000"/>
              <w:right w:val="single" w:sz="4" w:space="0" w:color="000000"/>
            </w:tcBorders>
          </w:tcPr>
          <w:p w14:paraId="0CD67322"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1A0B984D" w14:textId="77777777" w:rsidR="000678EE" w:rsidRDefault="000678EE" w:rsidP="00545F62">
            <w:pPr>
              <w:pStyle w:val="TableParagraph"/>
              <w:spacing w:before="115" w:line="276" w:lineRule="auto"/>
              <w:ind w:left="64"/>
              <w:rPr>
                <w:rFonts w:cs="Arial"/>
                <w:b/>
                <w:sz w:val="20"/>
                <w:szCs w:val="20"/>
              </w:rPr>
            </w:pPr>
            <w:r>
              <w:rPr>
                <w:rFonts w:cs="Arial"/>
                <w:b/>
                <w:sz w:val="20"/>
                <w:szCs w:val="20"/>
              </w:rPr>
              <w:t>Erreichte Stufe</w:t>
            </w:r>
          </w:p>
          <w:p w14:paraId="49DE773F" w14:textId="77777777" w:rsidR="000678EE" w:rsidRPr="00675635" w:rsidRDefault="000678EE" w:rsidP="00545F62">
            <w:pPr>
              <w:pStyle w:val="TableParagraph"/>
              <w:spacing w:before="115" w:line="276" w:lineRule="auto"/>
              <w:ind w:left="64"/>
              <w:rPr>
                <w:rFonts w:cs="Arial"/>
                <w:bCs/>
                <w:sz w:val="20"/>
                <w:szCs w:val="20"/>
              </w:rPr>
            </w:pPr>
            <w:r w:rsidRPr="00675635">
              <w:rPr>
                <w:rFonts w:cs="Arial"/>
                <w:bCs/>
                <w:sz w:val="20"/>
                <w:szCs w:val="20"/>
              </w:rPr>
              <w:t>(z. B. Prototyp, Pilot, produktiver Betrieb, veröffentlichte Komponente)</w:t>
            </w:r>
          </w:p>
        </w:tc>
        <w:tc>
          <w:tcPr>
            <w:tcW w:w="3966" w:type="dxa"/>
            <w:tcBorders>
              <w:top w:val="single" w:sz="4" w:space="0" w:color="000000"/>
              <w:left w:val="single" w:sz="4" w:space="0" w:color="000000"/>
              <w:bottom w:val="single" w:sz="4" w:space="0" w:color="000000"/>
              <w:right w:val="single" w:sz="4" w:space="0" w:color="000000"/>
            </w:tcBorders>
          </w:tcPr>
          <w:p w14:paraId="76918B58" w14:textId="77777777" w:rsidR="000678EE" w:rsidRDefault="000678EE" w:rsidP="00545F62">
            <w:pPr>
              <w:widowControl w:val="0"/>
              <w:spacing w:line="276" w:lineRule="auto"/>
              <w:ind w:left="282" w:firstLine="1"/>
              <w:rPr>
                <w:rFonts w:cs="Arial"/>
                <w:sz w:val="20"/>
                <w:szCs w:val="20"/>
              </w:rPr>
            </w:pPr>
          </w:p>
          <w:p w14:paraId="489B988B"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6A5AE164" w14:textId="77777777" w:rsidTr="00545F62">
        <w:trPr>
          <w:trHeight w:hRule="exact" w:val="1285"/>
        </w:trPr>
        <w:tc>
          <w:tcPr>
            <w:tcW w:w="567" w:type="dxa"/>
            <w:tcBorders>
              <w:top w:val="single" w:sz="4" w:space="0" w:color="000000"/>
              <w:left w:val="single" w:sz="4" w:space="0" w:color="000000"/>
              <w:bottom w:val="single" w:sz="4" w:space="0" w:color="000000"/>
              <w:right w:val="single" w:sz="4" w:space="0" w:color="000000"/>
            </w:tcBorders>
          </w:tcPr>
          <w:p w14:paraId="3F2A8750"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57F74462" w14:textId="0B2D1C9F" w:rsidR="000678EE" w:rsidRPr="00675635" w:rsidRDefault="00CF6E49" w:rsidP="00545F62">
            <w:pPr>
              <w:pStyle w:val="TableParagraph"/>
              <w:tabs>
                <w:tab w:val="left" w:pos="3384"/>
              </w:tabs>
              <w:spacing w:before="115" w:line="276" w:lineRule="auto"/>
              <w:ind w:left="64"/>
              <w:rPr>
                <w:rFonts w:cs="Arial"/>
                <w:bCs/>
                <w:sz w:val="20"/>
                <w:szCs w:val="20"/>
              </w:rPr>
            </w:pPr>
            <w:r>
              <w:rPr>
                <w:rFonts w:cs="Arial"/>
                <w:b/>
                <w:sz w:val="20"/>
                <w:szCs w:val="20"/>
              </w:rPr>
              <w:t>Rolle im Projekt und p</w:t>
            </w:r>
            <w:r w:rsidRPr="00CD52E5">
              <w:rPr>
                <w:rFonts w:cs="Arial"/>
                <w:b/>
                <w:sz w:val="20"/>
                <w:szCs w:val="20"/>
              </w:rPr>
              <w:t>ersönlicher Tätigkeitsbeitrag</w:t>
            </w:r>
            <w:r>
              <w:rPr>
                <w:rFonts w:cs="Arial"/>
                <w:b/>
                <w:sz w:val="20"/>
                <w:szCs w:val="20"/>
              </w:rPr>
              <w:t xml:space="preserve"> </w:t>
            </w:r>
            <w:r w:rsidRPr="00CF6E49">
              <w:rPr>
                <w:rFonts w:cs="Arial"/>
                <w:bCs/>
                <w:sz w:val="20"/>
                <w:szCs w:val="20"/>
              </w:rPr>
              <w:t>(konkrete Beschreibung, ggfs. auf gesonderter Anlage, dann hier bitte Nummer der Anlage eintragen)</w:t>
            </w:r>
          </w:p>
        </w:tc>
        <w:tc>
          <w:tcPr>
            <w:tcW w:w="3966" w:type="dxa"/>
            <w:tcBorders>
              <w:top w:val="single" w:sz="4" w:space="0" w:color="000000"/>
              <w:left w:val="single" w:sz="4" w:space="0" w:color="000000"/>
              <w:bottom w:val="single" w:sz="4" w:space="0" w:color="000000"/>
              <w:right w:val="single" w:sz="4" w:space="0" w:color="000000"/>
            </w:tcBorders>
          </w:tcPr>
          <w:p w14:paraId="44075A5D" w14:textId="77777777" w:rsidR="000678EE" w:rsidRDefault="000678EE" w:rsidP="00545F62">
            <w:pPr>
              <w:widowControl w:val="0"/>
              <w:spacing w:line="276" w:lineRule="auto"/>
              <w:ind w:left="282" w:firstLine="1"/>
              <w:rPr>
                <w:rFonts w:cs="Arial"/>
                <w:sz w:val="20"/>
                <w:szCs w:val="20"/>
                <w:lang w:eastAsia="en-US"/>
              </w:rPr>
            </w:pPr>
          </w:p>
          <w:p w14:paraId="692277CD"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19CB3E75" w14:textId="77777777" w:rsidTr="00545F62">
        <w:trPr>
          <w:trHeight w:hRule="exact" w:val="587"/>
        </w:trPr>
        <w:tc>
          <w:tcPr>
            <w:tcW w:w="567" w:type="dxa"/>
            <w:tcBorders>
              <w:top w:val="single" w:sz="4" w:space="0" w:color="000000"/>
              <w:left w:val="single" w:sz="4" w:space="0" w:color="000000"/>
              <w:bottom w:val="single" w:sz="4" w:space="0" w:color="000000"/>
              <w:right w:val="single" w:sz="4" w:space="0" w:color="000000"/>
            </w:tcBorders>
          </w:tcPr>
          <w:p w14:paraId="3B85A513"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111AAB63" w14:textId="77777777" w:rsidR="000678EE" w:rsidRPr="00FE0547" w:rsidRDefault="000678EE" w:rsidP="00545F62">
            <w:pPr>
              <w:pStyle w:val="TableParagraph"/>
              <w:spacing w:before="115" w:line="276" w:lineRule="auto"/>
              <w:ind w:left="64"/>
              <w:rPr>
                <w:rFonts w:cs="Arial"/>
                <w:b/>
                <w:sz w:val="20"/>
                <w:szCs w:val="20"/>
              </w:rPr>
            </w:pPr>
            <w:r w:rsidRPr="00FE0547">
              <w:rPr>
                <w:rFonts w:cs="Arial"/>
                <w:b/>
                <w:sz w:val="20"/>
                <w:szCs w:val="20"/>
              </w:rPr>
              <w:t>Gesamtauftragswert (netto) in EUR</w:t>
            </w:r>
          </w:p>
        </w:tc>
        <w:tc>
          <w:tcPr>
            <w:tcW w:w="3966" w:type="dxa"/>
            <w:tcBorders>
              <w:top w:val="single" w:sz="4" w:space="0" w:color="000000"/>
              <w:left w:val="single" w:sz="4" w:space="0" w:color="000000"/>
              <w:bottom w:val="single" w:sz="4" w:space="0" w:color="000000"/>
              <w:right w:val="single" w:sz="4" w:space="0" w:color="000000"/>
            </w:tcBorders>
          </w:tcPr>
          <w:p w14:paraId="472DB481" w14:textId="77777777" w:rsidR="000678EE" w:rsidRPr="00FE0547" w:rsidRDefault="000678EE" w:rsidP="00545F62">
            <w:pPr>
              <w:widowControl w:val="0"/>
              <w:spacing w:line="276" w:lineRule="auto"/>
              <w:ind w:left="282" w:firstLine="1"/>
              <w:rPr>
                <w:rFonts w:cs="Arial"/>
                <w:sz w:val="20"/>
                <w:szCs w:val="20"/>
                <w:lang w:eastAsia="en-US"/>
              </w:rPr>
            </w:pPr>
          </w:p>
          <w:p w14:paraId="3F7293E7" w14:textId="77777777" w:rsidR="000678EE" w:rsidRPr="00FE0547" w:rsidRDefault="000678EE" w:rsidP="00545F62">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9A0D2FF"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0759DF09" w14:textId="77777777" w:rsidTr="00545F62">
        <w:trPr>
          <w:trHeight w:hRule="exact" w:val="1134"/>
        </w:trPr>
        <w:tc>
          <w:tcPr>
            <w:tcW w:w="567" w:type="dxa"/>
            <w:tcBorders>
              <w:top w:val="single" w:sz="4" w:space="0" w:color="000000"/>
              <w:left w:val="single" w:sz="4" w:space="0" w:color="000000"/>
              <w:bottom w:val="single" w:sz="4" w:space="0" w:color="000000"/>
              <w:right w:val="single" w:sz="4" w:space="0" w:color="000000"/>
            </w:tcBorders>
          </w:tcPr>
          <w:p w14:paraId="2527BC5D"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0071F58F" w14:textId="77777777" w:rsidR="000678EE" w:rsidRPr="00FE0547" w:rsidRDefault="000678EE" w:rsidP="00545F62">
            <w:pPr>
              <w:pStyle w:val="TableParagraph"/>
              <w:spacing w:before="115" w:line="276" w:lineRule="auto"/>
              <w:ind w:left="64"/>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3966" w:type="dxa"/>
            <w:tcBorders>
              <w:top w:val="single" w:sz="4" w:space="0" w:color="000000"/>
              <w:left w:val="single" w:sz="4" w:space="0" w:color="000000"/>
              <w:bottom w:val="single" w:sz="4" w:space="0" w:color="000000"/>
              <w:right w:val="single" w:sz="4" w:space="0" w:color="000000"/>
            </w:tcBorders>
          </w:tcPr>
          <w:p w14:paraId="2EE62426" w14:textId="77777777" w:rsidR="000678EE" w:rsidRPr="00FE0547" w:rsidRDefault="000678EE" w:rsidP="00545F62">
            <w:pPr>
              <w:widowControl w:val="0"/>
              <w:spacing w:line="276" w:lineRule="auto"/>
              <w:ind w:left="282" w:firstLine="1"/>
              <w:rPr>
                <w:rFonts w:cs="Arial"/>
                <w:sz w:val="20"/>
                <w:szCs w:val="20"/>
                <w:lang w:eastAsia="en-US"/>
              </w:rPr>
            </w:pPr>
          </w:p>
          <w:p w14:paraId="4E059E4C"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Beginn</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8969C71" w14:textId="77777777" w:rsidR="000678EE" w:rsidRPr="00FE0547" w:rsidRDefault="000678EE" w:rsidP="00545F62">
            <w:pPr>
              <w:widowControl w:val="0"/>
              <w:spacing w:line="276" w:lineRule="auto"/>
              <w:ind w:left="282" w:firstLine="1"/>
              <w:rPr>
                <w:rFonts w:cs="Arial"/>
                <w:b/>
                <w:sz w:val="20"/>
                <w:szCs w:val="20"/>
              </w:rPr>
            </w:pPr>
          </w:p>
          <w:p w14:paraId="54FC8081"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Ende</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75DAAC74" w14:textId="77777777" w:rsidR="000678EE" w:rsidRPr="00FE0547" w:rsidRDefault="000678EE" w:rsidP="00545F62">
            <w:pPr>
              <w:widowControl w:val="0"/>
              <w:spacing w:line="276" w:lineRule="auto"/>
              <w:ind w:left="282" w:firstLine="1"/>
              <w:rPr>
                <w:rFonts w:cs="Arial"/>
                <w:b/>
                <w:sz w:val="20"/>
                <w:szCs w:val="20"/>
              </w:rPr>
            </w:pPr>
          </w:p>
          <w:p w14:paraId="6116C4F1" w14:textId="77777777" w:rsidR="000678EE" w:rsidRPr="00FE0547" w:rsidRDefault="000678EE" w:rsidP="00545F62">
            <w:pPr>
              <w:widowControl w:val="0"/>
              <w:spacing w:line="276" w:lineRule="auto"/>
              <w:ind w:left="282" w:firstLine="1"/>
              <w:rPr>
                <w:rFonts w:cs="Arial"/>
                <w:sz w:val="20"/>
                <w:szCs w:val="20"/>
                <w:lang w:eastAsia="en-US"/>
              </w:rPr>
            </w:pPr>
          </w:p>
          <w:p w14:paraId="418E337B"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3DAB95B1" w14:textId="77777777" w:rsidTr="00545F62">
        <w:trPr>
          <w:trHeight w:hRule="exact" w:val="697"/>
        </w:trPr>
        <w:tc>
          <w:tcPr>
            <w:tcW w:w="567" w:type="dxa"/>
            <w:tcBorders>
              <w:top w:val="single" w:sz="4" w:space="0" w:color="000000"/>
              <w:left w:val="single" w:sz="4" w:space="0" w:color="000000"/>
              <w:bottom w:val="single" w:sz="4" w:space="0" w:color="000000"/>
              <w:right w:val="single" w:sz="4" w:space="0" w:color="000000"/>
            </w:tcBorders>
          </w:tcPr>
          <w:p w14:paraId="1DCE1E95" w14:textId="77777777" w:rsidR="000678EE" w:rsidRPr="00FE0547" w:rsidRDefault="000678EE" w:rsidP="000678EE">
            <w:pPr>
              <w:pStyle w:val="TableParagraph"/>
              <w:numPr>
                <w:ilvl w:val="0"/>
                <w:numId w:val="58"/>
              </w:numPr>
              <w:spacing w:before="115" w:line="276" w:lineRule="auto"/>
              <w:jc w:val="both"/>
              <w:rPr>
                <w:rFonts w:cs="Arial"/>
                <w:b/>
                <w:sz w:val="20"/>
                <w:szCs w:val="20"/>
              </w:rPr>
            </w:pPr>
          </w:p>
        </w:tc>
        <w:tc>
          <w:tcPr>
            <w:tcW w:w="4404" w:type="dxa"/>
            <w:tcBorders>
              <w:top w:val="single" w:sz="4" w:space="0" w:color="000000"/>
              <w:left w:val="single" w:sz="4" w:space="0" w:color="000000"/>
              <w:bottom w:val="single" w:sz="4" w:space="0" w:color="000000"/>
              <w:right w:val="single" w:sz="4" w:space="0" w:color="000000"/>
            </w:tcBorders>
            <w:shd w:val="clear" w:color="auto" w:fill="D9D9D9"/>
          </w:tcPr>
          <w:p w14:paraId="07780A75" w14:textId="77777777" w:rsidR="000678EE" w:rsidRPr="00652F30" w:rsidRDefault="000678EE" w:rsidP="00545F62">
            <w:pPr>
              <w:pStyle w:val="TableParagraph"/>
              <w:spacing w:before="115" w:line="276" w:lineRule="auto"/>
              <w:ind w:left="64"/>
              <w:rPr>
                <w:rFonts w:cs="Arial"/>
                <w:b/>
                <w:sz w:val="20"/>
                <w:szCs w:val="20"/>
              </w:rPr>
            </w:pPr>
            <w:r>
              <w:rPr>
                <w:rFonts w:cs="Arial"/>
                <w:b/>
                <w:sz w:val="20"/>
                <w:szCs w:val="20"/>
              </w:rPr>
              <w:t>Kompetenzfelder (1-10), für die diese Referenz als Nachweis angegeben wird</w:t>
            </w:r>
          </w:p>
        </w:tc>
        <w:tc>
          <w:tcPr>
            <w:tcW w:w="3966" w:type="dxa"/>
            <w:tcBorders>
              <w:top w:val="single" w:sz="4" w:space="0" w:color="000000"/>
              <w:left w:val="single" w:sz="4" w:space="0" w:color="000000"/>
              <w:bottom w:val="single" w:sz="4" w:space="0" w:color="000000"/>
              <w:right w:val="single" w:sz="4" w:space="0" w:color="000000"/>
            </w:tcBorders>
          </w:tcPr>
          <w:p w14:paraId="2335D331" w14:textId="77777777" w:rsidR="000678EE" w:rsidRDefault="000678EE" w:rsidP="00545F62">
            <w:pPr>
              <w:widowControl w:val="0"/>
              <w:spacing w:line="276" w:lineRule="auto"/>
              <w:ind w:left="282" w:firstLine="1"/>
              <w:rPr>
                <w:rFonts w:cs="Arial"/>
                <w:sz w:val="20"/>
                <w:szCs w:val="20"/>
                <w:lang w:eastAsia="en-US"/>
              </w:rPr>
            </w:pPr>
          </w:p>
          <w:p w14:paraId="62F3CA7A" w14:textId="77777777" w:rsidR="000678EE" w:rsidRPr="00FE0547" w:rsidRDefault="000678EE" w:rsidP="00545F62">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[z.B. 1, 2, 3]</w:t>
            </w:r>
          </w:p>
        </w:tc>
      </w:tr>
    </w:tbl>
    <w:p w14:paraId="4D8424FE" w14:textId="3BE715D8" w:rsidR="000678EE" w:rsidRDefault="000678EE"/>
    <w:p w14:paraId="2B3DD051" w14:textId="77777777" w:rsidR="000678EE" w:rsidRDefault="000678EE">
      <w:r>
        <w:br w:type="page"/>
      </w:r>
    </w:p>
    <w:tbl>
      <w:tblPr>
        <w:tblW w:w="9636" w:type="dxa"/>
        <w:tblInd w:w="-5" w:type="dxa"/>
        <w:tblLayout w:type="fixed"/>
        <w:tblCellMar>
          <w:left w:w="0" w:type="dxa"/>
          <w:right w:w="0" w:type="dxa"/>
        </w:tblCellMar>
        <w:tblLook w:val="01E0" w:firstRow="1" w:lastRow="1" w:firstColumn="1" w:lastColumn="1" w:noHBand="0" w:noVBand="0"/>
      </w:tblPr>
      <w:tblGrid>
        <w:gridCol w:w="567"/>
        <w:gridCol w:w="3969"/>
        <w:gridCol w:w="5100"/>
      </w:tblGrid>
      <w:tr w:rsidR="000678EE" w:rsidRPr="00FE0547" w14:paraId="1D836FB1" w14:textId="77777777" w:rsidTr="00CF6E49">
        <w:trPr>
          <w:trHeight w:hRule="exact" w:val="514"/>
        </w:trPr>
        <w:tc>
          <w:tcPr>
            <w:tcW w:w="4536" w:type="dxa"/>
            <w:gridSpan w:val="2"/>
            <w:tcBorders>
              <w:top w:val="single" w:sz="4" w:space="0" w:color="000000"/>
              <w:left w:val="single" w:sz="4" w:space="0" w:color="000000"/>
              <w:bottom w:val="single" w:sz="4" w:space="0" w:color="000000"/>
              <w:right w:val="single" w:sz="4" w:space="0" w:color="000000"/>
            </w:tcBorders>
          </w:tcPr>
          <w:p w14:paraId="08515A9E" w14:textId="513FC6C3" w:rsidR="000678EE" w:rsidRPr="00FE0547" w:rsidRDefault="000678EE" w:rsidP="00545F62">
            <w:pPr>
              <w:pStyle w:val="TableParagraph"/>
              <w:spacing w:before="52" w:line="276" w:lineRule="auto"/>
              <w:ind w:left="67"/>
              <w:rPr>
                <w:rFonts w:eastAsia="Arial" w:cs="Arial"/>
                <w:sz w:val="20"/>
                <w:szCs w:val="20"/>
              </w:rPr>
            </w:pPr>
            <w:r>
              <w:rPr>
                <w:rFonts w:cs="Arial"/>
                <w:b/>
                <w:sz w:val="20"/>
                <w:szCs w:val="20"/>
              </w:rPr>
              <w:lastRenderedPageBreak/>
              <w:t>Referenz Nr.</w:t>
            </w:r>
            <w:r w:rsidRPr="00FE0547">
              <w:rPr>
                <w:rFonts w:cs="Arial"/>
                <w:b/>
                <w:sz w:val="20"/>
                <w:szCs w:val="20"/>
              </w:rPr>
              <w:t xml:space="preserve"> </w:t>
            </w:r>
            <w:r>
              <w:rPr>
                <w:rFonts w:cs="Arial"/>
                <w:b/>
                <w:sz w:val="20"/>
                <w:szCs w:val="20"/>
              </w:rPr>
              <w:t>4</w:t>
            </w:r>
            <w:r w:rsidRPr="00FE0547">
              <w:rPr>
                <w:rFonts w:cs="Arial"/>
                <w:b/>
                <w:sz w:val="20"/>
                <w:szCs w:val="20"/>
              </w:rPr>
              <w:t>:</w:t>
            </w:r>
          </w:p>
        </w:tc>
        <w:tc>
          <w:tcPr>
            <w:tcW w:w="5100" w:type="dxa"/>
            <w:tcBorders>
              <w:top w:val="single" w:sz="4" w:space="0" w:color="000000"/>
              <w:left w:val="single" w:sz="4" w:space="0" w:color="000000"/>
              <w:bottom w:val="single" w:sz="4" w:space="0" w:color="000000"/>
              <w:right w:val="single" w:sz="4" w:space="0" w:color="000000"/>
            </w:tcBorders>
          </w:tcPr>
          <w:p w14:paraId="340E23E2" w14:textId="77777777" w:rsidR="000678EE" w:rsidRPr="00FE0547" w:rsidRDefault="000678EE" w:rsidP="00545F62">
            <w:pPr>
              <w:widowControl w:val="0"/>
              <w:spacing w:line="276" w:lineRule="auto"/>
              <w:rPr>
                <w:rFonts w:cs="Arial"/>
                <w:sz w:val="20"/>
                <w:szCs w:val="20"/>
              </w:rPr>
            </w:pPr>
          </w:p>
        </w:tc>
      </w:tr>
      <w:tr w:rsidR="000678EE" w:rsidRPr="00FE0547" w14:paraId="547DB801" w14:textId="77777777" w:rsidTr="00CF6E49">
        <w:trPr>
          <w:trHeight w:hRule="exact" w:val="278"/>
        </w:trPr>
        <w:tc>
          <w:tcPr>
            <w:tcW w:w="9636" w:type="dxa"/>
            <w:gridSpan w:val="3"/>
            <w:tcBorders>
              <w:top w:val="single" w:sz="4" w:space="0" w:color="000000"/>
              <w:left w:val="single" w:sz="4" w:space="0" w:color="000000"/>
              <w:bottom w:val="single" w:sz="4" w:space="0" w:color="000000"/>
              <w:right w:val="single" w:sz="4" w:space="0" w:color="000000"/>
            </w:tcBorders>
          </w:tcPr>
          <w:p w14:paraId="5660A3EE" w14:textId="77777777" w:rsidR="000678EE" w:rsidRPr="00FE0547" w:rsidRDefault="000678EE" w:rsidP="00545F62">
            <w:pPr>
              <w:widowControl w:val="0"/>
              <w:spacing w:line="276" w:lineRule="auto"/>
              <w:rPr>
                <w:rFonts w:cs="Arial"/>
                <w:sz w:val="20"/>
                <w:szCs w:val="20"/>
              </w:rPr>
            </w:pPr>
            <w:r w:rsidRPr="00537B1E">
              <w:rPr>
                <w:rFonts w:cs="Arial"/>
                <w:b/>
                <w:bCs/>
                <w:sz w:val="20"/>
                <w:szCs w:val="20"/>
              </w:rPr>
              <w:t>Die Referenz wird für</w:t>
            </w:r>
            <w:r>
              <w:rPr>
                <w:rFonts w:cs="Arial"/>
                <w:b/>
                <w:bCs/>
                <w:sz w:val="20"/>
                <w:szCs w:val="20"/>
              </w:rPr>
              <w:t xml:space="preserve"> folgendes Teammitglied</w:t>
            </w:r>
            <w:r w:rsidRPr="00537B1E">
              <w:rPr>
                <w:rFonts w:cs="Arial"/>
                <w:b/>
                <w:bCs/>
                <w:sz w:val="20"/>
                <w:szCs w:val="20"/>
              </w:rPr>
              <w:t xml:space="preserve"> angegeben:</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224F4342" w14:textId="77777777" w:rsidTr="00CF6E49">
        <w:trPr>
          <w:trHeight w:hRule="exact" w:val="706"/>
        </w:trPr>
        <w:tc>
          <w:tcPr>
            <w:tcW w:w="9636" w:type="dxa"/>
            <w:gridSpan w:val="3"/>
            <w:tcBorders>
              <w:top w:val="single" w:sz="4" w:space="0" w:color="000000"/>
              <w:left w:val="single" w:sz="4" w:space="0" w:color="000000"/>
              <w:bottom w:val="single" w:sz="4" w:space="0" w:color="000000"/>
              <w:right w:val="single" w:sz="4" w:space="0" w:color="000000"/>
            </w:tcBorders>
          </w:tcPr>
          <w:p w14:paraId="7608D055" w14:textId="77777777" w:rsidR="000678EE" w:rsidRDefault="000678EE" w:rsidP="00545F62">
            <w:pPr>
              <w:widowControl w:val="0"/>
              <w:spacing w:line="276" w:lineRule="auto"/>
              <w:rPr>
                <w:rFonts w:cs="Arial"/>
                <w:b/>
                <w:bCs/>
                <w:sz w:val="20"/>
                <w:szCs w:val="20"/>
              </w:rPr>
            </w:pPr>
            <w:r>
              <w:rPr>
                <w:rFonts w:cs="Arial"/>
                <w:b/>
                <w:bCs/>
                <w:sz w:val="20"/>
                <w:szCs w:val="20"/>
              </w:rPr>
              <w:t xml:space="preserve">Vorgesehen als: </w:t>
            </w:r>
          </w:p>
          <w:p w14:paraId="4B2D4224" w14:textId="77777777" w:rsidR="000678EE" w:rsidRPr="00537B1E" w:rsidRDefault="000678EE" w:rsidP="00545F62">
            <w:pPr>
              <w:widowControl w:val="0"/>
              <w:spacing w:line="276" w:lineRule="auto"/>
              <w:rPr>
                <w:rFonts w:cs="Arial"/>
                <w:b/>
                <w:bCs/>
                <w:sz w:val="20"/>
                <w:szCs w:val="20"/>
              </w:rPr>
            </w:pP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Projektleitung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Datenarchitekt </w:t>
            </w:r>
            <w:r w:rsidRPr="00FE0547">
              <w:rPr>
                <w:rFonts w:cs="Arial"/>
                <w:sz w:val="20"/>
                <w:szCs w:val="20"/>
              </w:rPr>
              <w:fldChar w:fldCharType="begin">
                <w:ffData>
                  <w:name w:val="Kontrollkästchen1"/>
                  <w:enabled/>
                  <w:calcOnExit w:val="0"/>
                  <w:checkBox>
                    <w:sizeAuto/>
                    <w:default w:val="0"/>
                    <w:checked w:val="0"/>
                  </w:checkBox>
                </w:ffData>
              </w:fldChar>
            </w:r>
            <w:r w:rsidRPr="00FE0547">
              <w:rPr>
                <w:rFonts w:cs="Arial"/>
                <w:sz w:val="20"/>
                <w:szCs w:val="20"/>
              </w:rPr>
              <w:instrText xml:space="preserve"> FORMCHECKBOX </w:instrText>
            </w:r>
            <w:r w:rsidRPr="00FE0547">
              <w:rPr>
                <w:rFonts w:cs="Arial"/>
                <w:sz w:val="20"/>
                <w:szCs w:val="20"/>
              </w:rPr>
            </w:r>
            <w:r w:rsidRPr="00FE0547">
              <w:rPr>
                <w:rFonts w:cs="Arial"/>
                <w:sz w:val="20"/>
                <w:szCs w:val="20"/>
              </w:rPr>
              <w:fldChar w:fldCharType="separate"/>
            </w:r>
            <w:r w:rsidRPr="00FE0547">
              <w:rPr>
                <w:rFonts w:cs="Arial"/>
                <w:sz w:val="20"/>
                <w:szCs w:val="20"/>
              </w:rPr>
              <w:fldChar w:fldCharType="end"/>
            </w:r>
            <w:r>
              <w:rPr>
                <w:rFonts w:cs="Arial"/>
                <w:sz w:val="20"/>
                <w:szCs w:val="20"/>
              </w:rPr>
              <w:t xml:space="preserve"> sonstiges Teammitglied</w:t>
            </w:r>
          </w:p>
        </w:tc>
      </w:tr>
      <w:tr w:rsidR="000678EE" w:rsidRPr="00FE0547" w14:paraId="305A4BA7" w14:textId="77777777" w:rsidTr="00CF6E49">
        <w:trPr>
          <w:trHeight w:hRule="exact" w:val="1226"/>
        </w:trPr>
        <w:tc>
          <w:tcPr>
            <w:tcW w:w="4536" w:type="dxa"/>
            <w:gridSpan w:val="2"/>
            <w:tcBorders>
              <w:top w:val="single" w:sz="4" w:space="0" w:color="000000"/>
              <w:left w:val="single" w:sz="4" w:space="0" w:color="000000"/>
              <w:bottom w:val="single" w:sz="4" w:space="0" w:color="000000"/>
              <w:right w:val="single" w:sz="4" w:space="0" w:color="000000"/>
            </w:tcBorders>
          </w:tcPr>
          <w:p w14:paraId="55D40F32" w14:textId="77777777" w:rsidR="000678EE" w:rsidRPr="00FE0547" w:rsidRDefault="000678EE" w:rsidP="00545F62">
            <w:pPr>
              <w:pStyle w:val="TableParagraph"/>
              <w:spacing w:line="276" w:lineRule="auto"/>
              <w:ind w:left="67" w:right="310"/>
              <w:rPr>
                <w:rFonts w:eastAsia="Arial" w:cs="Arial"/>
                <w:sz w:val="20"/>
                <w:szCs w:val="20"/>
              </w:rPr>
            </w:pPr>
            <w:r w:rsidRPr="00FE0547">
              <w:rPr>
                <w:rFonts w:cs="Arial"/>
                <w:b/>
                <w:sz w:val="20"/>
                <w:szCs w:val="20"/>
              </w:rPr>
              <w:t>Name des Bewerbers/ Bieters oder des</w:t>
            </w:r>
            <w:r w:rsidRPr="00FE0547">
              <w:rPr>
                <w:rFonts w:cs="Arial"/>
                <w:b/>
                <w:spacing w:val="-10"/>
                <w:sz w:val="20"/>
                <w:szCs w:val="20"/>
              </w:rPr>
              <w:t xml:space="preserve"> </w:t>
            </w:r>
            <w:r w:rsidRPr="00FE0547">
              <w:rPr>
                <w:rFonts w:cs="Arial"/>
                <w:b/>
                <w:sz w:val="20"/>
                <w:szCs w:val="20"/>
              </w:rPr>
              <w:t>Mitgliedes einer Bewerber-/ Bietergemeinschaft</w:t>
            </w:r>
            <w:r w:rsidRPr="00FE0547">
              <w:rPr>
                <w:rFonts w:cs="Arial"/>
                <w:b/>
                <w:spacing w:val="-4"/>
                <w:sz w:val="20"/>
                <w:szCs w:val="20"/>
              </w:rPr>
              <w:t>:</w:t>
            </w:r>
          </w:p>
          <w:p w14:paraId="4357D14C" w14:textId="77777777" w:rsidR="000678EE" w:rsidRPr="00FE0547" w:rsidRDefault="000678EE" w:rsidP="00545F62">
            <w:pPr>
              <w:pStyle w:val="TableParagraph"/>
              <w:spacing w:line="276" w:lineRule="auto"/>
              <w:ind w:left="67" w:right="284"/>
              <w:jc w:val="both"/>
              <w:rPr>
                <w:rFonts w:eastAsia="Arial" w:cs="Arial"/>
                <w:b/>
                <w:bCs/>
                <w:sz w:val="20"/>
                <w:szCs w:val="20"/>
              </w:rPr>
            </w:pPr>
            <w:r w:rsidRPr="00FE0547">
              <w:rPr>
                <w:rFonts w:eastAsia="Arial" w:cs="Arial"/>
                <w:sz w:val="20"/>
                <w:szCs w:val="20"/>
              </w:rPr>
              <w:t>Bei Eignungsleihe: das dritte Unternehmen</w:t>
            </w:r>
          </w:p>
        </w:tc>
        <w:tc>
          <w:tcPr>
            <w:tcW w:w="5100" w:type="dxa"/>
            <w:tcBorders>
              <w:top w:val="single" w:sz="4" w:space="0" w:color="000000"/>
              <w:left w:val="single" w:sz="4" w:space="0" w:color="000000"/>
              <w:bottom w:val="single" w:sz="4" w:space="0" w:color="000000"/>
              <w:right w:val="single" w:sz="4" w:space="0" w:color="000000"/>
            </w:tcBorders>
          </w:tcPr>
          <w:p w14:paraId="1B052C2D" w14:textId="77777777" w:rsidR="000678EE" w:rsidRPr="00FE0547" w:rsidRDefault="000678EE" w:rsidP="00545F62">
            <w:pPr>
              <w:widowControl w:val="0"/>
              <w:spacing w:line="276" w:lineRule="auto"/>
              <w:rPr>
                <w:rFonts w:cs="Arial"/>
                <w:sz w:val="20"/>
                <w:szCs w:val="20"/>
                <w:lang w:eastAsia="en-US"/>
              </w:rPr>
            </w:pPr>
          </w:p>
          <w:p w14:paraId="307C6C7A" w14:textId="77777777" w:rsidR="000678EE" w:rsidRPr="00FE0547" w:rsidRDefault="000678EE" w:rsidP="00545F62">
            <w:pPr>
              <w:widowControl w:val="0"/>
              <w:spacing w:line="276" w:lineRule="auto"/>
              <w:rPr>
                <w:rFonts w:cs="Arial"/>
                <w:sz w:val="20"/>
                <w:szCs w:val="20"/>
              </w:rPr>
            </w:pP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6DC8B5C3" w14:textId="77777777" w:rsidTr="00CF6E49">
        <w:trPr>
          <w:trHeight w:hRule="exact" w:val="480"/>
        </w:trPr>
        <w:tc>
          <w:tcPr>
            <w:tcW w:w="567" w:type="dxa"/>
            <w:tcBorders>
              <w:top w:val="single" w:sz="4" w:space="0" w:color="000000"/>
              <w:left w:val="single" w:sz="4" w:space="0" w:color="000000"/>
              <w:bottom w:val="single" w:sz="4" w:space="0" w:color="000000"/>
              <w:right w:val="single" w:sz="4" w:space="0" w:color="000000"/>
            </w:tcBorders>
          </w:tcPr>
          <w:p w14:paraId="13151C83" w14:textId="77777777" w:rsidR="000678EE" w:rsidRPr="00FE0547" w:rsidRDefault="000678EE" w:rsidP="000678EE">
            <w:pPr>
              <w:pStyle w:val="TableParagraph"/>
              <w:numPr>
                <w:ilvl w:val="0"/>
                <w:numId w:val="60"/>
              </w:numPr>
              <w:tabs>
                <w:tab w:val="left" w:pos="354"/>
              </w:tabs>
              <w:spacing w:line="276" w:lineRule="auto"/>
              <w:jc w:val="center"/>
              <w:rPr>
                <w:rFonts w:eastAsia="Arial" w:cs="Arial"/>
                <w:sz w:val="20"/>
                <w:szCs w:val="20"/>
              </w:rPr>
            </w:pPr>
          </w:p>
          <w:p w14:paraId="2BF39513" w14:textId="77777777" w:rsidR="000678EE" w:rsidRPr="00FE0547" w:rsidRDefault="000678EE" w:rsidP="00545F62">
            <w:pPr>
              <w:pStyle w:val="TableParagraph"/>
              <w:spacing w:line="276" w:lineRule="auto"/>
              <w:ind w:left="720"/>
              <w:jc w:val="both"/>
              <w:rPr>
                <w:rFonts w:eastAsia="Arial" w:cs="Arial"/>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3AAAB851" w14:textId="77777777" w:rsidR="000678EE" w:rsidRPr="00FE0547" w:rsidRDefault="000678EE" w:rsidP="00545F62">
            <w:pPr>
              <w:pStyle w:val="TableParagraph"/>
              <w:spacing w:before="114" w:line="276" w:lineRule="auto"/>
              <w:ind w:left="64"/>
              <w:rPr>
                <w:rFonts w:eastAsia="Arial" w:cs="Arial"/>
                <w:sz w:val="20"/>
                <w:szCs w:val="20"/>
              </w:rPr>
            </w:pPr>
            <w:r w:rsidRPr="00FE0547">
              <w:rPr>
                <w:rFonts w:cs="Arial"/>
                <w:b/>
                <w:sz w:val="20"/>
                <w:szCs w:val="20"/>
              </w:rPr>
              <w:t>Projekttitel</w:t>
            </w:r>
          </w:p>
          <w:p w14:paraId="426DE107" w14:textId="77777777" w:rsidR="000678EE" w:rsidRPr="00FE0547" w:rsidRDefault="000678EE" w:rsidP="00545F62">
            <w:pPr>
              <w:pStyle w:val="TableParagraph"/>
              <w:spacing w:before="138" w:line="276" w:lineRule="auto"/>
              <w:ind w:left="64" w:right="88"/>
              <w:rPr>
                <w:rFonts w:eastAsia="Arial" w:cs="Arial"/>
                <w:sz w:val="20"/>
                <w:szCs w:val="20"/>
              </w:rPr>
            </w:pPr>
          </w:p>
        </w:tc>
        <w:tc>
          <w:tcPr>
            <w:tcW w:w="5100" w:type="dxa"/>
            <w:tcBorders>
              <w:top w:val="single" w:sz="4" w:space="0" w:color="000000"/>
              <w:left w:val="single" w:sz="4" w:space="0" w:color="000000"/>
              <w:bottom w:val="single" w:sz="4" w:space="0" w:color="000000"/>
              <w:right w:val="single" w:sz="4" w:space="0" w:color="000000"/>
            </w:tcBorders>
          </w:tcPr>
          <w:p w14:paraId="0C5EAF13" w14:textId="77777777" w:rsidR="000678EE" w:rsidRPr="00FE0547" w:rsidRDefault="000678EE" w:rsidP="00545F62">
            <w:pPr>
              <w:widowControl w:val="0"/>
              <w:spacing w:line="276" w:lineRule="auto"/>
              <w:ind w:left="282" w:firstLine="1"/>
              <w:rPr>
                <w:rFonts w:cs="Arial"/>
                <w:sz w:val="20"/>
                <w:szCs w:val="20"/>
              </w:rPr>
            </w:pPr>
          </w:p>
          <w:p w14:paraId="276F241A"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51E1425B" w14:textId="77777777" w:rsidTr="00CF6E49">
        <w:trPr>
          <w:trHeight w:hRule="exact" w:val="1426"/>
        </w:trPr>
        <w:tc>
          <w:tcPr>
            <w:tcW w:w="567" w:type="dxa"/>
            <w:tcBorders>
              <w:top w:val="single" w:sz="4" w:space="0" w:color="000000"/>
              <w:left w:val="single" w:sz="4" w:space="0" w:color="000000"/>
              <w:bottom w:val="single" w:sz="4" w:space="0" w:color="000000"/>
              <w:right w:val="single" w:sz="4" w:space="0" w:color="000000"/>
            </w:tcBorders>
          </w:tcPr>
          <w:p w14:paraId="47F1DC25" w14:textId="77777777" w:rsidR="000678EE" w:rsidRPr="00FE0547" w:rsidRDefault="000678EE" w:rsidP="000678EE">
            <w:pPr>
              <w:pStyle w:val="TableParagraph"/>
              <w:numPr>
                <w:ilvl w:val="0"/>
                <w:numId w:val="60"/>
              </w:numPr>
              <w:spacing w:before="115" w:line="276" w:lineRule="auto"/>
              <w:jc w:val="both"/>
              <w:rPr>
                <w:rFonts w:eastAsia="Arial" w:cs="Arial"/>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24975D45" w14:textId="77777777" w:rsidR="000678EE" w:rsidRPr="00FE0547" w:rsidRDefault="000678EE" w:rsidP="00545F62">
            <w:pPr>
              <w:pStyle w:val="TableParagraph"/>
              <w:spacing w:before="115" w:line="276" w:lineRule="auto"/>
              <w:ind w:left="64"/>
              <w:rPr>
                <w:rFonts w:eastAsia="Arial" w:cs="Arial"/>
                <w:sz w:val="20"/>
                <w:szCs w:val="20"/>
              </w:rPr>
            </w:pPr>
            <w:r w:rsidRPr="00FE0547">
              <w:rPr>
                <w:rFonts w:cs="Arial"/>
                <w:b/>
                <w:sz w:val="20"/>
                <w:szCs w:val="20"/>
              </w:rPr>
              <w:t>Bezeichnung des</w:t>
            </w:r>
            <w:r w:rsidRPr="00FE0547">
              <w:rPr>
                <w:rFonts w:cs="Arial"/>
                <w:b/>
                <w:spacing w:val="-8"/>
                <w:sz w:val="20"/>
                <w:szCs w:val="20"/>
              </w:rPr>
              <w:t xml:space="preserve"> </w:t>
            </w:r>
            <w:r w:rsidRPr="00FE0547">
              <w:rPr>
                <w:rFonts w:cs="Arial"/>
                <w:b/>
                <w:sz w:val="20"/>
                <w:szCs w:val="20"/>
              </w:rPr>
              <w:t>Auftraggebers</w:t>
            </w:r>
          </w:p>
          <w:p w14:paraId="5DE1F422" w14:textId="77777777" w:rsidR="000678EE" w:rsidRPr="00FE0547" w:rsidRDefault="000678EE" w:rsidP="00545F62">
            <w:pPr>
              <w:pStyle w:val="TableParagraph"/>
              <w:spacing w:before="121" w:line="276" w:lineRule="auto"/>
              <w:ind w:left="64" w:right="73"/>
              <w:rPr>
                <w:rFonts w:eastAsia="Arial" w:cs="Arial"/>
                <w:sz w:val="20"/>
                <w:szCs w:val="20"/>
              </w:rPr>
            </w:pPr>
            <w:r w:rsidRPr="00FE0547">
              <w:rPr>
                <w:rFonts w:eastAsia="Arial" w:cs="Arial"/>
                <w:sz w:val="20"/>
                <w:szCs w:val="20"/>
              </w:rPr>
              <w:t>(Die Anschrift und der Ansprechpartner</w:t>
            </w:r>
            <w:r w:rsidRPr="00FE0547">
              <w:rPr>
                <w:rFonts w:eastAsia="Arial" w:cs="Arial"/>
                <w:spacing w:val="-7"/>
                <w:sz w:val="20"/>
                <w:szCs w:val="20"/>
              </w:rPr>
              <w:t xml:space="preserve"> </w:t>
            </w:r>
            <w:r w:rsidRPr="00FE0547">
              <w:rPr>
                <w:rFonts w:eastAsia="Arial" w:cs="Arial"/>
                <w:sz w:val="20"/>
                <w:szCs w:val="20"/>
              </w:rPr>
              <w:t>beim Referenz-Auftraggeber mit Telefonnummer sind</w:t>
            </w:r>
            <w:r w:rsidRPr="00FE0547">
              <w:rPr>
                <w:rFonts w:eastAsia="Arial" w:cs="Arial"/>
                <w:spacing w:val="-14"/>
                <w:sz w:val="20"/>
                <w:szCs w:val="20"/>
              </w:rPr>
              <w:t xml:space="preserve"> </w:t>
            </w:r>
            <w:r w:rsidRPr="00FE0547">
              <w:rPr>
                <w:rFonts w:eastAsia="Arial" w:cs="Arial"/>
                <w:sz w:val="20"/>
                <w:szCs w:val="20"/>
              </w:rPr>
              <w:t>erst auf gesondertes Verlangen zu benennen)</w:t>
            </w:r>
          </w:p>
        </w:tc>
        <w:tc>
          <w:tcPr>
            <w:tcW w:w="5100" w:type="dxa"/>
            <w:tcBorders>
              <w:top w:val="single" w:sz="4" w:space="0" w:color="000000"/>
              <w:left w:val="single" w:sz="4" w:space="0" w:color="000000"/>
              <w:bottom w:val="single" w:sz="4" w:space="0" w:color="000000"/>
              <w:right w:val="single" w:sz="4" w:space="0" w:color="000000"/>
            </w:tcBorders>
          </w:tcPr>
          <w:p w14:paraId="405FB4E9" w14:textId="77777777" w:rsidR="000678EE" w:rsidRPr="00FE0547" w:rsidRDefault="000678EE" w:rsidP="00545F62">
            <w:pPr>
              <w:widowControl w:val="0"/>
              <w:spacing w:line="276" w:lineRule="auto"/>
              <w:ind w:left="282" w:firstLine="1"/>
              <w:rPr>
                <w:rFonts w:cs="Arial"/>
                <w:sz w:val="20"/>
                <w:szCs w:val="20"/>
              </w:rPr>
            </w:pPr>
          </w:p>
          <w:p w14:paraId="32AC3273"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13183D85" w14:textId="77777777" w:rsidR="000678EE" w:rsidRPr="00FE0547" w:rsidRDefault="000678EE" w:rsidP="00545F62">
            <w:pPr>
              <w:widowControl w:val="0"/>
              <w:spacing w:line="276" w:lineRule="auto"/>
              <w:ind w:left="282" w:firstLine="1"/>
              <w:rPr>
                <w:rFonts w:cs="Arial"/>
                <w:sz w:val="20"/>
                <w:szCs w:val="20"/>
              </w:rPr>
            </w:pPr>
          </w:p>
          <w:p w14:paraId="23FCE5B2" w14:textId="77777777" w:rsidR="000678EE" w:rsidRPr="00FE0547" w:rsidRDefault="000678EE" w:rsidP="00545F62">
            <w:pPr>
              <w:widowControl w:val="0"/>
              <w:spacing w:line="276" w:lineRule="auto"/>
              <w:ind w:left="282" w:firstLine="1"/>
              <w:rPr>
                <w:rFonts w:cs="Arial"/>
                <w:sz w:val="20"/>
                <w:szCs w:val="20"/>
              </w:rPr>
            </w:pPr>
          </w:p>
          <w:p w14:paraId="380490FE" w14:textId="77777777" w:rsidR="000678EE" w:rsidRPr="00FE0547" w:rsidRDefault="000678EE" w:rsidP="00545F62">
            <w:pPr>
              <w:widowControl w:val="0"/>
              <w:spacing w:line="276" w:lineRule="auto"/>
              <w:ind w:left="282" w:firstLine="1"/>
              <w:rPr>
                <w:rFonts w:cs="Arial"/>
                <w:sz w:val="20"/>
                <w:szCs w:val="20"/>
              </w:rPr>
            </w:pPr>
          </w:p>
          <w:p w14:paraId="223B2403"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242AA09F" w14:textId="77777777" w:rsidTr="00CF6E49">
        <w:trPr>
          <w:trHeight w:hRule="exact" w:val="1428"/>
        </w:trPr>
        <w:tc>
          <w:tcPr>
            <w:tcW w:w="567" w:type="dxa"/>
            <w:tcBorders>
              <w:top w:val="single" w:sz="4" w:space="0" w:color="000000"/>
              <w:left w:val="single" w:sz="4" w:space="0" w:color="000000"/>
              <w:bottom w:val="single" w:sz="4" w:space="0" w:color="000000"/>
              <w:right w:val="single" w:sz="4" w:space="0" w:color="000000"/>
            </w:tcBorders>
          </w:tcPr>
          <w:p w14:paraId="49BB90E6"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3BB29A5A" w14:textId="77777777" w:rsidR="000678EE" w:rsidRPr="00E858D9" w:rsidRDefault="000678EE" w:rsidP="00545F62">
            <w:pPr>
              <w:pStyle w:val="TableParagraph"/>
              <w:spacing w:before="115" w:line="276" w:lineRule="auto"/>
              <w:ind w:left="64"/>
              <w:rPr>
                <w:rFonts w:cs="Arial"/>
                <w:bCs/>
                <w:sz w:val="20"/>
                <w:szCs w:val="20"/>
              </w:rPr>
            </w:pPr>
            <w:r w:rsidRPr="00FE0547">
              <w:rPr>
                <w:rFonts w:cs="Arial"/>
                <w:b/>
                <w:sz w:val="20"/>
                <w:szCs w:val="20"/>
              </w:rPr>
              <w:t>Kurze Beschreibung des Projekts</w:t>
            </w:r>
            <w:r>
              <w:rPr>
                <w:rFonts w:cs="Arial"/>
                <w:b/>
                <w:sz w:val="20"/>
                <w:szCs w:val="20"/>
              </w:rPr>
              <w:t xml:space="preserve"> (Nummer der Anlage eintragen) </w:t>
            </w:r>
            <w:r w:rsidRPr="00E858D9">
              <w:rPr>
                <w:rFonts w:cs="Arial"/>
                <w:bCs/>
                <w:sz w:val="20"/>
                <w:szCs w:val="20"/>
              </w:rPr>
              <w:t>Bei laufende</w:t>
            </w:r>
            <w:r>
              <w:rPr>
                <w:rFonts w:cs="Arial"/>
                <w:bCs/>
                <w:sz w:val="20"/>
                <w:szCs w:val="20"/>
              </w:rPr>
              <w:t>n</w:t>
            </w:r>
            <w:r w:rsidRPr="00E858D9">
              <w:rPr>
                <w:rFonts w:cs="Arial"/>
                <w:bCs/>
                <w:sz w:val="20"/>
                <w:szCs w:val="20"/>
              </w:rPr>
              <w:t xml:space="preserve"> Projekte</w:t>
            </w:r>
            <w:r>
              <w:rPr>
                <w:rFonts w:cs="Arial"/>
                <w:bCs/>
                <w:sz w:val="20"/>
                <w:szCs w:val="20"/>
              </w:rPr>
              <w:t>n</w:t>
            </w:r>
            <w:r w:rsidRPr="00E858D9">
              <w:rPr>
                <w:rFonts w:cs="Arial"/>
                <w:bCs/>
                <w:sz w:val="20"/>
                <w:szCs w:val="20"/>
              </w:rPr>
              <w:t xml:space="preserve"> muss sich aus der Beschreibung ergeben, welche relevanten Leistungen bereits tatsächlich erbracht wurden</w:t>
            </w:r>
            <w:r>
              <w:rPr>
                <w:rFonts w:cs="Arial"/>
                <w:bCs/>
                <w:sz w:val="20"/>
                <w:szCs w:val="20"/>
              </w:rPr>
              <w:t>.</w:t>
            </w:r>
          </w:p>
        </w:tc>
        <w:tc>
          <w:tcPr>
            <w:tcW w:w="5100" w:type="dxa"/>
            <w:tcBorders>
              <w:top w:val="single" w:sz="4" w:space="0" w:color="000000"/>
              <w:left w:val="single" w:sz="4" w:space="0" w:color="000000"/>
              <w:bottom w:val="single" w:sz="4" w:space="0" w:color="000000"/>
              <w:right w:val="single" w:sz="4" w:space="0" w:color="000000"/>
            </w:tcBorders>
          </w:tcPr>
          <w:p w14:paraId="4DD83D85" w14:textId="77777777" w:rsidR="000678EE" w:rsidRPr="00FE0547" w:rsidRDefault="000678EE" w:rsidP="00545F62">
            <w:pPr>
              <w:widowControl w:val="0"/>
              <w:spacing w:line="276" w:lineRule="auto"/>
              <w:ind w:left="282" w:firstLine="1"/>
              <w:rPr>
                <w:rFonts w:cs="Arial"/>
                <w:sz w:val="20"/>
                <w:szCs w:val="20"/>
              </w:rPr>
            </w:pPr>
          </w:p>
          <w:p w14:paraId="7BBCF473"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1AFAD784"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00612E00" w14:textId="77777777" w:rsidTr="00CF6E49">
        <w:trPr>
          <w:trHeight w:hRule="exact" w:val="981"/>
        </w:trPr>
        <w:tc>
          <w:tcPr>
            <w:tcW w:w="567" w:type="dxa"/>
            <w:tcBorders>
              <w:top w:val="single" w:sz="4" w:space="0" w:color="000000"/>
              <w:left w:val="single" w:sz="4" w:space="0" w:color="000000"/>
              <w:bottom w:val="single" w:sz="4" w:space="0" w:color="000000"/>
              <w:right w:val="single" w:sz="4" w:space="0" w:color="000000"/>
            </w:tcBorders>
          </w:tcPr>
          <w:p w14:paraId="1260BA0C"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23CE2060" w14:textId="77777777" w:rsidR="000678EE" w:rsidRDefault="000678EE" w:rsidP="00545F62">
            <w:pPr>
              <w:pStyle w:val="TableParagraph"/>
              <w:spacing w:before="115" w:line="276" w:lineRule="auto"/>
              <w:ind w:left="64"/>
              <w:rPr>
                <w:rFonts w:cs="Arial"/>
                <w:b/>
                <w:sz w:val="20"/>
                <w:szCs w:val="20"/>
              </w:rPr>
            </w:pPr>
            <w:r>
              <w:rPr>
                <w:rFonts w:cs="Arial"/>
                <w:b/>
                <w:sz w:val="20"/>
                <w:szCs w:val="20"/>
              </w:rPr>
              <w:t>Erreichte Stufe</w:t>
            </w:r>
          </w:p>
          <w:p w14:paraId="35BCB753" w14:textId="77777777" w:rsidR="000678EE" w:rsidRPr="00675635" w:rsidRDefault="000678EE" w:rsidP="00545F62">
            <w:pPr>
              <w:pStyle w:val="TableParagraph"/>
              <w:spacing w:before="115" w:line="276" w:lineRule="auto"/>
              <w:ind w:left="64"/>
              <w:rPr>
                <w:rFonts w:cs="Arial"/>
                <w:bCs/>
                <w:sz w:val="20"/>
                <w:szCs w:val="20"/>
              </w:rPr>
            </w:pPr>
            <w:r w:rsidRPr="00675635">
              <w:rPr>
                <w:rFonts w:cs="Arial"/>
                <w:bCs/>
                <w:sz w:val="20"/>
                <w:szCs w:val="20"/>
              </w:rPr>
              <w:t>(z. B. Prototyp, Pilot, produktiver Betrieb, veröffentlichte Komponente)</w:t>
            </w:r>
          </w:p>
        </w:tc>
        <w:tc>
          <w:tcPr>
            <w:tcW w:w="5100" w:type="dxa"/>
            <w:tcBorders>
              <w:top w:val="single" w:sz="4" w:space="0" w:color="000000"/>
              <w:left w:val="single" w:sz="4" w:space="0" w:color="000000"/>
              <w:bottom w:val="single" w:sz="4" w:space="0" w:color="000000"/>
              <w:right w:val="single" w:sz="4" w:space="0" w:color="000000"/>
            </w:tcBorders>
          </w:tcPr>
          <w:p w14:paraId="23D1CAB0" w14:textId="77777777" w:rsidR="000678EE" w:rsidRDefault="000678EE" w:rsidP="00545F62">
            <w:pPr>
              <w:widowControl w:val="0"/>
              <w:spacing w:line="276" w:lineRule="auto"/>
              <w:ind w:left="282" w:firstLine="1"/>
              <w:rPr>
                <w:rFonts w:cs="Arial"/>
                <w:sz w:val="20"/>
                <w:szCs w:val="20"/>
              </w:rPr>
            </w:pPr>
          </w:p>
          <w:p w14:paraId="42598C1E"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664F379A" w14:textId="77777777" w:rsidTr="00CF6E49">
        <w:trPr>
          <w:trHeight w:hRule="exact" w:val="1285"/>
        </w:trPr>
        <w:tc>
          <w:tcPr>
            <w:tcW w:w="567" w:type="dxa"/>
            <w:tcBorders>
              <w:top w:val="single" w:sz="4" w:space="0" w:color="000000"/>
              <w:left w:val="single" w:sz="4" w:space="0" w:color="000000"/>
              <w:bottom w:val="single" w:sz="4" w:space="0" w:color="000000"/>
              <w:right w:val="single" w:sz="4" w:space="0" w:color="000000"/>
            </w:tcBorders>
          </w:tcPr>
          <w:p w14:paraId="2B2E53F9"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7439C76D" w14:textId="288831CC" w:rsidR="000678EE" w:rsidRPr="00675635" w:rsidRDefault="00CF6E49" w:rsidP="00545F62">
            <w:pPr>
              <w:pStyle w:val="TableParagraph"/>
              <w:tabs>
                <w:tab w:val="left" w:pos="3384"/>
              </w:tabs>
              <w:spacing w:before="115" w:line="276" w:lineRule="auto"/>
              <w:ind w:left="64"/>
              <w:rPr>
                <w:rFonts w:cs="Arial"/>
                <w:bCs/>
                <w:sz w:val="20"/>
                <w:szCs w:val="20"/>
              </w:rPr>
            </w:pPr>
            <w:r>
              <w:rPr>
                <w:rFonts w:cs="Arial"/>
                <w:b/>
                <w:sz w:val="20"/>
                <w:szCs w:val="20"/>
              </w:rPr>
              <w:t>Rolle im Projekt und p</w:t>
            </w:r>
            <w:r w:rsidRPr="00CD52E5">
              <w:rPr>
                <w:rFonts w:cs="Arial"/>
                <w:b/>
                <w:sz w:val="20"/>
                <w:szCs w:val="20"/>
              </w:rPr>
              <w:t>ersönlicher Tätigkeitsbeitrag</w:t>
            </w:r>
            <w:r>
              <w:rPr>
                <w:rFonts w:cs="Arial"/>
                <w:b/>
                <w:sz w:val="20"/>
                <w:szCs w:val="20"/>
              </w:rPr>
              <w:t xml:space="preserve"> </w:t>
            </w:r>
            <w:r w:rsidRPr="00CF6E49">
              <w:rPr>
                <w:rFonts w:cs="Arial"/>
                <w:bCs/>
                <w:sz w:val="20"/>
                <w:szCs w:val="20"/>
              </w:rPr>
              <w:t>(konkrete Beschreibung, ggfs. auf gesonderter Anlage, dann hier bitte Nummer der Anlage eintragen)</w:t>
            </w:r>
          </w:p>
        </w:tc>
        <w:tc>
          <w:tcPr>
            <w:tcW w:w="5100" w:type="dxa"/>
            <w:tcBorders>
              <w:top w:val="single" w:sz="4" w:space="0" w:color="000000"/>
              <w:left w:val="single" w:sz="4" w:space="0" w:color="000000"/>
              <w:bottom w:val="single" w:sz="4" w:space="0" w:color="000000"/>
              <w:right w:val="single" w:sz="4" w:space="0" w:color="000000"/>
            </w:tcBorders>
          </w:tcPr>
          <w:p w14:paraId="67A497F5" w14:textId="77777777" w:rsidR="000678EE" w:rsidRDefault="000678EE" w:rsidP="00545F62">
            <w:pPr>
              <w:widowControl w:val="0"/>
              <w:spacing w:line="276" w:lineRule="auto"/>
              <w:ind w:left="282" w:firstLine="1"/>
              <w:rPr>
                <w:rFonts w:cs="Arial"/>
                <w:sz w:val="20"/>
                <w:szCs w:val="20"/>
                <w:lang w:eastAsia="en-US"/>
              </w:rPr>
            </w:pPr>
          </w:p>
          <w:p w14:paraId="3066797B" w14:textId="77777777" w:rsidR="000678EE" w:rsidRPr="00FE0547" w:rsidRDefault="000678EE" w:rsidP="00545F62">
            <w:pPr>
              <w:widowControl w:val="0"/>
              <w:spacing w:line="276" w:lineRule="auto"/>
              <w:ind w:left="282" w:firstLine="1"/>
              <w:rPr>
                <w:rFonts w:cs="Arial"/>
                <w:sz w:val="20"/>
                <w:szCs w:val="20"/>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0678EE" w:rsidRPr="00FE0547" w14:paraId="4EC39E21" w14:textId="77777777" w:rsidTr="00CF6E49">
        <w:trPr>
          <w:trHeight w:hRule="exact" w:val="587"/>
        </w:trPr>
        <w:tc>
          <w:tcPr>
            <w:tcW w:w="567" w:type="dxa"/>
            <w:tcBorders>
              <w:top w:val="single" w:sz="4" w:space="0" w:color="000000"/>
              <w:left w:val="single" w:sz="4" w:space="0" w:color="000000"/>
              <w:bottom w:val="single" w:sz="4" w:space="0" w:color="000000"/>
              <w:right w:val="single" w:sz="4" w:space="0" w:color="000000"/>
            </w:tcBorders>
          </w:tcPr>
          <w:p w14:paraId="0814F992"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27B71BB9" w14:textId="77777777" w:rsidR="000678EE" w:rsidRPr="00FE0547" w:rsidRDefault="000678EE" w:rsidP="00545F62">
            <w:pPr>
              <w:pStyle w:val="TableParagraph"/>
              <w:spacing w:before="115" w:line="276" w:lineRule="auto"/>
              <w:ind w:left="64"/>
              <w:rPr>
                <w:rFonts w:cs="Arial"/>
                <w:b/>
                <w:sz w:val="20"/>
                <w:szCs w:val="20"/>
              </w:rPr>
            </w:pPr>
            <w:r w:rsidRPr="00FE0547">
              <w:rPr>
                <w:rFonts w:cs="Arial"/>
                <w:b/>
                <w:sz w:val="20"/>
                <w:szCs w:val="20"/>
              </w:rPr>
              <w:t>Gesamtauftragswert (netto) in EUR</w:t>
            </w:r>
          </w:p>
        </w:tc>
        <w:tc>
          <w:tcPr>
            <w:tcW w:w="5100" w:type="dxa"/>
            <w:tcBorders>
              <w:top w:val="single" w:sz="4" w:space="0" w:color="000000"/>
              <w:left w:val="single" w:sz="4" w:space="0" w:color="000000"/>
              <w:bottom w:val="single" w:sz="4" w:space="0" w:color="000000"/>
              <w:right w:val="single" w:sz="4" w:space="0" w:color="000000"/>
            </w:tcBorders>
          </w:tcPr>
          <w:p w14:paraId="36AF5F33" w14:textId="77777777" w:rsidR="000678EE" w:rsidRPr="00FE0547" w:rsidRDefault="000678EE" w:rsidP="00545F62">
            <w:pPr>
              <w:widowControl w:val="0"/>
              <w:spacing w:line="276" w:lineRule="auto"/>
              <w:ind w:left="282" w:firstLine="1"/>
              <w:rPr>
                <w:rFonts w:cs="Arial"/>
                <w:sz w:val="20"/>
                <w:szCs w:val="20"/>
                <w:lang w:eastAsia="en-US"/>
              </w:rPr>
            </w:pPr>
          </w:p>
          <w:p w14:paraId="00E3FCF3" w14:textId="77777777" w:rsidR="000678EE" w:rsidRPr="00FE0547" w:rsidRDefault="000678EE" w:rsidP="00545F62">
            <w:pPr>
              <w:widowControl w:val="0"/>
              <w:spacing w:line="276" w:lineRule="auto"/>
              <w:ind w:left="282" w:firstLine="1"/>
              <w:rPr>
                <w:rFonts w:cs="Arial"/>
                <w:sz w:val="20"/>
                <w:szCs w:val="20"/>
              </w:rPr>
            </w:pPr>
            <w:r>
              <w:rPr>
                <w:rFonts w:cs="Arial"/>
                <w:sz w:val="20"/>
                <w:szCs w:val="20"/>
                <w:lang w:eastAsia="en-US"/>
              </w:rPr>
              <w:t xml:space="preserve">ca.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56BAC73"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36BF438E" w14:textId="77777777" w:rsidTr="00CF6E49">
        <w:trPr>
          <w:trHeight w:hRule="exact" w:val="1134"/>
        </w:trPr>
        <w:tc>
          <w:tcPr>
            <w:tcW w:w="567" w:type="dxa"/>
            <w:tcBorders>
              <w:top w:val="single" w:sz="4" w:space="0" w:color="000000"/>
              <w:left w:val="single" w:sz="4" w:space="0" w:color="000000"/>
              <w:bottom w:val="single" w:sz="4" w:space="0" w:color="000000"/>
              <w:right w:val="single" w:sz="4" w:space="0" w:color="000000"/>
            </w:tcBorders>
          </w:tcPr>
          <w:p w14:paraId="419641F0"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3C6C67E2" w14:textId="77777777" w:rsidR="000678EE" w:rsidRPr="00FE0547" w:rsidRDefault="000678EE" w:rsidP="00545F62">
            <w:pPr>
              <w:pStyle w:val="TableParagraph"/>
              <w:spacing w:before="115" w:line="276" w:lineRule="auto"/>
              <w:ind w:left="64"/>
              <w:rPr>
                <w:rFonts w:cs="Arial"/>
                <w:b/>
                <w:sz w:val="20"/>
                <w:szCs w:val="20"/>
              </w:rPr>
            </w:pPr>
            <w:r w:rsidRPr="00652F30">
              <w:rPr>
                <w:rFonts w:cs="Arial"/>
                <w:b/>
                <w:sz w:val="20"/>
                <w:szCs w:val="20"/>
              </w:rPr>
              <w:t>Beginn und Ende der Leistungserbringung (TT.MM.JJJ</w:t>
            </w:r>
            <w:r w:rsidRPr="00EC0AF4">
              <w:rPr>
                <w:rFonts w:cs="Arial"/>
                <w:b/>
                <w:sz w:val="20"/>
                <w:szCs w:val="20"/>
              </w:rPr>
              <w:t>J</w:t>
            </w:r>
            <w:r w:rsidRPr="00652F30">
              <w:rPr>
                <w:rFonts w:cs="Arial"/>
                <w:b/>
                <w:sz w:val="20"/>
                <w:szCs w:val="20"/>
              </w:rPr>
              <w:t>)</w:t>
            </w:r>
          </w:p>
        </w:tc>
        <w:tc>
          <w:tcPr>
            <w:tcW w:w="5100" w:type="dxa"/>
            <w:tcBorders>
              <w:top w:val="single" w:sz="4" w:space="0" w:color="000000"/>
              <w:left w:val="single" w:sz="4" w:space="0" w:color="000000"/>
              <w:bottom w:val="single" w:sz="4" w:space="0" w:color="000000"/>
              <w:right w:val="single" w:sz="4" w:space="0" w:color="000000"/>
            </w:tcBorders>
          </w:tcPr>
          <w:p w14:paraId="25DA1ED2" w14:textId="77777777" w:rsidR="000678EE" w:rsidRPr="00FE0547" w:rsidRDefault="000678EE" w:rsidP="00545F62">
            <w:pPr>
              <w:widowControl w:val="0"/>
              <w:spacing w:line="276" w:lineRule="auto"/>
              <w:ind w:left="282" w:firstLine="1"/>
              <w:rPr>
                <w:rFonts w:cs="Arial"/>
                <w:sz w:val="20"/>
                <w:szCs w:val="20"/>
                <w:lang w:eastAsia="en-US"/>
              </w:rPr>
            </w:pPr>
          </w:p>
          <w:p w14:paraId="3BDD3056"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Beginn</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2F94291D" w14:textId="77777777" w:rsidR="000678EE" w:rsidRPr="00FE0547" w:rsidRDefault="000678EE" w:rsidP="00545F62">
            <w:pPr>
              <w:widowControl w:val="0"/>
              <w:spacing w:line="276" w:lineRule="auto"/>
              <w:ind w:left="282" w:firstLine="1"/>
              <w:rPr>
                <w:rFonts w:cs="Arial"/>
                <w:b/>
                <w:sz w:val="20"/>
                <w:szCs w:val="20"/>
              </w:rPr>
            </w:pPr>
          </w:p>
          <w:p w14:paraId="61F9F727" w14:textId="77777777" w:rsidR="000678EE" w:rsidRPr="00FE0547" w:rsidRDefault="000678EE" w:rsidP="00545F62">
            <w:pPr>
              <w:widowControl w:val="0"/>
              <w:spacing w:line="276" w:lineRule="auto"/>
              <w:ind w:left="282" w:firstLine="1"/>
              <w:rPr>
                <w:rFonts w:cs="Arial"/>
                <w:sz w:val="20"/>
                <w:szCs w:val="20"/>
              </w:rPr>
            </w:pPr>
            <w:r w:rsidRPr="008B0B03">
              <w:rPr>
                <w:rFonts w:cs="Arial"/>
                <w:sz w:val="20"/>
                <w:szCs w:val="20"/>
              </w:rPr>
              <w:t>Ende</w:t>
            </w:r>
            <w:r w:rsidRPr="00FE0547">
              <w:rPr>
                <w:rFonts w:cs="Arial"/>
                <w:b/>
                <w:sz w:val="20"/>
                <w:szCs w:val="20"/>
              </w:rPr>
              <w:t>:</w:t>
            </w:r>
            <w:r>
              <w:rPr>
                <w:rFonts w:cs="Arial"/>
                <w:b/>
                <w:sz w:val="20"/>
                <w:szCs w:val="20"/>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p w14:paraId="4D8B8728" w14:textId="77777777" w:rsidR="000678EE" w:rsidRPr="00FE0547" w:rsidRDefault="000678EE" w:rsidP="00545F62">
            <w:pPr>
              <w:widowControl w:val="0"/>
              <w:spacing w:line="276" w:lineRule="auto"/>
              <w:ind w:left="282" w:firstLine="1"/>
              <w:rPr>
                <w:rFonts w:cs="Arial"/>
                <w:b/>
                <w:sz w:val="20"/>
                <w:szCs w:val="20"/>
              </w:rPr>
            </w:pPr>
          </w:p>
          <w:p w14:paraId="7CCCEA43" w14:textId="77777777" w:rsidR="000678EE" w:rsidRPr="00FE0547" w:rsidRDefault="000678EE" w:rsidP="00545F62">
            <w:pPr>
              <w:widowControl w:val="0"/>
              <w:spacing w:line="276" w:lineRule="auto"/>
              <w:ind w:left="282" w:firstLine="1"/>
              <w:rPr>
                <w:rFonts w:cs="Arial"/>
                <w:sz w:val="20"/>
                <w:szCs w:val="20"/>
                <w:lang w:eastAsia="en-US"/>
              </w:rPr>
            </w:pPr>
          </w:p>
          <w:p w14:paraId="5C43F949" w14:textId="77777777" w:rsidR="000678EE" w:rsidRPr="00FE0547" w:rsidRDefault="000678EE" w:rsidP="00545F62">
            <w:pPr>
              <w:widowControl w:val="0"/>
              <w:spacing w:line="276" w:lineRule="auto"/>
              <w:ind w:left="282" w:firstLine="1"/>
              <w:rPr>
                <w:rFonts w:cs="Arial"/>
                <w:sz w:val="20"/>
                <w:szCs w:val="20"/>
              </w:rPr>
            </w:pPr>
          </w:p>
        </w:tc>
      </w:tr>
      <w:tr w:rsidR="000678EE" w:rsidRPr="00FE0547" w14:paraId="41D7CFF0" w14:textId="77777777" w:rsidTr="00CF6E49">
        <w:trPr>
          <w:trHeight w:hRule="exact" w:val="697"/>
        </w:trPr>
        <w:tc>
          <w:tcPr>
            <w:tcW w:w="567" w:type="dxa"/>
            <w:tcBorders>
              <w:top w:val="single" w:sz="4" w:space="0" w:color="000000"/>
              <w:left w:val="single" w:sz="4" w:space="0" w:color="000000"/>
              <w:bottom w:val="single" w:sz="4" w:space="0" w:color="000000"/>
              <w:right w:val="single" w:sz="4" w:space="0" w:color="000000"/>
            </w:tcBorders>
          </w:tcPr>
          <w:p w14:paraId="628F76DA" w14:textId="77777777" w:rsidR="000678EE" w:rsidRPr="00FE0547" w:rsidRDefault="000678EE" w:rsidP="000678EE">
            <w:pPr>
              <w:pStyle w:val="TableParagraph"/>
              <w:numPr>
                <w:ilvl w:val="0"/>
                <w:numId w:val="60"/>
              </w:numPr>
              <w:spacing w:before="115" w:line="276" w:lineRule="auto"/>
              <w:jc w:val="both"/>
              <w:rPr>
                <w:rFonts w:cs="Arial"/>
                <w:b/>
                <w:sz w:val="20"/>
                <w:szCs w:val="20"/>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cPr>
          <w:p w14:paraId="34CF61FD" w14:textId="77777777" w:rsidR="000678EE" w:rsidRPr="00652F30" w:rsidRDefault="000678EE" w:rsidP="00545F62">
            <w:pPr>
              <w:pStyle w:val="TableParagraph"/>
              <w:spacing w:before="115" w:line="276" w:lineRule="auto"/>
              <w:ind w:left="64"/>
              <w:rPr>
                <w:rFonts w:cs="Arial"/>
                <w:b/>
                <w:sz w:val="20"/>
                <w:szCs w:val="20"/>
              </w:rPr>
            </w:pPr>
            <w:r>
              <w:rPr>
                <w:rFonts w:cs="Arial"/>
                <w:b/>
                <w:sz w:val="20"/>
                <w:szCs w:val="20"/>
              </w:rPr>
              <w:t>Kompetenzfelder (1-10), für die diese Referenz als Nachweis angegeben wird</w:t>
            </w:r>
          </w:p>
        </w:tc>
        <w:tc>
          <w:tcPr>
            <w:tcW w:w="5100" w:type="dxa"/>
            <w:tcBorders>
              <w:top w:val="single" w:sz="4" w:space="0" w:color="000000"/>
              <w:left w:val="single" w:sz="4" w:space="0" w:color="000000"/>
              <w:bottom w:val="single" w:sz="4" w:space="0" w:color="000000"/>
              <w:right w:val="single" w:sz="4" w:space="0" w:color="000000"/>
            </w:tcBorders>
          </w:tcPr>
          <w:p w14:paraId="12EEE3C1" w14:textId="77777777" w:rsidR="000678EE" w:rsidRDefault="000678EE" w:rsidP="00545F62">
            <w:pPr>
              <w:widowControl w:val="0"/>
              <w:spacing w:line="276" w:lineRule="auto"/>
              <w:ind w:left="282" w:firstLine="1"/>
              <w:rPr>
                <w:rFonts w:cs="Arial"/>
                <w:sz w:val="20"/>
                <w:szCs w:val="20"/>
                <w:lang w:eastAsia="en-US"/>
              </w:rPr>
            </w:pPr>
          </w:p>
          <w:p w14:paraId="71A42978" w14:textId="77777777" w:rsidR="000678EE" w:rsidRPr="00FE0547" w:rsidRDefault="000678EE" w:rsidP="00545F62">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[z.B. 1, 2, 3]</w:t>
            </w:r>
          </w:p>
        </w:tc>
      </w:tr>
    </w:tbl>
    <w:p w14:paraId="63BBEFB0" w14:textId="23BA0745" w:rsidR="000678EE" w:rsidRDefault="000678EE"/>
    <w:p w14:paraId="414B5F50" w14:textId="4B5ACEC4" w:rsidR="00AC4EAA" w:rsidRDefault="00AC4EAA">
      <w:r>
        <w:t xml:space="preserve">Sollten mehr Referenzen eingereicht werden, kann der Teilnahmeantrag nur mit der ausgefüllten Tabelle 4.1 doppelt eingereicht werden. </w:t>
      </w:r>
    </w:p>
    <w:p w14:paraId="32B5A9C6" w14:textId="77777777" w:rsidR="000678EE" w:rsidRDefault="000678EE">
      <w:r>
        <w:br w:type="page"/>
      </w:r>
    </w:p>
    <w:p w14:paraId="605381A5" w14:textId="205C18C9" w:rsidR="007706DD" w:rsidRDefault="008444D1">
      <w:pPr>
        <w:rPr>
          <w:rFonts w:cs="Arial"/>
          <w:b/>
          <w:bCs/>
          <w:szCs w:val="20"/>
          <w:u w:val="single"/>
        </w:rPr>
      </w:pPr>
      <w:r>
        <w:rPr>
          <w:rFonts w:cs="Arial"/>
          <w:b/>
          <w:bCs/>
          <w:szCs w:val="20"/>
          <w:u w:val="single"/>
        </w:rPr>
        <w:lastRenderedPageBreak/>
        <w:t xml:space="preserve">4.2 </w:t>
      </w:r>
      <w:r w:rsidR="0098176F">
        <w:rPr>
          <w:rFonts w:cs="Arial"/>
          <w:b/>
          <w:bCs/>
          <w:szCs w:val="20"/>
          <w:u w:val="single"/>
        </w:rPr>
        <w:t xml:space="preserve">Auf Basis der </w:t>
      </w:r>
      <w:r w:rsidR="00C24035">
        <w:rPr>
          <w:rFonts w:cs="Arial"/>
          <w:b/>
          <w:bCs/>
          <w:szCs w:val="20"/>
          <w:u w:val="single"/>
        </w:rPr>
        <w:t xml:space="preserve">für </w:t>
      </w:r>
      <w:r w:rsidR="00AC4EAA">
        <w:rPr>
          <w:rFonts w:cs="Arial"/>
          <w:b/>
          <w:bCs/>
          <w:szCs w:val="20"/>
          <w:u w:val="single"/>
        </w:rPr>
        <w:t xml:space="preserve">die </w:t>
      </w:r>
      <w:r w:rsidR="00C24035">
        <w:rPr>
          <w:rFonts w:cs="Arial"/>
          <w:b/>
          <w:bCs/>
          <w:szCs w:val="20"/>
          <w:u w:val="single"/>
        </w:rPr>
        <w:t>Team-Mitglied</w:t>
      </w:r>
      <w:r w:rsidR="00AC4EAA">
        <w:rPr>
          <w:rFonts w:cs="Arial"/>
          <w:b/>
          <w:bCs/>
          <w:szCs w:val="20"/>
          <w:u w:val="single"/>
        </w:rPr>
        <w:t>er</w:t>
      </w:r>
      <w:r w:rsidR="00C24035">
        <w:rPr>
          <w:rFonts w:cs="Arial"/>
          <w:b/>
          <w:bCs/>
          <w:szCs w:val="20"/>
          <w:u w:val="single"/>
        </w:rPr>
        <w:t xml:space="preserve"> angegeben</w:t>
      </w:r>
      <w:r w:rsidR="00AC4EAA">
        <w:rPr>
          <w:rFonts w:cs="Arial"/>
          <w:b/>
          <w:bCs/>
          <w:szCs w:val="20"/>
          <w:u w:val="single"/>
        </w:rPr>
        <w:t>en</w:t>
      </w:r>
      <w:r w:rsidR="00C24035">
        <w:rPr>
          <w:rFonts w:cs="Arial"/>
          <w:b/>
          <w:bCs/>
          <w:szCs w:val="20"/>
          <w:u w:val="single"/>
        </w:rPr>
        <w:t xml:space="preserve"> Referenzen sind f</w:t>
      </w:r>
      <w:r w:rsidR="007706DD" w:rsidRPr="008444D1">
        <w:rPr>
          <w:rFonts w:cs="Arial"/>
          <w:b/>
          <w:bCs/>
          <w:szCs w:val="20"/>
          <w:u w:val="single"/>
        </w:rPr>
        <w:t xml:space="preserve">ür </w:t>
      </w:r>
      <w:r w:rsidR="00C24035">
        <w:rPr>
          <w:rFonts w:cs="Arial"/>
          <w:b/>
          <w:bCs/>
          <w:szCs w:val="20"/>
          <w:u w:val="single"/>
        </w:rPr>
        <w:t xml:space="preserve">jedes </w:t>
      </w:r>
      <w:r w:rsidR="007706DD" w:rsidRPr="008444D1">
        <w:rPr>
          <w:rFonts w:cs="Arial"/>
          <w:b/>
          <w:bCs/>
          <w:szCs w:val="20"/>
          <w:u w:val="single"/>
        </w:rPr>
        <w:t>Team</w:t>
      </w:r>
      <w:r w:rsidRPr="008444D1">
        <w:rPr>
          <w:rFonts w:cs="Arial"/>
          <w:b/>
          <w:bCs/>
          <w:szCs w:val="20"/>
          <w:u w:val="single"/>
        </w:rPr>
        <w:t>-M</w:t>
      </w:r>
      <w:r w:rsidR="007706DD" w:rsidRPr="008444D1">
        <w:rPr>
          <w:rFonts w:cs="Arial"/>
          <w:b/>
          <w:bCs/>
          <w:szCs w:val="20"/>
          <w:u w:val="single"/>
        </w:rPr>
        <w:t>itglieder folgende Angaben zu machen:</w:t>
      </w:r>
    </w:p>
    <w:p w14:paraId="59766388" w14:textId="77777777" w:rsidR="007706DD" w:rsidRDefault="007706DD"/>
    <w:tbl>
      <w:tblPr>
        <w:tblW w:w="9227" w:type="dxa"/>
        <w:tblInd w:w="-5" w:type="dxa"/>
        <w:tblLayout w:type="fixed"/>
        <w:tblCellMar>
          <w:left w:w="0" w:type="dxa"/>
          <w:right w:w="0" w:type="dxa"/>
        </w:tblCellMar>
        <w:tblLook w:val="01E0" w:firstRow="1" w:lastRow="1" w:firstColumn="1" w:lastColumn="1" w:noHBand="0" w:noVBand="0"/>
      </w:tblPr>
      <w:tblGrid>
        <w:gridCol w:w="851"/>
        <w:gridCol w:w="6237"/>
        <w:gridCol w:w="2139"/>
      </w:tblGrid>
      <w:tr w:rsidR="009260B6" w:rsidRPr="00FE0547" w14:paraId="788CCD96" w14:textId="77777777" w:rsidTr="00CF6E49">
        <w:trPr>
          <w:trHeight w:hRule="exact" w:val="278"/>
        </w:trPr>
        <w:tc>
          <w:tcPr>
            <w:tcW w:w="9227" w:type="dxa"/>
            <w:gridSpan w:val="3"/>
            <w:tcBorders>
              <w:top w:val="single" w:sz="4" w:space="0" w:color="000000"/>
              <w:left w:val="single" w:sz="4" w:space="0" w:color="000000"/>
              <w:bottom w:val="single" w:sz="4" w:space="0" w:color="000000"/>
              <w:right w:val="single" w:sz="4" w:space="0" w:color="000000"/>
            </w:tcBorders>
          </w:tcPr>
          <w:p w14:paraId="5E583241" w14:textId="00F1C320" w:rsidR="009260B6" w:rsidRPr="00FE0547" w:rsidRDefault="009260B6" w:rsidP="006D2309">
            <w:pPr>
              <w:widowControl w:val="0"/>
              <w:spacing w:line="276" w:lineRule="auto"/>
              <w:rPr>
                <w:rFonts w:cs="Arial"/>
                <w:sz w:val="20"/>
                <w:szCs w:val="20"/>
              </w:rPr>
            </w:pPr>
            <w:r>
              <w:rPr>
                <w:rFonts w:cs="Arial"/>
                <w:b/>
                <w:bCs/>
                <w:sz w:val="20"/>
                <w:szCs w:val="20"/>
              </w:rPr>
              <w:t>Kompetenzlevel</w:t>
            </w:r>
            <w:r w:rsidRPr="00537B1E">
              <w:rPr>
                <w:rFonts w:cs="Arial"/>
                <w:b/>
                <w:bCs/>
                <w:sz w:val="20"/>
                <w:szCs w:val="20"/>
              </w:rPr>
              <w:t xml:space="preserve"> </w:t>
            </w:r>
            <w:r w:rsidR="00180738">
              <w:rPr>
                <w:rFonts w:cs="Arial"/>
                <w:b/>
                <w:bCs/>
                <w:sz w:val="20"/>
                <w:szCs w:val="20"/>
              </w:rPr>
              <w:t>Projektleitung</w:t>
            </w:r>
          </w:p>
        </w:tc>
      </w:tr>
      <w:tr w:rsidR="00705CB1" w:rsidRPr="00FE0547" w14:paraId="231D534E" w14:textId="77777777" w:rsidTr="008F3996">
        <w:trPr>
          <w:trHeight w:hRule="exact" w:val="683"/>
        </w:trPr>
        <w:tc>
          <w:tcPr>
            <w:tcW w:w="851"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769B7A2A" w14:textId="77777777" w:rsidR="00705CB1" w:rsidRDefault="00705CB1" w:rsidP="00A01135">
            <w:pPr>
              <w:pStyle w:val="TableParagraph"/>
              <w:spacing w:before="115" w:line="276" w:lineRule="auto"/>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45AA8C4D" w14:textId="7309CCBD" w:rsidR="00705CB1" w:rsidRDefault="00705CB1" w:rsidP="00E858D9">
            <w:pPr>
              <w:pStyle w:val="TableParagraph"/>
              <w:spacing w:before="115" w:line="276" w:lineRule="auto"/>
              <w:ind w:left="64"/>
              <w:rPr>
                <w:rFonts w:cs="Arial"/>
                <w:b/>
                <w:sz w:val="20"/>
                <w:szCs w:val="20"/>
              </w:rPr>
            </w:pPr>
            <w:r>
              <w:rPr>
                <w:rFonts w:cs="Arial"/>
                <w:b/>
                <w:sz w:val="20"/>
                <w:szCs w:val="20"/>
              </w:rPr>
              <w:t>Kompetenz</w:t>
            </w:r>
            <w:r w:rsidR="00BD2B6C">
              <w:rPr>
                <w:rFonts w:cs="Arial"/>
                <w:b/>
                <w:sz w:val="20"/>
                <w:szCs w:val="20"/>
              </w:rPr>
              <w:t>feld</w:t>
            </w:r>
          </w:p>
        </w:tc>
        <w:tc>
          <w:tcPr>
            <w:tcW w:w="2139"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6FC4AFC6" w14:textId="77777777" w:rsidR="00CF6E49" w:rsidRDefault="00BD2B6C" w:rsidP="008F3996">
            <w:pPr>
              <w:pStyle w:val="TableParagraph"/>
              <w:spacing w:before="115" w:line="276" w:lineRule="auto"/>
              <w:ind w:left="64"/>
              <w:rPr>
                <w:rFonts w:cs="Arial"/>
                <w:b/>
                <w:sz w:val="20"/>
                <w:szCs w:val="20"/>
              </w:rPr>
            </w:pPr>
            <w:r w:rsidRPr="00BD2B6C">
              <w:rPr>
                <w:rFonts w:cs="Arial"/>
                <w:b/>
                <w:sz w:val="20"/>
                <w:szCs w:val="20"/>
              </w:rPr>
              <w:t>Kompetenzlevel</w:t>
            </w:r>
          </w:p>
          <w:p w14:paraId="3AD5474E" w14:textId="73D260D9" w:rsidR="00705CB1" w:rsidRPr="008F3996" w:rsidRDefault="00CF6E49" w:rsidP="008F3996">
            <w:pPr>
              <w:pStyle w:val="TableParagraph"/>
              <w:ind w:left="62"/>
              <w:rPr>
                <w:rFonts w:cs="Arial"/>
                <w:b/>
                <w:sz w:val="16"/>
                <w:szCs w:val="16"/>
              </w:rPr>
            </w:pPr>
            <w:r w:rsidRPr="008F3996">
              <w:rPr>
                <w:rFonts w:cs="Arial"/>
                <w:sz w:val="16"/>
                <w:szCs w:val="16"/>
              </w:rPr>
              <w:t>[1 bis 5] siehe oben</w:t>
            </w:r>
          </w:p>
        </w:tc>
      </w:tr>
      <w:tr w:rsidR="002B3B3F" w:rsidRPr="00FE0547" w14:paraId="5B32E533" w14:textId="77777777" w:rsidTr="008F3996">
        <w:trPr>
          <w:trHeight w:hRule="exact" w:val="424"/>
        </w:trPr>
        <w:tc>
          <w:tcPr>
            <w:tcW w:w="851" w:type="dxa"/>
            <w:tcBorders>
              <w:top w:val="single" w:sz="4" w:space="0" w:color="000000"/>
              <w:left w:val="single" w:sz="4" w:space="0" w:color="000000"/>
              <w:bottom w:val="single" w:sz="4" w:space="0" w:color="000000"/>
              <w:right w:val="single" w:sz="4" w:space="0" w:color="000000"/>
            </w:tcBorders>
            <w:vAlign w:val="center"/>
          </w:tcPr>
          <w:p w14:paraId="4151311A" w14:textId="1D19276F" w:rsidR="002B3B3F" w:rsidRPr="00FE0547" w:rsidRDefault="002B3B3F"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62D57E92" w14:textId="37182196" w:rsidR="002B3B3F" w:rsidRDefault="00A01135" w:rsidP="00E858D9">
            <w:pPr>
              <w:pStyle w:val="TableParagraph"/>
              <w:spacing w:before="115" w:line="276" w:lineRule="auto"/>
              <w:ind w:left="64"/>
              <w:rPr>
                <w:rFonts w:cs="Arial"/>
                <w:b/>
                <w:sz w:val="20"/>
                <w:szCs w:val="20"/>
              </w:rPr>
            </w:pPr>
            <w:r>
              <w:rPr>
                <w:rFonts w:cs="Arial"/>
                <w:b/>
                <w:sz w:val="20"/>
                <w:szCs w:val="20"/>
              </w:rPr>
              <w:t>Datenarchitektur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336595DC" w14:textId="697EE55D" w:rsidR="002B3B3F" w:rsidRDefault="00D51375" w:rsidP="006473F0">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w:t>
            </w:r>
          </w:p>
        </w:tc>
      </w:tr>
      <w:tr w:rsidR="007C0A85" w:rsidRPr="00FE0547" w14:paraId="647623C6" w14:textId="77777777" w:rsidTr="008F3996">
        <w:trPr>
          <w:trHeight w:hRule="exact" w:val="434"/>
        </w:trPr>
        <w:tc>
          <w:tcPr>
            <w:tcW w:w="851" w:type="dxa"/>
            <w:tcBorders>
              <w:top w:val="single" w:sz="4" w:space="0" w:color="000000"/>
              <w:left w:val="single" w:sz="4" w:space="0" w:color="000000"/>
              <w:bottom w:val="single" w:sz="4" w:space="0" w:color="000000"/>
              <w:right w:val="single" w:sz="4" w:space="0" w:color="000000"/>
            </w:tcBorders>
            <w:vAlign w:val="center"/>
          </w:tcPr>
          <w:p w14:paraId="20F9AA2E" w14:textId="5927EAD1"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5026C8C" w14:textId="422494B6" w:rsidR="007C0A85" w:rsidRDefault="00242D84" w:rsidP="007C0A85">
            <w:pPr>
              <w:pStyle w:val="TableParagraph"/>
              <w:spacing w:before="115" w:line="276" w:lineRule="auto"/>
              <w:ind w:left="64"/>
              <w:rPr>
                <w:rFonts w:cs="Arial"/>
                <w:b/>
                <w:sz w:val="20"/>
                <w:szCs w:val="20"/>
              </w:rPr>
            </w:pPr>
            <w:r>
              <w:rPr>
                <w:rFonts w:cs="Arial"/>
                <w:b/>
                <w:sz w:val="20"/>
                <w:szCs w:val="20"/>
              </w:rPr>
              <w:t>Software-Architektur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690AF56C" w14:textId="4EA0BFB4"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15A12AD9" w14:textId="77777777" w:rsidTr="008F3996">
        <w:trPr>
          <w:trHeight w:hRule="exact" w:val="444"/>
        </w:trPr>
        <w:tc>
          <w:tcPr>
            <w:tcW w:w="851" w:type="dxa"/>
            <w:tcBorders>
              <w:top w:val="single" w:sz="4" w:space="0" w:color="000000"/>
              <w:left w:val="single" w:sz="4" w:space="0" w:color="000000"/>
              <w:bottom w:val="single" w:sz="4" w:space="0" w:color="000000"/>
              <w:right w:val="single" w:sz="4" w:space="0" w:color="000000"/>
            </w:tcBorders>
            <w:vAlign w:val="center"/>
          </w:tcPr>
          <w:p w14:paraId="69D0F7D1" w14:textId="5950A3B1"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0C0063D" w14:textId="4FB14534" w:rsidR="007C0A85" w:rsidRDefault="00242D84" w:rsidP="007C0A85">
            <w:pPr>
              <w:pStyle w:val="TableParagraph"/>
              <w:spacing w:before="115" w:line="276" w:lineRule="auto"/>
              <w:ind w:left="64"/>
              <w:rPr>
                <w:rFonts w:cs="Arial"/>
                <w:b/>
                <w:sz w:val="20"/>
                <w:szCs w:val="20"/>
              </w:rPr>
            </w:pPr>
            <w:r>
              <w:rPr>
                <w:rFonts w:cs="Arial"/>
                <w:b/>
                <w:sz w:val="20"/>
                <w:szCs w:val="20"/>
              </w:rPr>
              <w:t xml:space="preserve">Datenbankentwicklung / Data </w:t>
            </w:r>
            <w:r w:rsidR="001677C7">
              <w:rPr>
                <w:rFonts w:cs="Arial"/>
                <w:b/>
                <w:sz w:val="20"/>
                <w:szCs w:val="20"/>
              </w:rPr>
              <w:t>Engineering</w:t>
            </w:r>
          </w:p>
        </w:tc>
        <w:tc>
          <w:tcPr>
            <w:tcW w:w="2139" w:type="dxa"/>
            <w:tcBorders>
              <w:top w:val="single" w:sz="4" w:space="0" w:color="000000"/>
              <w:left w:val="single" w:sz="4" w:space="0" w:color="000000"/>
              <w:bottom w:val="single" w:sz="4" w:space="0" w:color="000000"/>
              <w:right w:val="single" w:sz="4" w:space="0" w:color="000000"/>
            </w:tcBorders>
            <w:vAlign w:val="center"/>
          </w:tcPr>
          <w:p w14:paraId="31BC088F" w14:textId="07E72D9E"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5A253A21" w14:textId="77777777" w:rsidTr="008F3996">
        <w:trPr>
          <w:trHeight w:hRule="exact" w:val="454"/>
        </w:trPr>
        <w:tc>
          <w:tcPr>
            <w:tcW w:w="851" w:type="dxa"/>
            <w:tcBorders>
              <w:top w:val="single" w:sz="4" w:space="0" w:color="000000"/>
              <w:left w:val="single" w:sz="4" w:space="0" w:color="000000"/>
              <w:bottom w:val="single" w:sz="4" w:space="0" w:color="000000"/>
              <w:right w:val="single" w:sz="4" w:space="0" w:color="000000"/>
            </w:tcBorders>
            <w:vAlign w:val="center"/>
          </w:tcPr>
          <w:p w14:paraId="0CAAE9BD" w14:textId="5C64FE64"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3D5C297" w14:textId="1DDBAAAF" w:rsidR="007C0A85" w:rsidRDefault="00242D84" w:rsidP="007C0A85">
            <w:pPr>
              <w:pStyle w:val="TableParagraph"/>
              <w:spacing w:before="115" w:line="276" w:lineRule="auto"/>
              <w:ind w:left="64"/>
              <w:rPr>
                <w:rFonts w:cs="Arial"/>
                <w:b/>
                <w:sz w:val="20"/>
                <w:szCs w:val="20"/>
              </w:rPr>
            </w:pPr>
            <w:r>
              <w:rPr>
                <w:rFonts w:cs="Arial"/>
                <w:b/>
                <w:sz w:val="20"/>
                <w:szCs w:val="20"/>
              </w:rPr>
              <w:t xml:space="preserve">Datenintegration / Schnittstellen </w:t>
            </w:r>
          </w:p>
        </w:tc>
        <w:tc>
          <w:tcPr>
            <w:tcW w:w="2139" w:type="dxa"/>
            <w:tcBorders>
              <w:top w:val="single" w:sz="4" w:space="0" w:color="000000"/>
              <w:left w:val="single" w:sz="4" w:space="0" w:color="000000"/>
              <w:bottom w:val="single" w:sz="4" w:space="0" w:color="000000"/>
              <w:right w:val="single" w:sz="4" w:space="0" w:color="000000"/>
            </w:tcBorders>
            <w:vAlign w:val="center"/>
          </w:tcPr>
          <w:p w14:paraId="0A96E6E9" w14:textId="4ACDB5FA"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32720A8A" w14:textId="77777777" w:rsidTr="008F3996">
        <w:trPr>
          <w:trHeight w:hRule="exact" w:val="465"/>
        </w:trPr>
        <w:tc>
          <w:tcPr>
            <w:tcW w:w="851" w:type="dxa"/>
            <w:tcBorders>
              <w:top w:val="single" w:sz="4" w:space="0" w:color="000000"/>
              <w:left w:val="single" w:sz="4" w:space="0" w:color="000000"/>
              <w:bottom w:val="single" w:sz="4" w:space="0" w:color="000000"/>
              <w:right w:val="single" w:sz="4" w:space="0" w:color="000000"/>
            </w:tcBorders>
            <w:vAlign w:val="center"/>
          </w:tcPr>
          <w:p w14:paraId="7F0714D8" w14:textId="2B84C762"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4DB79CAD" w14:textId="18F2CA99" w:rsidR="007C0A85" w:rsidRDefault="00242D84" w:rsidP="007C0A85">
            <w:pPr>
              <w:pStyle w:val="TableParagraph"/>
              <w:spacing w:before="115" w:line="276" w:lineRule="auto"/>
              <w:ind w:left="64"/>
              <w:rPr>
                <w:rFonts w:cs="Arial"/>
                <w:b/>
                <w:sz w:val="20"/>
                <w:szCs w:val="20"/>
              </w:rPr>
            </w:pPr>
            <w:r>
              <w:rPr>
                <w:rFonts w:cs="Arial"/>
                <w:b/>
                <w:sz w:val="20"/>
                <w:szCs w:val="20"/>
              </w:rPr>
              <w:t>Backend &amp; API</w:t>
            </w:r>
          </w:p>
        </w:tc>
        <w:tc>
          <w:tcPr>
            <w:tcW w:w="2139" w:type="dxa"/>
            <w:tcBorders>
              <w:top w:val="single" w:sz="4" w:space="0" w:color="000000"/>
              <w:left w:val="single" w:sz="4" w:space="0" w:color="000000"/>
              <w:bottom w:val="single" w:sz="4" w:space="0" w:color="000000"/>
              <w:right w:val="single" w:sz="4" w:space="0" w:color="000000"/>
            </w:tcBorders>
            <w:vAlign w:val="center"/>
          </w:tcPr>
          <w:p w14:paraId="18027C94" w14:textId="50CB1EC5"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344DF456" w14:textId="77777777" w:rsidTr="008F3996">
        <w:trPr>
          <w:trHeight w:hRule="exact" w:val="488"/>
        </w:trPr>
        <w:tc>
          <w:tcPr>
            <w:tcW w:w="851" w:type="dxa"/>
            <w:tcBorders>
              <w:top w:val="single" w:sz="4" w:space="0" w:color="000000"/>
              <w:left w:val="single" w:sz="4" w:space="0" w:color="000000"/>
              <w:bottom w:val="single" w:sz="4" w:space="0" w:color="000000"/>
              <w:right w:val="single" w:sz="4" w:space="0" w:color="000000"/>
            </w:tcBorders>
            <w:vAlign w:val="center"/>
          </w:tcPr>
          <w:p w14:paraId="7ADA302C" w14:textId="4534DB2D"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F770425" w14:textId="55F2F725" w:rsidR="007C0A85" w:rsidRDefault="00242D84" w:rsidP="007C0A85">
            <w:pPr>
              <w:pStyle w:val="TableParagraph"/>
              <w:spacing w:before="115" w:line="276" w:lineRule="auto"/>
              <w:ind w:left="64"/>
              <w:rPr>
                <w:rFonts w:cs="Arial"/>
                <w:b/>
                <w:sz w:val="20"/>
                <w:szCs w:val="20"/>
              </w:rPr>
            </w:pPr>
            <w:r>
              <w:rPr>
                <w:rFonts w:cs="Arial"/>
                <w:b/>
                <w:sz w:val="20"/>
                <w:szCs w:val="20"/>
              </w:rPr>
              <w:t xml:space="preserve">Frontend / User Experience </w:t>
            </w:r>
          </w:p>
        </w:tc>
        <w:tc>
          <w:tcPr>
            <w:tcW w:w="2139" w:type="dxa"/>
            <w:tcBorders>
              <w:top w:val="single" w:sz="4" w:space="0" w:color="000000"/>
              <w:left w:val="single" w:sz="4" w:space="0" w:color="000000"/>
              <w:bottom w:val="single" w:sz="4" w:space="0" w:color="000000"/>
              <w:right w:val="single" w:sz="4" w:space="0" w:color="000000"/>
            </w:tcBorders>
            <w:vAlign w:val="center"/>
          </w:tcPr>
          <w:p w14:paraId="33E6B22B" w14:textId="1B685B70"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15A85BC8" w14:textId="77777777" w:rsidTr="008F3996">
        <w:trPr>
          <w:trHeight w:hRule="exact" w:val="484"/>
        </w:trPr>
        <w:tc>
          <w:tcPr>
            <w:tcW w:w="851" w:type="dxa"/>
            <w:tcBorders>
              <w:top w:val="single" w:sz="4" w:space="0" w:color="000000"/>
              <w:left w:val="single" w:sz="4" w:space="0" w:color="000000"/>
              <w:bottom w:val="single" w:sz="4" w:space="0" w:color="000000"/>
              <w:right w:val="single" w:sz="4" w:space="0" w:color="000000"/>
            </w:tcBorders>
            <w:vAlign w:val="center"/>
          </w:tcPr>
          <w:p w14:paraId="1E4EF12E" w14:textId="1BC02D4F"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5872509" w14:textId="4B666F62" w:rsidR="007C0A85" w:rsidRDefault="00242D84" w:rsidP="007C0A85">
            <w:pPr>
              <w:pStyle w:val="TableParagraph"/>
              <w:spacing w:before="115" w:line="276" w:lineRule="auto"/>
              <w:ind w:left="64"/>
              <w:rPr>
                <w:rFonts w:cs="Arial"/>
                <w:b/>
                <w:sz w:val="20"/>
                <w:szCs w:val="20"/>
              </w:rPr>
            </w:pPr>
            <w:r>
              <w:rPr>
                <w:rFonts w:cs="Arial"/>
                <w:b/>
                <w:sz w:val="20"/>
                <w:szCs w:val="20"/>
              </w:rPr>
              <w:t>Depl</w:t>
            </w:r>
            <w:r w:rsidR="00CF6E49">
              <w:rPr>
                <w:rFonts w:cs="Arial"/>
                <w:b/>
                <w:sz w:val="20"/>
                <w:szCs w:val="20"/>
              </w:rPr>
              <w:t>o</w:t>
            </w:r>
            <w:r>
              <w:rPr>
                <w:rFonts w:cs="Arial"/>
                <w:b/>
                <w:sz w:val="20"/>
                <w:szCs w:val="20"/>
              </w:rPr>
              <w:t>yment, Betrieb, DevOPs</w:t>
            </w:r>
          </w:p>
        </w:tc>
        <w:tc>
          <w:tcPr>
            <w:tcW w:w="2139" w:type="dxa"/>
            <w:tcBorders>
              <w:top w:val="single" w:sz="4" w:space="0" w:color="000000"/>
              <w:left w:val="single" w:sz="4" w:space="0" w:color="000000"/>
              <w:bottom w:val="single" w:sz="4" w:space="0" w:color="000000"/>
              <w:right w:val="single" w:sz="4" w:space="0" w:color="000000"/>
            </w:tcBorders>
            <w:vAlign w:val="center"/>
          </w:tcPr>
          <w:p w14:paraId="3CA4B45E" w14:textId="32192717"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7C0A85" w:rsidRPr="00FE0547" w14:paraId="441595AF" w14:textId="77777777" w:rsidTr="008F3996">
        <w:trPr>
          <w:trHeight w:hRule="exact" w:val="697"/>
        </w:trPr>
        <w:tc>
          <w:tcPr>
            <w:tcW w:w="851" w:type="dxa"/>
            <w:tcBorders>
              <w:top w:val="single" w:sz="4" w:space="0" w:color="000000"/>
              <w:left w:val="single" w:sz="4" w:space="0" w:color="000000"/>
              <w:bottom w:val="single" w:sz="4" w:space="0" w:color="000000"/>
              <w:right w:val="single" w:sz="4" w:space="0" w:color="000000"/>
            </w:tcBorders>
            <w:vAlign w:val="center"/>
          </w:tcPr>
          <w:p w14:paraId="34A52D40" w14:textId="2CA8C269" w:rsidR="007C0A85" w:rsidRDefault="007C0A85"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FC5C8E4" w14:textId="69A15580" w:rsidR="007C0A85" w:rsidRDefault="00DF7BC1" w:rsidP="007C0A85">
            <w:pPr>
              <w:pStyle w:val="TableParagraph"/>
              <w:spacing w:before="115" w:line="276" w:lineRule="auto"/>
              <w:ind w:left="64"/>
              <w:rPr>
                <w:rFonts w:cs="Arial"/>
                <w:b/>
                <w:sz w:val="20"/>
                <w:szCs w:val="20"/>
              </w:rPr>
            </w:pPr>
            <w:r w:rsidRPr="00DF7BC1">
              <w:rPr>
                <w:rFonts w:cs="Arial"/>
                <w:b/>
                <w:sz w:val="20"/>
                <w:szCs w:val="20"/>
              </w:rPr>
              <w:t>Informationssicherheit / Datenschutz / Rollen- und Berechtigungskonzepte</w:t>
            </w:r>
          </w:p>
        </w:tc>
        <w:tc>
          <w:tcPr>
            <w:tcW w:w="2139" w:type="dxa"/>
            <w:tcBorders>
              <w:top w:val="single" w:sz="4" w:space="0" w:color="000000"/>
              <w:left w:val="single" w:sz="4" w:space="0" w:color="000000"/>
              <w:bottom w:val="single" w:sz="4" w:space="0" w:color="000000"/>
              <w:right w:val="single" w:sz="4" w:space="0" w:color="000000"/>
            </w:tcBorders>
            <w:vAlign w:val="center"/>
          </w:tcPr>
          <w:p w14:paraId="21B8A819" w14:textId="5A42FCD0" w:rsidR="007C0A85" w:rsidRDefault="00D51375" w:rsidP="007C0A85">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F467DD" w:rsidRPr="00FE0547" w14:paraId="7C81200F" w14:textId="77777777" w:rsidTr="008F3996">
        <w:trPr>
          <w:trHeight w:hRule="exact" w:val="377"/>
        </w:trPr>
        <w:tc>
          <w:tcPr>
            <w:tcW w:w="851" w:type="dxa"/>
            <w:tcBorders>
              <w:top w:val="single" w:sz="4" w:space="0" w:color="000000"/>
              <w:left w:val="single" w:sz="4" w:space="0" w:color="000000"/>
              <w:bottom w:val="single" w:sz="4" w:space="0" w:color="000000"/>
              <w:right w:val="single" w:sz="4" w:space="0" w:color="000000"/>
            </w:tcBorders>
            <w:vAlign w:val="center"/>
          </w:tcPr>
          <w:p w14:paraId="2A42F3E5" w14:textId="056A3341" w:rsidR="00F467DD" w:rsidRDefault="00F467DD"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659372C7" w14:textId="2FF933CF" w:rsidR="00F467DD" w:rsidRDefault="00F467DD" w:rsidP="00F467DD">
            <w:pPr>
              <w:pStyle w:val="TableParagraph"/>
              <w:spacing w:before="115" w:line="276" w:lineRule="auto"/>
              <w:ind w:left="64"/>
              <w:rPr>
                <w:rFonts w:cs="Arial"/>
                <w:b/>
                <w:sz w:val="20"/>
                <w:szCs w:val="20"/>
              </w:rPr>
            </w:pPr>
            <w:r>
              <w:rPr>
                <w:rFonts w:cs="Arial"/>
                <w:b/>
                <w:sz w:val="20"/>
                <w:szCs w:val="20"/>
              </w:rPr>
              <w:t>Projektsteuerung</w:t>
            </w:r>
          </w:p>
        </w:tc>
        <w:tc>
          <w:tcPr>
            <w:tcW w:w="2139" w:type="dxa"/>
            <w:tcBorders>
              <w:top w:val="single" w:sz="4" w:space="0" w:color="000000"/>
              <w:left w:val="single" w:sz="4" w:space="0" w:color="000000"/>
              <w:bottom w:val="single" w:sz="4" w:space="0" w:color="000000"/>
              <w:right w:val="single" w:sz="4" w:space="0" w:color="000000"/>
            </w:tcBorders>
            <w:vAlign w:val="center"/>
          </w:tcPr>
          <w:p w14:paraId="64A72D48" w14:textId="56E98E54" w:rsidR="00F467DD" w:rsidRDefault="00D51375" w:rsidP="00F467DD">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F467DD" w:rsidRPr="00FE0547" w14:paraId="30E926CA" w14:textId="77777777" w:rsidTr="008F3996">
        <w:trPr>
          <w:trHeight w:hRule="exact" w:val="386"/>
        </w:trPr>
        <w:tc>
          <w:tcPr>
            <w:tcW w:w="851" w:type="dxa"/>
            <w:tcBorders>
              <w:top w:val="single" w:sz="4" w:space="0" w:color="000000"/>
              <w:left w:val="single" w:sz="4" w:space="0" w:color="000000"/>
              <w:bottom w:val="single" w:sz="4" w:space="0" w:color="000000"/>
              <w:right w:val="single" w:sz="4" w:space="0" w:color="000000"/>
            </w:tcBorders>
            <w:vAlign w:val="center"/>
          </w:tcPr>
          <w:p w14:paraId="6DC92FC3" w14:textId="5E0944D1" w:rsidR="00F467DD" w:rsidRDefault="00F467DD" w:rsidP="00CF6E49">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A3A4A64" w14:textId="2E09AF15" w:rsidR="00F467DD" w:rsidRDefault="00F467DD" w:rsidP="00F467DD">
            <w:pPr>
              <w:pStyle w:val="TableParagraph"/>
              <w:spacing w:before="115" w:line="276" w:lineRule="auto"/>
              <w:ind w:left="64"/>
              <w:rPr>
                <w:rFonts w:cs="Arial"/>
                <w:b/>
                <w:sz w:val="20"/>
                <w:szCs w:val="20"/>
              </w:rPr>
            </w:pPr>
            <w:r>
              <w:rPr>
                <w:rFonts w:cs="Arial"/>
                <w:b/>
                <w:sz w:val="20"/>
                <w:szCs w:val="20"/>
              </w:rPr>
              <w:t>Fachliche Anforderungsanalyse</w:t>
            </w:r>
          </w:p>
        </w:tc>
        <w:tc>
          <w:tcPr>
            <w:tcW w:w="2139" w:type="dxa"/>
            <w:tcBorders>
              <w:top w:val="single" w:sz="4" w:space="0" w:color="000000"/>
              <w:left w:val="single" w:sz="4" w:space="0" w:color="000000"/>
              <w:bottom w:val="single" w:sz="4" w:space="0" w:color="000000"/>
              <w:right w:val="single" w:sz="4" w:space="0" w:color="000000"/>
            </w:tcBorders>
            <w:vAlign w:val="center"/>
          </w:tcPr>
          <w:p w14:paraId="0944D697" w14:textId="59061364" w:rsidR="00F467DD" w:rsidRPr="005E49F6" w:rsidRDefault="00D51375" w:rsidP="00F467DD">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bl>
    <w:p w14:paraId="39CA0604" w14:textId="535B7CA9" w:rsidR="00AC4EAA" w:rsidRDefault="00AC4EAA" w:rsidP="00FE3216">
      <w:pPr>
        <w:pStyle w:val="BriefStandardtextFPS"/>
      </w:pPr>
    </w:p>
    <w:tbl>
      <w:tblPr>
        <w:tblW w:w="9227" w:type="dxa"/>
        <w:tblInd w:w="-5" w:type="dxa"/>
        <w:tblLayout w:type="fixed"/>
        <w:tblCellMar>
          <w:left w:w="0" w:type="dxa"/>
          <w:right w:w="0" w:type="dxa"/>
        </w:tblCellMar>
        <w:tblLook w:val="01E0" w:firstRow="1" w:lastRow="1" w:firstColumn="1" w:lastColumn="1" w:noHBand="0" w:noVBand="0"/>
      </w:tblPr>
      <w:tblGrid>
        <w:gridCol w:w="851"/>
        <w:gridCol w:w="6237"/>
        <w:gridCol w:w="2139"/>
      </w:tblGrid>
      <w:tr w:rsidR="008F3996" w:rsidRPr="00FE0547" w14:paraId="6C92BE73" w14:textId="77777777" w:rsidTr="00073613">
        <w:trPr>
          <w:trHeight w:hRule="exact" w:val="278"/>
        </w:trPr>
        <w:tc>
          <w:tcPr>
            <w:tcW w:w="9227" w:type="dxa"/>
            <w:gridSpan w:val="3"/>
            <w:tcBorders>
              <w:top w:val="single" w:sz="4" w:space="0" w:color="000000"/>
              <w:left w:val="single" w:sz="4" w:space="0" w:color="000000"/>
              <w:bottom w:val="single" w:sz="4" w:space="0" w:color="000000"/>
              <w:right w:val="single" w:sz="4" w:space="0" w:color="000000"/>
            </w:tcBorders>
          </w:tcPr>
          <w:p w14:paraId="0C81D9F2" w14:textId="4E3694BE" w:rsidR="008F3996" w:rsidRPr="00FE0547" w:rsidRDefault="008F3996" w:rsidP="00073613">
            <w:pPr>
              <w:widowControl w:val="0"/>
              <w:spacing w:line="276" w:lineRule="auto"/>
              <w:rPr>
                <w:rFonts w:cs="Arial"/>
                <w:sz w:val="20"/>
                <w:szCs w:val="20"/>
              </w:rPr>
            </w:pPr>
            <w:r>
              <w:rPr>
                <w:rFonts w:cs="Arial"/>
                <w:b/>
                <w:bCs/>
                <w:sz w:val="20"/>
                <w:szCs w:val="20"/>
              </w:rPr>
              <w:t>Kompetenzlevel</w:t>
            </w:r>
            <w:r w:rsidRPr="00537B1E">
              <w:rPr>
                <w:rFonts w:cs="Arial"/>
                <w:b/>
                <w:bCs/>
                <w:sz w:val="20"/>
                <w:szCs w:val="20"/>
              </w:rPr>
              <w:t xml:space="preserve"> </w:t>
            </w:r>
            <w:r>
              <w:rPr>
                <w:rFonts w:cs="Arial"/>
                <w:b/>
                <w:bCs/>
                <w:sz w:val="20"/>
                <w:szCs w:val="20"/>
              </w:rPr>
              <w:t>Datenarchitekt</w:t>
            </w:r>
          </w:p>
        </w:tc>
      </w:tr>
      <w:tr w:rsidR="008F3996" w:rsidRPr="00FE0547" w14:paraId="650800FC" w14:textId="77777777" w:rsidTr="008F3996">
        <w:trPr>
          <w:trHeight w:hRule="exact" w:val="683"/>
        </w:trPr>
        <w:tc>
          <w:tcPr>
            <w:tcW w:w="851"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54A1420E" w14:textId="77777777" w:rsidR="008F3996" w:rsidRDefault="008F3996" w:rsidP="00073613">
            <w:pPr>
              <w:pStyle w:val="TableParagraph"/>
              <w:spacing w:before="115" w:line="276" w:lineRule="auto"/>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496FEBBA" w14:textId="77777777" w:rsidR="008F3996" w:rsidRDefault="008F3996" w:rsidP="00073613">
            <w:pPr>
              <w:pStyle w:val="TableParagraph"/>
              <w:spacing w:before="115" w:line="276" w:lineRule="auto"/>
              <w:ind w:left="64"/>
              <w:rPr>
                <w:rFonts w:cs="Arial"/>
                <w:b/>
                <w:sz w:val="20"/>
                <w:szCs w:val="20"/>
              </w:rPr>
            </w:pPr>
            <w:r>
              <w:rPr>
                <w:rFonts w:cs="Arial"/>
                <w:b/>
                <w:sz w:val="20"/>
                <w:szCs w:val="20"/>
              </w:rPr>
              <w:t>Kompetenzfeld</w:t>
            </w:r>
          </w:p>
        </w:tc>
        <w:tc>
          <w:tcPr>
            <w:tcW w:w="2139"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65B313D6" w14:textId="77777777" w:rsidR="008F3996" w:rsidRDefault="008F3996" w:rsidP="00073613">
            <w:pPr>
              <w:pStyle w:val="TableParagraph"/>
              <w:spacing w:before="115" w:line="276" w:lineRule="auto"/>
              <w:ind w:left="64"/>
              <w:rPr>
                <w:rFonts w:cs="Arial"/>
                <w:b/>
                <w:sz w:val="20"/>
                <w:szCs w:val="20"/>
              </w:rPr>
            </w:pPr>
            <w:r w:rsidRPr="00BD2B6C">
              <w:rPr>
                <w:rFonts w:cs="Arial"/>
                <w:b/>
                <w:sz w:val="20"/>
                <w:szCs w:val="20"/>
              </w:rPr>
              <w:t>Kompetenzlevel</w:t>
            </w:r>
          </w:p>
          <w:p w14:paraId="220CEDB5" w14:textId="77777777" w:rsidR="008F3996" w:rsidRPr="008F3996" w:rsidRDefault="008F3996" w:rsidP="00073613">
            <w:pPr>
              <w:pStyle w:val="TableParagraph"/>
              <w:ind w:left="62"/>
              <w:rPr>
                <w:rFonts w:cs="Arial"/>
                <w:b/>
                <w:sz w:val="16"/>
                <w:szCs w:val="16"/>
              </w:rPr>
            </w:pPr>
            <w:r w:rsidRPr="008F3996">
              <w:rPr>
                <w:rFonts w:cs="Arial"/>
                <w:sz w:val="16"/>
                <w:szCs w:val="16"/>
              </w:rPr>
              <w:t>[1 bis 5] siehe oben</w:t>
            </w:r>
          </w:p>
        </w:tc>
      </w:tr>
      <w:tr w:rsidR="008F3996" w:rsidRPr="00FE0547" w14:paraId="24C6B0D2" w14:textId="77777777" w:rsidTr="00073613">
        <w:trPr>
          <w:trHeight w:hRule="exact" w:val="424"/>
        </w:trPr>
        <w:tc>
          <w:tcPr>
            <w:tcW w:w="851" w:type="dxa"/>
            <w:tcBorders>
              <w:top w:val="single" w:sz="4" w:space="0" w:color="000000"/>
              <w:left w:val="single" w:sz="4" w:space="0" w:color="000000"/>
              <w:bottom w:val="single" w:sz="4" w:space="0" w:color="000000"/>
              <w:right w:val="single" w:sz="4" w:space="0" w:color="000000"/>
            </w:tcBorders>
            <w:vAlign w:val="center"/>
          </w:tcPr>
          <w:p w14:paraId="7F1AA147" w14:textId="77777777" w:rsidR="008F3996" w:rsidRPr="00FE0547"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BAA29EA"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0A16B912"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w:t>
            </w:r>
          </w:p>
        </w:tc>
      </w:tr>
      <w:tr w:rsidR="008F3996" w:rsidRPr="00FE0547" w14:paraId="5A2C496A" w14:textId="77777777" w:rsidTr="00073613">
        <w:trPr>
          <w:trHeight w:hRule="exact" w:val="434"/>
        </w:trPr>
        <w:tc>
          <w:tcPr>
            <w:tcW w:w="851" w:type="dxa"/>
            <w:tcBorders>
              <w:top w:val="single" w:sz="4" w:space="0" w:color="000000"/>
              <w:left w:val="single" w:sz="4" w:space="0" w:color="000000"/>
              <w:bottom w:val="single" w:sz="4" w:space="0" w:color="000000"/>
              <w:right w:val="single" w:sz="4" w:space="0" w:color="000000"/>
            </w:tcBorders>
            <w:vAlign w:val="center"/>
          </w:tcPr>
          <w:p w14:paraId="757A347D"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6C3C9532" w14:textId="77777777" w:rsidR="008F3996" w:rsidRDefault="008F3996" w:rsidP="00073613">
            <w:pPr>
              <w:pStyle w:val="TableParagraph"/>
              <w:spacing w:before="115" w:line="276" w:lineRule="auto"/>
              <w:ind w:left="64"/>
              <w:rPr>
                <w:rFonts w:cs="Arial"/>
                <w:b/>
                <w:sz w:val="20"/>
                <w:szCs w:val="20"/>
              </w:rPr>
            </w:pPr>
            <w:r>
              <w:rPr>
                <w:rFonts w:cs="Arial"/>
                <w:b/>
                <w:sz w:val="20"/>
                <w:szCs w:val="20"/>
              </w:rPr>
              <w:t>Software-Architektur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6B348DAE"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3DADC06C" w14:textId="77777777" w:rsidTr="00073613">
        <w:trPr>
          <w:trHeight w:hRule="exact" w:val="444"/>
        </w:trPr>
        <w:tc>
          <w:tcPr>
            <w:tcW w:w="851" w:type="dxa"/>
            <w:tcBorders>
              <w:top w:val="single" w:sz="4" w:space="0" w:color="000000"/>
              <w:left w:val="single" w:sz="4" w:space="0" w:color="000000"/>
              <w:bottom w:val="single" w:sz="4" w:space="0" w:color="000000"/>
              <w:right w:val="single" w:sz="4" w:space="0" w:color="000000"/>
            </w:tcBorders>
            <w:vAlign w:val="center"/>
          </w:tcPr>
          <w:p w14:paraId="7009556D"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11F2259"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Datenbankentwicklung / Data Engineering</w:t>
            </w:r>
          </w:p>
        </w:tc>
        <w:tc>
          <w:tcPr>
            <w:tcW w:w="2139" w:type="dxa"/>
            <w:tcBorders>
              <w:top w:val="single" w:sz="4" w:space="0" w:color="000000"/>
              <w:left w:val="single" w:sz="4" w:space="0" w:color="000000"/>
              <w:bottom w:val="single" w:sz="4" w:space="0" w:color="000000"/>
              <w:right w:val="single" w:sz="4" w:space="0" w:color="000000"/>
            </w:tcBorders>
            <w:vAlign w:val="center"/>
          </w:tcPr>
          <w:p w14:paraId="12756B9A"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78928DE8" w14:textId="77777777" w:rsidTr="00073613">
        <w:trPr>
          <w:trHeight w:hRule="exact" w:val="454"/>
        </w:trPr>
        <w:tc>
          <w:tcPr>
            <w:tcW w:w="851" w:type="dxa"/>
            <w:tcBorders>
              <w:top w:val="single" w:sz="4" w:space="0" w:color="000000"/>
              <w:left w:val="single" w:sz="4" w:space="0" w:color="000000"/>
              <w:bottom w:val="single" w:sz="4" w:space="0" w:color="000000"/>
              <w:right w:val="single" w:sz="4" w:space="0" w:color="000000"/>
            </w:tcBorders>
            <w:vAlign w:val="center"/>
          </w:tcPr>
          <w:p w14:paraId="4DBBC208"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70F7BBB"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Datenintegration / Schnittstellen </w:t>
            </w:r>
          </w:p>
        </w:tc>
        <w:tc>
          <w:tcPr>
            <w:tcW w:w="2139" w:type="dxa"/>
            <w:tcBorders>
              <w:top w:val="single" w:sz="4" w:space="0" w:color="000000"/>
              <w:left w:val="single" w:sz="4" w:space="0" w:color="000000"/>
              <w:bottom w:val="single" w:sz="4" w:space="0" w:color="000000"/>
              <w:right w:val="single" w:sz="4" w:space="0" w:color="000000"/>
            </w:tcBorders>
            <w:vAlign w:val="center"/>
          </w:tcPr>
          <w:p w14:paraId="680A9211"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20697416" w14:textId="77777777" w:rsidTr="00073613">
        <w:trPr>
          <w:trHeight w:hRule="exact" w:val="465"/>
        </w:trPr>
        <w:tc>
          <w:tcPr>
            <w:tcW w:w="851" w:type="dxa"/>
            <w:tcBorders>
              <w:top w:val="single" w:sz="4" w:space="0" w:color="000000"/>
              <w:left w:val="single" w:sz="4" w:space="0" w:color="000000"/>
              <w:bottom w:val="single" w:sz="4" w:space="0" w:color="000000"/>
              <w:right w:val="single" w:sz="4" w:space="0" w:color="000000"/>
            </w:tcBorders>
            <w:vAlign w:val="center"/>
          </w:tcPr>
          <w:p w14:paraId="295B0787"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43C7E77" w14:textId="77777777" w:rsidR="008F3996" w:rsidRDefault="008F3996" w:rsidP="00073613">
            <w:pPr>
              <w:pStyle w:val="TableParagraph"/>
              <w:spacing w:before="115" w:line="276" w:lineRule="auto"/>
              <w:ind w:left="64"/>
              <w:rPr>
                <w:rFonts w:cs="Arial"/>
                <w:b/>
                <w:sz w:val="20"/>
                <w:szCs w:val="20"/>
              </w:rPr>
            </w:pPr>
            <w:r>
              <w:rPr>
                <w:rFonts w:cs="Arial"/>
                <w:b/>
                <w:sz w:val="20"/>
                <w:szCs w:val="20"/>
              </w:rPr>
              <w:t>Backend &amp; API</w:t>
            </w:r>
          </w:p>
        </w:tc>
        <w:tc>
          <w:tcPr>
            <w:tcW w:w="2139" w:type="dxa"/>
            <w:tcBorders>
              <w:top w:val="single" w:sz="4" w:space="0" w:color="000000"/>
              <w:left w:val="single" w:sz="4" w:space="0" w:color="000000"/>
              <w:bottom w:val="single" w:sz="4" w:space="0" w:color="000000"/>
              <w:right w:val="single" w:sz="4" w:space="0" w:color="000000"/>
            </w:tcBorders>
            <w:vAlign w:val="center"/>
          </w:tcPr>
          <w:p w14:paraId="3FCC6C74"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31E9806E" w14:textId="77777777" w:rsidTr="00073613">
        <w:trPr>
          <w:trHeight w:hRule="exact" w:val="488"/>
        </w:trPr>
        <w:tc>
          <w:tcPr>
            <w:tcW w:w="851" w:type="dxa"/>
            <w:tcBorders>
              <w:top w:val="single" w:sz="4" w:space="0" w:color="000000"/>
              <w:left w:val="single" w:sz="4" w:space="0" w:color="000000"/>
              <w:bottom w:val="single" w:sz="4" w:space="0" w:color="000000"/>
              <w:right w:val="single" w:sz="4" w:space="0" w:color="000000"/>
            </w:tcBorders>
            <w:vAlign w:val="center"/>
          </w:tcPr>
          <w:p w14:paraId="08973096"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B2F8DA3"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Frontend / User Experience </w:t>
            </w:r>
          </w:p>
        </w:tc>
        <w:tc>
          <w:tcPr>
            <w:tcW w:w="2139" w:type="dxa"/>
            <w:tcBorders>
              <w:top w:val="single" w:sz="4" w:space="0" w:color="000000"/>
              <w:left w:val="single" w:sz="4" w:space="0" w:color="000000"/>
              <w:bottom w:val="single" w:sz="4" w:space="0" w:color="000000"/>
              <w:right w:val="single" w:sz="4" w:space="0" w:color="000000"/>
            </w:tcBorders>
            <w:vAlign w:val="center"/>
          </w:tcPr>
          <w:p w14:paraId="5A5960F5"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75FF53CA" w14:textId="77777777" w:rsidTr="00073613">
        <w:trPr>
          <w:trHeight w:hRule="exact" w:val="484"/>
        </w:trPr>
        <w:tc>
          <w:tcPr>
            <w:tcW w:w="851" w:type="dxa"/>
            <w:tcBorders>
              <w:top w:val="single" w:sz="4" w:space="0" w:color="000000"/>
              <w:left w:val="single" w:sz="4" w:space="0" w:color="000000"/>
              <w:bottom w:val="single" w:sz="4" w:space="0" w:color="000000"/>
              <w:right w:val="single" w:sz="4" w:space="0" w:color="000000"/>
            </w:tcBorders>
            <w:vAlign w:val="center"/>
          </w:tcPr>
          <w:p w14:paraId="65F0C53D"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60CBA7B9" w14:textId="77777777" w:rsidR="008F3996" w:rsidRDefault="008F3996" w:rsidP="00073613">
            <w:pPr>
              <w:pStyle w:val="TableParagraph"/>
              <w:spacing w:before="115" w:line="276" w:lineRule="auto"/>
              <w:ind w:left="64"/>
              <w:rPr>
                <w:rFonts w:cs="Arial"/>
                <w:b/>
                <w:sz w:val="20"/>
                <w:szCs w:val="20"/>
              </w:rPr>
            </w:pPr>
            <w:r>
              <w:rPr>
                <w:rFonts w:cs="Arial"/>
                <w:b/>
                <w:sz w:val="20"/>
                <w:szCs w:val="20"/>
              </w:rPr>
              <w:t>Deployment, Betrieb, DevOPs</w:t>
            </w:r>
          </w:p>
        </w:tc>
        <w:tc>
          <w:tcPr>
            <w:tcW w:w="2139" w:type="dxa"/>
            <w:tcBorders>
              <w:top w:val="single" w:sz="4" w:space="0" w:color="000000"/>
              <w:left w:val="single" w:sz="4" w:space="0" w:color="000000"/>
              <w:bottom w:val="single" w:sz="4" w:space="0" w:color="000000"/>
              <w:right w:val="single" w:sz="4" w:space="0" w:color="000000"/>
            </w:tcBorders>
            <w:vAlign w:val="center"/>
          </w:tcPr>
          <w:p w14:paraId="7FEE59FE"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69366C75" w14:textId="77777777" w:rsidTr="00073613">
        <w:trPr>
          <w:trHeight w:hRule="exact" w:val="697"/>
        </w:trPr>
        <w:tc>
          <w:tcPr>
            <w:tcW w:w="851" w:type="dxa"/>
            <w:tcBorders>
              <w:top w:val="single" w:sz="4" w:space="0" w:color="000000"/>
              <w:left w:val="single" w:sz="4" w:space="0" w:color="000000"/>
              <w:bottom w:val="single" w:sz="4" w:space="0" w:color="000000"/>
              <w:right w:val="single" w:sz="4" w:space="0" w:color="000000"/>
            </w:tcBorders>
            <w:vAlign w:val="center"/>
          </w:tcPr>
          <w:p w14:paraId="5F3E6996"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8658D69" w14:textId="77777777" w:rsidR="008F3996" w:rsidRDefault="008F3996" w:rsidP="00073613">
            <w:pPr>
              <w:pStyle w:val="TableParagraph"/>
              <w:spacing w:before="115" w:line="276" w:lineRule="auto"/>
              <w:ind w:left="64"/>
              <w:rPr>
                <w:rFonts w:cs="Arial"/>
                <w:b/>
                <w:sz w:val="20"/>
                <w:szCs w:val="20"/>
              </w:rPr>
            </w:pPr>
            <w:r w:rsidRPr="00DF7BC1">
              <w:rPr>
                <w:rFonts w:cs="Arial"/>
                <w:b/>
                <w:sz w:val="20"/>
                <w:szCs w:val="20"/>
              </w:rPr>
              <w:t>Informationssicherheit / Datenschutz / Rollen- und Berechtigungskonzepte</w:t>
            </w:r>
          </w:p>
        </w:tc>
        <w:tc>
          <w:tcPr>
            <w:tcW w:w="2139" w:type="dxa"/>
            <w:tcBorders>
              <w:top w:val="single" w:sz="4" w:space="0" w:color="000000"/>
              <w:left w:val="single" w:sz="4" w:space="0" w:color="000000"/>
              <w:bottom w:val="single" w:sz="4" w:space="0" w:color="000000"/>
              <w:right w:val="single" w:sz="4" w:space="0" w:color="000000"/>
            </w:tcBorders>
            <w:vAlign w:val="center"/>
          </w:tcPr>
          <w:p w14:paraId="6AEEE0E4"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0FC119E3" w14:textId="77777777" w:rsidTr="00073613">
        <w:trPr>
          <w:trHeight w:hRule="exact" w:val="377"/>
        </w:trPr>
        <w:tc>
          <w:tcPr>
            <w:tcW w:w="851" w:type="dxa"/>
            <w:tcBorders>
              <w:top w:val="single" w:sz="4" w:space="0" w:color="000000"/>
              <w:left w:val="single" w:sz="4" w:space="0" w:color="000000"/>
              <w:bottom w:val="single" w:sz="4" w:space="0" w:color="000000"/>
              <w:right w:val="single" w:sz="4" w:space="0" w:color="000000"/>
            </w:tcBorders>
            <w:vAlign w:val="center"/>
          </w:tcPr>
          <w:p w14:paraId="67EBB86A"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90EBAA2" w14:textId="77777777" w:rsidR="008F3996" w:rsidRDefault="008F3996" w:rsidP="00073613">
            <w:pPr>
              <w:pStyle w:val="TableParagraph"/>
              <w:spacing w:before="115" w:line="276" w:lineRule="auto"/>
              <w:ind w:left="64"/>
              <w:rPr>
                <w:rFonts w:cs="Arial"/>
                <w:b/>
                <w:sz w:val="20"/>
                <w:szCs w:val="20"/>
              </w:rPr>
            </w:pPr>
            <w:r>
              <w:rPr>
                <w:rFonts w:cs="Arial"/>
                <w:b/>
                <w:sz w:val="20"/>
                <w:szCs w:val="20"/>
              </w:rPr>
              <w:t>Projektsteuerung</w:t>
            </w:r>
          </w:p>
        </w:tc>
        <w:tc>
          <w:tcPr>
            <w:tcW w:w="2139" w:type="dxa"/>
            <w:tcBorders>
              <w:top w:val="single" w:sz="4" w:space="0" w:color="000000"/>
              <w:left w:val="single" w:sz="4" w:space="0" w:color="000000"/>
              <w:bottom w:val="single" w:sz="4" w:space="0" w:color="000000"/>
              <w:right w:val="single" w:sz="4" w:space="0" w:color="000000"/>
            </w:tcBorders>
            <w:vAlign w:val="center"/>
          </w:tcPr>
          <w:p w14:paraId="251AC9EC"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637623AE" w14:textId="77777777" w:rsidTr="00073613">
        <w:trPr>
          <w:trHeight w:hRule="exact" w:val="386"/>
        </w:trPr>
        <w:tc>
          <w:tcPr>
            <w:tcW w:w="851" w:type="dxa"/>
            <w:tcBorders>
              <w:top w:val="single" w:sz="4" w:space="0" w:color="000000"/>
              <w:left w:val="single" w:sz="4" w:space="0" w:color="000000"/>
              <w:bottom w:val="single" w:sz="4" w:space="0" w:color="000000"/>
              <w:right w:val="single" w:sz="4" w:space="0" w:color="000000"/>
            </w:tcBorders>
            <w:vAlign w:val="center"/>
          </w:tcPr>
          <w:p w14:paraId="7E0AC0F3"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D991FE9" w14:textId="77777777" w:rsidR="008F3996" w:rsidRDefault="008F3996" w:rsidP="00073613">
            <w:pPr>
              <w:pStyle w:val="TableParagraph"/>
              <w:spacing w:before="115" w:line="276" w:lineRule="auto"/>
              <w:ind w:left="64"/>
              <w:rPr>
                <w:rFonts w:cs="Arial"/>
                <w:b/>
                <w:sz w:val="20"/>
                <w:szCs w:val="20"/>
              </w:rPr>
            </w:pPr>
            <w:r>
              <w:rPr>
                <w:rFonts w:cs="Arial"/>
                <w:b/>
                <w:sz w:val="20"/>
                <w:szCs w:val="20"/>
              </w:rPr>
              <w:t>Fachliche Anforderungsanalyse</w:t>
            </w:r>
          </w:p>
        </w:tc>
        <w:tc>
          <w:tcPr>
            <w:tcW w:w="2139" w:type="dxa"/>
            <w:tcBorders>
              <w:top w:val="single" w:sz="4" w:space="0" w:color="000000"/>
              <w:left w:val="single" w:sz="4" w:space="0" w:color="000000"/>
              <w:bottom w:val="single" w:sz="4" w:space="0" w:color="000000"/>
              <w:right w:val="single" w:sz="4" w:space="0" w:color="000000"/>
            </w:tcBorders>
            <w:vAlign w:val="center"/>
          </w:tcPr>
          <w:p w14:paraId="766A34BD" w14:textId="77777777" w:rsidR="008F3996" w:rsidRPr="005E49F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bl>
    <w:p w14:paraId="074C1302" w14:textId="77777777" w:rsidR="008F3996" w:rsidRDefault="008F3996" w:rsidP="00FE3216">
      <w:pPr>
        <w:pStyle w:val="BriefStandardtextFPS"/>
      </w:pPr>
    </w:p>
    <w:p w14:paraId="77CA382F" w14:textId="77777777" w:rsidR="00AC4EAA" w:rsidRDefault="00AC4EAA">
      <w:pPr>
        <w:rPr>
          <w:sz w:val="20"/>
        </w:rPr>
      </w:pPr>
      <w:r>
        <w:br w:type="page"/>
      </w:r>
    </w:p>
    <w:tbl>
      <w:tblPr>
        <w:tblW w:w="9227" w:type="dxa"/>
        <w:tblInd w:w="-5" w:type="dxa"/>
        <w:tblLayout w:type="fixed"/>
        <w:tblCellMar>
          <w:left w:w="0" w:type="dxa"/>
          <w:right w:w="0" w:type="dxa"/>
        </w:tblCellMar>
        <w:tblLook w:val="01E0" w:firstRow="1" w:lastRow="1" w:firstColumn="1" w:lastColumn="1" w:noHBand="0" w:noVBand="0"/>
      </w:tblPr>
      <w:tblGrid>
        <w:gridCol w:w="851"/>
        <w:gridCol w:w="6237"/>
        <w:gridCol w:w="2139"/>
      </w:tblGrid>
      <w:tr w:rsidR="008F3996" w:rsidRPr="00FE0547" w14:paraId="5DD0CD74" w14:textId="77777777" w:rsidTr="00073613">
        <w:trPr>
          <w:trHeight w:hRule="exact" w:val="278"/>
        </w:trPr>
        <w:tc>
          <w:tcPr>
            <w:tcW w:w="9227" w:type="dxa"/>
            <w:gridSpan w:val="3"/>
            <w:tcBorders>
              <w:top w:val="single" w:sz="4" w:space="0" w:color="000000"/>
              <w:left w:val="single" w:sz="4" w:space="0" w:color="000000"/>
              <w:bottom w:val="single" w:sz="4" w:space="0" w:color="000000"/>
              <w:right w:val="single" w:sz="4" w:space="0" w:color="000000"/>
            </w:tcBorders>
          </w:tcPr>
          <w:p w14:paraId="1FFA3BB2" w14:textId="093B10EA" w:rsidR="008F3996" w:rsidRPr="00FE0547" w:rsidRDefault="008F3996" w:rsidP="00073613">
            <w:pPr>
              <w:widowControl w:val="0"/>
              <w:spacing w:line="276" w:lineRule="auto"/>
              <w:rPr>
                <w:rFonts w:cs="Arial"/>
                <w:sz w:val="20"/>
                <w:szCs w:val="20"/>
              </w:rPr>
            </w:pPr>
            <w:r>
              <w:rPr>
                <w:rFonts w:cs="Arial"/>
                <w:b/>
                <w:bCs/>
                <w:sz w:val="20"/>
                <w:szCs w:val="20"/>
              </w:rPr>
              <w:lastRenderedPageBreak/>
              <w:t>Kompetenzlevel</w:t>
            </w:r>
            <w:r w:rsidRPr="00537B1E">
              <w:rPr>
                <w:rFonts w:cs="Arial"/>
                <w:b/>
                <w:bCs/>
                <w:sz w:val="20"/>
                <w:szCs w:val="20"/>
              </w:rPr>
              <w:t xml:space="preserve"> </w:t>
            </w:r>
            <w:r>
              <w:rPr>
                <w:rFonts w:cs="Arial"/>
                <w:b/>
                <w:bCs/>
                <w:sz w:val="20"/>
                <w:szCs w:val="20"/>
              </w:rPr>
              <w:t>sonstiges Teammitglied</w:t>
            </w:r>
            <w:r w:rsidRPr="00537B1E">
              <w:rPr>
                <w:rFonts w:cs="Arial"/>
                <w:b/>
                <w:bCs/>
                <w:sz w:val="20"/>
                <w:szCs w:val="20"/>
              </w:rPr>
              <w:t>:</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5F9F1FD6" w14:textId="77777777" w:rsidTr="00073613">
        <w:trPr>
          <w:trHeight w:hRule="exact" w:val="683"/>
        </w:trPr>
        <w:tc>
          <w:tcPr>
            <w:tcW w:w="851"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2E66BCA9" w14:textId="77777777" w:rsidR="008F3996" w:rsidRDefault="008F3996" w:rsidP="00073613">
            <w:pPr>
              <w:pStyle w:val="TableParagraph"/>
              <w:spacing w:before="115" w:line="276" w:lineRule="auto"/>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36607590" w14:textId="77777777" w:rsidR="008F3996" w:rsidRDefault="008F3996" w:rsidP="00073613">
            <w:pPr>
              <w:pStyle w:val="TableParagraph"/>
              <w:spacing w:before="115" w:line="276" w:lineRule="auto"/>
              <w:ind w:left="64"/>
              <w:rPr>
                <w:rFonts w:cs="Arial"/>
                <w:b/>
                <w:sz w:val="20"/>
                <w:szCs w:val="20"/>
              </w:rPr>
            </w:pPr>
            <w:r>
              <w:rPr>
                <w:rFonts w:cs="Arial"/>
                <w:b/>
                <w:sz w:val="20"/>
                <w:szCs w:val="20"/>
              </w:rPr>
              <w:t>Kompetenzfeld</w:t>
            </w:r>
          </w:p>
        </w:tc>
        <w:tc>
          <w:tcPr>
            <w:tcW w:w="2139"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2D8AEACF" w14:textId="77777777" w:rsidR="008F3996" w:rsidRDefault="008F3996" w:rsidP="00073613">
            <w:pPr>
              <w:pStyle w:val="TableParagraph"/>
              <w:spacing w:before="115" w:line="276" w:lineRule="auto"/>
              <w:ind w:left="64"/>
              <w:rPr>
                <w:rFonts w:cs="Arial"/>
                <w:b/>
                <w:sz w:val="20"/>
                <w:szCs w:val="20"/>
              </w:rPr>
            </w:pPr>
            <w:r w:rsidRPr="00BD2B6C">
              <w:rPr>
                <w:rFonts w:cs="Arial"/>
                <w:b/>
                <w:sz w:val="20"/>
                <w:szCs w:val="20"/>
              </w:rPr>
              <w:t>Kompetenzlevel</w:t>
            </w:r>
          </w:p>
          <w:p w14:paraId="455EC457" w14:textId="77777777" w:rsidR="008F3996" w:rsidRPr="008F3996" w:rsidRDefault="008F3996" w:rsidP="00073613">
            <w:pPr>
              <w:pStyle w:val="TableParagraph"/>
              <w:ind w:left="62"/>
              <w:rPr>
                <w:rFonts w:cs="Arial"/>
                <w:b/>
                <w:sz w:val="16"/>
                <w:szCs w:val="16"/>
              </w:rPr>
            </w:pPr>
            <w:r w:rsidRPr="008F3996">
              <w:rPr>
                <w:rFonts w:cs="Arial"/>
                <w:sz w:val="16"/>
                <w:szCs w:val="16"/>
              </w:rPr>
              <w:t>[1 bis 5] siehe oben</w:t>
            </w:r>
          </w:p>
        </w:tc>
      </w:tr>
      <w:tr w:rsidR="008F3996" w:rsidRPr="00FE0547" w14:paraId="714669F7" w14:textId="77777777" w:rsidTr="00073613">
        <w:trPr>
          <w:trHeight w:hRule="exact" w:val="424"/>
        </w:trPr>
        <w:tc>
          <w:tcPr>
            <w:tcW w:w="851" w:type="dxa"/>
            <w:tcBorders>
              <w:top w:val="single" w:sz="4" w:space="0" w:color="000000"/>
              <w:left w:val="single" w:sz="4" w:space="0" w:color="000000"/>
              <w:bottom w:val="single" w:sz="4" w:space="0" w:color="000000"/>
              <w:right w:val="single" w:sz="4" w:space="0" w:color="000000"/>
            </w:tcBorders>
            <w:vAlign w:val="center"/>
          </w:tcPr>
          <w:p w14:paraId="76953399" w14:textId="77777777" w:rsidR="008F3996" w:rsidRPr="00FE0547"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4E97323"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1AF2D79D"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w:t>
            </w:r>
          </w:p>
        </w:tc>
      </w:tr>
      <w:tr w:rsidR="008F3996" w:rsidRPr="00FE0547" w14:paraId="20D3E947" w14:textId="77777777" w:rsidTr="00073613">
        <w:trPr>
          <w:trHeight w:hRule="exact" w:val="434"/>
        </w:trPr>
        <w:tc>
          <w:tcPr>
            <w:tcW w:w="851" w:type="dxa"/>
            <w:tcBorders>
              <w:top w:val="single" w:sz="4" w:space="0" w:color="000000"/>
              <w:left w:val="single" w:sz="4" w:space="0" w:color="000000"/>
              <w:bottom w:val="single" w:sz="4" w:space="0" w:color="000000"/>
              <w:right w:val="single" w:sz="4" w:space="0" w:color="000000"/>
            </w:tcBorders>
            <w:vAlign w:val="center"/>
          </w:tcPr>
          <w:p w14:paraId="355C10F5"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80353F5" w14:textId="77777777" w:rsidR="008F3996" w:rsidRDefault="008F3996" w:rsidP="00073613">
            <w:pPr>
              <w:pStyle w:val="TableParagraph"/>
              <w:spacing w:before="115" w:line="276" w:lineRule="auto"/>
              <w:ind w:left="64"/>
              <w:rPr>
                <w:rFonts w:cs="Arial"/>
                <w:b/>
                <w:sz w:val="20"/>
                <w:szCs w:val="20"/>
              </w:rPr>
            </w:pPr>
            <w:r>
              <w:rPr>
                <w:rFonts w:cs="Arial"/>
                <w:b/>
                <w:sz w:val="20"/>
                <w:szCs w:val="20"/>
              </w:rPr>
              <w:t>Software-Architektur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22B8A663"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1120C2B9" w14:textId="77777777" w:rsidTr="00073613">
        <w:trPr>
          <w:trHeight w:hRule="exact" w:val="444"/>
        </w:trPr>
        <w:tc>
          <w:tcPr>
            <w:tcW w:w="851" w:type="dxa"/>
            <w:tcBorders>
              <w:top w:val="single" w:sz="4" w:space="0" w:color="000000"/>
              <w:left w:val="single" w:sz="4" w:space="0" w:color="000000"/>
              <w:bottom w:val="single" w:sz="4" w:space="0" w:color="000000"/>
              <w:right w:val="single" w:sz="4" w:space="0" w:color="000000"/>
            </w:tcBorders>
            <w:vAlign w:val="center"/>
          </w:tcPr>
          <w:p w14:paraId="7CA8FCF1"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9FC9392"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Datenbankentwicklung / Data Engineering</w:t>
            </w:r>
          </w:p>
        </w:tc>
        <w:tc>
          <w:tcPr>
            <w:tcW w:w="2139" w:type="dxa"/>
            <w:tcBorders>
              <w:top w:val="single" w:sz="4" w:space="0" w:color="000000"/>
              <w:left w:val="single" w:sz="4" w:space="0" w:color="000000"/>
              <w:bottom w:val="single" w:sz="4" w:space="0" w:color="000000"/>
              <w:right w:val="single" w:sz="4" w:space="0" w:color="000000"/>
            </w:tcBorders>
            <w:vAlign w:val="center"/>
          </w:tcPr>
          <w:p w14:paraId="69B64923"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5BBA58A6" w14:textId="77777777" w:rsidTr="00073613">
        <w:trPr>
          <w:trHeight w:hRule="exact" w:val="454"/>
        </w:trPr>
        <w:tc>
          <w:tcPr>
            <w:tcW w:w="851" w:type="dxa"/>
            <w:tcBorders>
              <w:top w:val="single" w:sz="4" w:space="0" w:color="000000"/>
              <w:left w:val="single" w:sz="4" w:space="0" w:color="000000"/>
              <w:bottom w:val="single" w:sz="4" w:space="0" w:color="000000"/>
              <w:right w:val="single" w:sz="4" w:space="0" w:color="000000"/>
            </w:tcBorders>
            <w:vAlign w:val="center"/>
          </w:tcPr>
          <w:p w14:paraId="30DAE21D"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8214122"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Datenintegration / Schnittstellen </w:t>
            </w:r>
          </w:p>
        </w:tc>
        <w:tc>
          <w:tcPr>
            <w:tcW w:w="2139" w:type="dxa"/>
            <w:tcBorders>
              <w:top w:val="single" w:sz="4" w:space="0" w:color="000000"/>
              <w:left w:val="single" w:sz="4" w:space="0" w:color="000000"/>
              <w:bottom w:val="single" w:sz="4" w:space="0" w:color="000000"/>
              <w:right w:val="single" w:sz="4" w:space="0" w:color="000000"/>
            </w:tcBorders>
            <w:vAlign w:val="center"/>
          </w:tcPr>
          <w:p w14:paraId="0ECCA3F3"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64D8E673" w14:textId="77777777" w:rsidTr="00073613">
        <w:trPr>
          <w:trHeight w:hRule="exact" w:val="465"/>
        </w:trPr>
        <w:tc>
          <w:tcPr>
            <w:tcW w:w="851" w:type="dxa"/>
            <w:tcBorders>
              <w:top w:val="single" w:sz="4" w:space="0" w:color="000000"/>
              <w:left w:val="single" w:sz="4" w:space="0" w:color="000000"/>
              <w:bottom w:val="single" w:sz="4" w:space="0" w:color="000000"/>
              <w:right w:val="single" w:sz="4" w:space="0" w:color="000000"/>
            </w:tcBorders>
            <w:vAlign w:val="center"/>
          </w:tcPr>
          <w:p w14:paraId="16E7BB10"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30017B9" w14:textId="77777777" w:rsidR="008F3996" w:rsidRDefault="008F3996" w:rsidP="00073613">
            <w:pPr>
              <w:pStyle w:val="TableParagraph"/>
              <w:spacing w:before="115" w:line="276" w:lineRule="auto"/>
              <w:ind w:left="64"/>
              <w:rPr>
                <w:rFonts w:cs="Arial"/>
                <w:b/>
                <w:sz w:val="20"/>
                <w:szCs w:val="20"/>
              </w:rPr>
            </w:pPr>
            <w:r>
              <w:rPr>
                <w:rFonts w:cs="Arial"/>
                <w:b/>
                <w:sz w:val="20"/>
                <w:szCs w:val="20"/>
              </w:rPr>
              <w:t>Backend &amp; API</w:t>
            </w:r>
          </w:p>
        </w:tc>
        <w:tc>
          <w:tcPr>
            <w:tcW w:w="2139" w:type="dxa"/>
            <w:tcBorders>
              <w:top w:val="single" w:sz="4" w:space="0" w:color="000000"/>
              <w:left w:val="single" w:sz="4" w:space="0" w:color="000000"/>
              <w:bottom w:val="single" w:sz="4" w:space="0" w:color="000000"/>
              <w:right w:val="single" w:sz="4" w:space="0" w:color="000000"/>
            </w:tcBorders>
            <w:vAlign w:val="center"/>
          </w:tcPr>
          <w:p w14:paraId="459AF5EA"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1EB7772A" w14:textId="77777777" w:rsidTr="00073613">
        <w:trPr>
          <w:trHeight w:hRule="exact" w:val="488"/>
        </w:trPr>
        <w:tc>
          <w:tcPr>
            <w:tcW w:w="851" w:type="dxa"/>
            <w:tcBorders>
              <w:top w:val="single" w:sz="4" w:space="0" w:color="000000"/>
              <w:left w:val="single" w:sz="4" w:space="0" w:color="000000"/>
              <w:bottom w:val="single" w:sz="4" w:space="0" w:color="000000"/>
              <w:right w:val="single" w:sz="4" w:space="0" w:color="000000"/>
            </w:tcBorders>
            <w:vAlign w:val="center"/>
          </w:tcPr>
          <w:p w14:paraId="700DBED0"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A5E2720"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Frontend / User Experience </w:t>
            </w:r>
          </w:p>
        </w:tc>
        <w:tc>
          <w:tcPr>
            <w:tcW w:w="2139" w:type="dxa"/>
            <w:tcBorders>
              <w:top w:val="single" w:sz="4" w:space="0" w:color="000000"/>
              <w:left w:val="single" w:sz="4" w:space="0" w:color="000000"/>
              <w:bottom w:val="single" w:sz="4" w:space="0" w:color="000000"/>
              <w:right w:val="single" w:sz="4" w:space="0" w:color="000000"/>
            </w:tcBorders>
            <w:vAlign w:val="center"/>
          </w:tcPr>
          <w:p w14:paraId="690FD050"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1532911B" w14:textId="77777777" w:rsidTr="00073613">
        <w:trPr>
          <w:trHeight w:hRule="exact" w:val="484"/>
        </w:trPr>
        <w:tc>
          <w:tcPr>
            <w:tcW w:w="851" w:type="dxa"/>
            <w:tcBorders>
              <w:top w:val="single" w:sz="4" w:space="0" w:color="000000"/>
              <w:left w:val="single" w:sz="4" w:space="0" w:color="000000"/>
              <w:bottom w:val="single" w:sz="4" w:space="0" w:color="000000"/>
              <w:right w:val="single" w:sz="4" w:space="0" w:color="000000"/>
            </w:tcBorders>
            <w:vAlign w:val="center"/>
          </w:tcPr>
          <w:p w14:paraId="7F634186"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DD5A585" w14:textId="77777777" w:rsidR="008F3996" w:rsidRDefault="008F3996" w:rsidP="00073613">
            <w:pPr>
              <w:pStyle w:val="TableParagraph"/>
              <w:spacing w:before="115" w:line="276" w:lineRule="auto"/>
              <w:ind w:left="64"/>
              <w:rPr>
                <w:rFonts w:cs="Arial"/>
                <w:b/>
                <w:sz w:val="20"/>
                <w:szCs w:val="20"/>
              </w:rPr>
            </w:pPr>
            <w:r>
              <w:rPr>
                <w:rFonts w:cs="Arial"/>
                <w:b/>
                <w:sz w:val="20"/>
                <w:szCs w:val="20"/>
              </w:rPr>
              <w:t>Deployment, Betrieb, DevOPs</w:t>
            </w:r>
          </w:p>
        </w:tc>
        <w:tc>
          <w:tcPr>
            <w:tcW w:w="2139" w:type="dxa"/>
            <w:tcBorders>
              <w:top w:val="single" w:sz="4" w:space="0" w:color="000000"/>
              <w:left w:val="single" w:sz="4" w:space="0" w:color="000000"/>
              <w:bottom w:val="single" w:sz="4" w:space="0" w:color="000000"/>
              <w:right w:val="single" w:sz="4" w:space="0" w:color="000000"/>
            </w:tcBorders>
            <w:vAlign w:val="center"/>
          </w:tcPr>
          <w:p w14:paraId="283BB244"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750FB3A4" w14:textId="77777777" w:rsidTr="00073613">
        <w:trPr>
          <w:trHeight w:hRule="exact" w:val="697"/>
        </w:trPr>
        <w:tc>
          <w:tcPr>
            <w:tcW w:w="851" w:type="dxa"/>
            <w:tcBorders>
              <w:top w:val="single" w:sz="4" w:space="0" w:color="000000"/>
              <w:left w:val="single" w:sz="4" w:space="0" w:color="000000"/>
              <w:bottom w:val="single" w:sz="4" w:space="0" w:color="000000"/>
              <w:right w:val="single" w:sz="4" w:space="0" w:color="000000"/>
            </w:tcBorders>
            <w:vAlign w:val="center"/>
          </w:tcPr>
          <w:p w14:paraId="4FF56757"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48A46BB" w14:textId="77777777" w:rsidR="008F3996" w:rsidRDefault="008F3996" w:rsidP="00073613">
            <w:pPr>
              <w:pStyle w:val="TableParagraph"/>
              <w:spacing w:before="115" w:line="276" w:lineRule="auto"/>
              <w:ind w:left="64"/>
              <w:rPr>
                <w:rFonts w:cs="Arial"/>
                <w:b/>
                <w:sz w:val="20"/>
                <w:szCs w:val="20"/>
              </w:rPr>
            </w:pPr>
            <w:r w:rsidRPr="00DF7BC1">
              <w:rPr>
                <w:rFonts w:cs="Arial"/>
                <w:b/>
                <w:sz w:val="20"/>
                <w:szCs w:val="20"/>
              </w:rPr>
              <w:t>Informationssicherheit / Datenschutz / Rollen- und Berechtigungskonzepte</w:t>
            </w:r>
          </w:p>
        </w:tc>
        <w:tc>
          <w:tcPr>
            <w:tcW w:w="2139" w:type="dxa"/>
            <w:tcBorders>
              <w:top w:val="single" w:sz="4" w:space="0" w:color="000000"/>
              <w:left w:val="single" w:sz="4" w:space="0" w:color="000000"/>
              <w:bottom w:val="single" w:sz="4" w:space="0" w:color="000000"/>
              <w:right w:val="single" w:sz="4" w:space="0" w:color="000000"/>
            </w:tcBorders>
            <w:vAlign w:val="center"/>
          </w:tcPr>
          <w:p w14:paraId="17C82A69"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0F3B4B3C" w14:textId="77777777" w:rsidTr="00073613">
        <w:trPr>
          <w:trHeight w:hRule="exact" w:val="377"/>
        </w:trPr>
        <w:tc>
          <w:tcPr>
            <w:tcW w:w="851" w:type="dxa"/>
            <w:tcBorders>
              <w:top w:val="single" w:sz="4" w:space="0" w:color="000000"/>
              <w:left w:val="single" w:sz="4" w:space="0" w:color="000000"/>
              <w:bottom w:val="single" w:sz="4" w:space="0" w:color="000000"/>
              <w:right w:val="single" w:sz="4" w:space="0" w:color="000000"/>
            </w:tcBorders>
            <w:vAlign w:val="center"/>
          </w:tcPr>
          <w:p w14:paraId="766B8EF0"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75790D7" w14:textId="77777777" w:rsidR="008F3996" w:rsidRDefault="008F3996" w:rsidP="00073613">
            <w:pPr>
              <w:pStyle w:val="TableParagraph"/>
              <w:spacing w:before="115" w:line="276" w:lineRule="auto"/>
              <w:ind w:left="64"/>
              <w:rPr>
                <w:rFonts w:cs="Arial"/>
                <w:b/>
                <w:sz w:val="20"/>
                <w:szCs w:val="20"/>
              </w:rPr>
            </w:pPr>
            <w:r>
              <w:rPr>
                <w:rFonts w:cs="Arial"/>
                <w:b/>
                <w:sz w:val="20"/>
                <w:szCs w:val="20"/>
              </w:rPr>
              <w:t>Projektsteuerung</w:t>
            </w:r>
          </w:p>
        </w:tc>
        <w:tc>
          <w:tcPr>
            <w:tcW w:w="2139" w:type="dxa"/>
            <w:tcBorders>
              <w:top w:val="single" w:sz="4" w:space="0" w:color="000000"/>
              <w:left w:val="single" w:sz="4" w:space="0" w:color="000000"/>
              <w:bottom w:val="single" w:sz="4" w:space="0" w:color="000000"/>
              <w:right w:val="single" w:sz="4" w:space="0" w:color="000000"/>
            </w:tcBorders>
            <w:vAlign w:val="center"/>
          </w:tcPr>
          <w:p w14:paraId="155C4121"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215BA0C4" w14:textId="77777777" w:rsidTr="00073613">
        <w:trPr>
          <w:trHeight w:hRule="exact" w:val="386"/>
        </w:trPr>
        <w:tc>
          <w:tcPr>
            <w:tcW w:w="851" w:type="dxa"/>
            <w:tcBorders>
              <w:top w:val="single" w:sz="4" w:space="0" w:color="000000"/>
              <w:left w:val="single" w:sz="4" w:space="0" w:color="000000"/>
              <w:bottom w:val="single" w:sz="4" w:space="0" w:color="000000"/>
              <w:right w:val="single" w:sz="4" w:space="0" w:color="000000"/>
            </w:tcBorders>
            <w:vAlign w:val="center"/>
          </w:tcPr>
          <w:p w14:paraId="70C1F1C5"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5B64FC84" w14:textId="77777777" w:rsidR="008F3996" w:rsidRDefault="008F3996" w:rsidP="00073613">
            <w:pPr>
              <w:pStyle w:val="TableParagraph"/>
              <w:spacing w:before="115" w:line="276" w:lineRule="auto"/>
              <w:ind w:left="64"/>
              <w:rPr>
                <w:rFonts w:cs="Arial"/>
                <w:b/>
                <w:sz w:val="20"/>
                <w:szCs w:val="20"/>
              </w:rPr>
            </w:pPr>
            <w:r>
              <w:rPr>
                <w:rFonts w:cs="Arial"/>
                <w:b/>
                <w:sz w:val="20"/>
                <w:szCs w:val="20"/>
              </w:rPr>
              <w:t>Fachliche Anforderungsanalyse</w:t>
            </w:r>
          </w:p>
        </w:tc>
        <w:tc>
          <w:tcPr>
            <w:tcW w:w="2139" w:type="dxa"/>
            <w:tcBorders>
              <w:top w:val="single" w:sz="4" w:space="0" w:color="000000"/>
              <w:left w:val="single" w:sz="4" w:space="0" w:color="000000"/>
              <w:bottom w:val="single" w:sz="4" w:space="0" w:color="000000"/>
              <w:right w:val="single" w:sz="4" w:space="0" w:color="000000"/>
            </w:tcBorders>
            <w:vAlign w:val="center"/>
          </w:tcPr>
          <w:p w14:paraId="4C3827CC" w14:textId="77777777" w:rsidR="008F3996" w:rsidRPr="005E49F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bl>
    <w:p w14:paraId="05E1E447" w14:textId="6E4C67F6" w:rsidR="00AC4EAA" w:rsidRDefault="00AC4EAA">
      <w:pPr>
        <w:rPr>
          <w:sz w:val="20"/>
        </w:rPr>
      </w:pPr>
    </w:p>
    <w:p w14:paraId="3E3B3908" w14:textId="77777777" w:rsidR="008F3996" w:rsidRDefault="008F3996">
      <w:pPr>
        <w:rPr>
          <w:sz w:val="20"/>
        </w:rPr>
      </w:pPr>
    </w:p>
    <w:tbl>
      <w:tblPr>
        <w:tblW w:w="9227" w:type="dxa"/>
        <w:tblInd w:w="-5" w:type="dxa"/>
        <w:tblLayout w:type="fixed"/>
        <w:tblCellMar>
          <w:left w:w="0" w:type="dxa"/>
          <w:right w:w="0" w:type="dxa"/>
        </w:tblCellMar>
        <w:tblLook w:val="01E0" w:firstRow="1" w:lastRow="1" w:firstColumn="1" w:lastColumn="1" w:noHBand="0" w:noVBand="0"/>
      </w:tblPr>
      <w:tblGrid>
        <w:gridCol w:w="851"/>
        <w:gridCol w:w="6237"/>
        <w:gridCol w:w="2139"/>
      </w:tblGrid>
      <w:tr w:rsidR="008F3996" w:rsidRPr="00FE0547" w14:paraId="2792B078" w14:textId="77777777" w:rsidTr="00073613">
        <w:trPr>
          <w:trHeight w:hRule="exact" w:val="278"/>
        </w:trPr>
        <w:tc>
          <w:tcPr>
            <w:tcW w:w="9227" w:type="dxa"/>
            <w:gridSpan w:val="3"/>
            <w:tcBorders>
              <w:top w:val="single" w:sz="4" w:space="0" w:color="000000"/>
              <w:left w:val="single" w:sz="4" w:space="0" w:color="000000"/>
              <w:bottom w:val="single" w:sz="4" w:space="0" w:color="000000"/>
              <w:right w:val="single" w:sz="4" w:space="0" w:color="000000"/>
            </w:tcBorders>
          </w:tcPr>
          <w:p w14:paraId="278B56EE" w14:textId="77777777" w:rsidR="008F3996" w:rsidRPr="00FE0547" w:rsidRDefault="008F3996" w:rsidP="00073613">
            <w:pPr>
              <w:widowControl w:val="0"/>
              <w:spacing w:line="276" w:lineRule="auto"/>
              <w:rPr>
                <w:rFonts w:cs="Arial"/>
                <w:sz w:val="20"/>
                <w:szCs w:val="20"/>
              </w:rPr>
            </w:pPr>
            <w:r>
              <w:rPr>
                <w:rFonts w:cs="Arial"/>
                <w:b/>
                <w:bCs/>
                <w:sz w:val="20"/>
                <w:szCs w:val="20"/>
              </w:rPr>
              <w:t>Kompetenzlevel</w:t>
            </w:r>
            <w:r w:rsidRPr="00537B1E">
              <w:rPr>
                <w:rFonts w:cs="Arial"/>
                <w:b/>
                <w:bCs/>
                <w:sz w:val="20"/>
                <w:szCs w:val="20"/>
              </w:rPr>
              <w:t xml:space="preserve"> </w:t>
            </w:r>
            <w:r>
              <w:rPr>
                <w:rFonts w:cs="Arial"/>
                <w:b/>
                <w:bCs/>
                <w:sz w:val="20"/>
                <w:szCs w:val="20"/>
              </w:rPr>
              <w:t>sonstiges Teammitglied</w:t>
            </w:r>
            <w:r w:rsidRPr="00537B1E">
              <w:rPr>
                <w:rFonts w:cs="Arial"/>
                <w:b/>
                <w:bCs/>
                <w:sz w:val="20"/>
                <w:szCs w:val="20"/>
              </w:rPr>
              <w:t>:</w:t>
            </w:r>
            <w:r w:rsidRPr="00FE0547">
              <w:rPr>
                <w:rFonts w:cs="Arial"/>
                <w:sz w:val="20"/>
                <w:szCs w:val="20"/>
                <w:lang w:eastAsia="en-US"/>
              </w:rPr>
              <w:t xml:space="preserve">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152E2EA3" w14:textId="77777777" w:rsidTr="00073613">
        <w:trPr>
          <w:trHeight w:hRule="exact" w:val="683"/>
        </w:trPr>
        <w:tc>
          <w:tcPr>
            <w:tcW w:w="851"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4188B46D" w14:textId="77777777" w:rsidR="008F3996" w:rsidRDefault="008F3996" w:rsidP="00073613">
            <w:pPr>
              <w:pStyle w:val="TableParagraph"/>
              <w:spacing w:before="115" w:line="276" w:lineRule="auto"/>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347E825B" w14:textId="77777777" w:rsidR="008F3996" w:rsidRDefault="008F3996" w:rsidP="00073613">
            <w:pPr>
              <w:pStyle w:val="TableParagraph"/>
              <w:spacing w:before="115" w:line="276" w:lineRule="auto"/>
              <w:ind w:left="64"/>
              <w:rPr>
                <w:rFonts w:cs="Arial"/>
                <w:b/>
                <w:sz w:val="20"/>
                <w:szCs w:val="20"/>
              </w:rPr>
            </w:pPr>
            <w:r>
              <w:rPr>
                <w:rFonts w:cs="Arial"/>
                <w:b/>
                <w:sz w:val="20"/>
                <w:szCs w:val="20"/>
              </w:rPr>
              <w:t>Kompetenzfeld</w:t>
            </w:r>
          </w:p>
        </w:tc>
        <w:tc>
          <w:tcPr>
            <w:tcW w:w="2139" w:type="dxa"/>
            <w:tcBorders>
              <w:top w:val="single" w:sz="4" w:space="0" w:color="000000"/>
              <w:left w:val="single" w:sz="4" w:space="0" w:color="000000"/>
              <w:bottom w:val="single" w:sz="4" w:space="0" w:color="000000"/>
              <w:right w:val="single" w:sz="4" w:space="0" w:color="000000"/>
            </w:tcBorders>
            <w:shd w:val="clear" w:color="auto" w:fill="A5A5A5" w:themeFill="accent3"/>
          </w:tcPr>
          <w:p w14:paraId="745B9ED8" w14:textId="77777777" w:rsidR="008F3996" w:rsidRDefault="008F3996" w:rsidP="00073613">
            <w:pPr>
              <w:pStyle w:val="TableParagraph"/>
              <w:spacing w:before="115" w:line="276" w:lineRule="auto"/>
              <w:ind w:left="64"/>
              <w:rPr>
                <w:rFonts w:cs="Arial"/>
                <w:b/>
                <w:sz w:val="20"/>
                <w:szCs w:val="20"/>
              </w:rPr>
            </w:pPr>
            <w:r w:rsidRPr="00BD2B6C">
              <w:rPr>
                <w:rFonts w:cs="Arial"/>
                <w:b/>
                <w:sz w:val="20"/>
                <w:szCs w:val="20"/>
              </w:rPr>
              <w:t>Kompetenzlevel</w:t>
            </w:r>
          </w:p>
          <w:p w14:paraId="79E9B0BD" w14:textId="77777777" w:rsidR="008F3996" w:rsidRPr="008F3996" w:rsidRDefault="008F3996" w:rsidP="00073613">
            <w:pPr>
              <w:pStyle w:val="TableParagraph"/>
              <w:ind w:left="62"/>
              <w:rPr>
                <w:rFonts w:cs="Arial"/>
                <w:b/>
                <w:sz w:val="16"/>
                <w:szCs w:val="16"/>
              </w:rPr>
            </w:pPr>
            <w:r w:rsidRPr="008F3996">
              <w:rPr>
                <w:rFonts w:cs="Arial"/>
                <w:sz w:val="16"/>
                <w:szCs w:val="16"/>
              </w:rPr>
              <w:t>[1 bis 5] siehe oben</w:t>
            </w:r>
          </w:p>
        </w:tc>
      </w:tr>
      <w:tr w:rsidR="008F3996" w:rsidRPr="00FE0547" w14:paraId="0FC8FAB3" w14:textId="77777777" w:rsidTr="00073613">
        <w:trPr>
          <w:trHeight w:hRule="exact" w:val="424"/>
        </w:trPr>
        <w:tc>
          <w:tcPr>
            <w:tcW w:w="851" w:type="dxa"/>
            <w:tcBorders>
              <w:top w:val="single" w:sz="4" w:space="0" w:color="000000"/>
              <w:left w:val="single" w:sz="4" w:space="0" w:color="000000"/>
              <w:bottom w:val="single" w:sz="4" w:space="0" w:color="000000"/>
              <w:right w:val="single" w:sz="4" w:space="0" w:color="000000"/>
            </w:tcBorders>
            <w:vAlign w:val="center"/>
          </w:tcPr>
          <w:p w14:paraId="27BFCCF4" w14:textId="77777777" w:rsidR="008F3996" w:rsidRPr="00FE0547"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042666CA"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5042050F"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Pr>
                <w:rFonts w:cs="Arial"/>
                <w:sz w:val="20"/>
                <w:szCs w:val="20"/>
                <w:lang w:eastAsia="en-US"/>
              </w:rPr>
              <w:t xml:space="preserve"> </w:t>
            </w:r>
          </w:p>
        </w:tc>
      </w:tr>
      <w:tr w:rsidR="008F3996" w:rsidRPr="00FE0547" w14:paraId="637798EC" w14:textId="77777777" w:rsidTr="00073613">
        <w:trPr>
          <w:trHeight w:hRule="exact" w:val="434"/>
        </w:trPr>
        <w:tc>
          <w:tcPr>
            <w:tcW w:w="851" w:type="dxa"/>
            <w:tcBorders>
              <w:top w:val="single" w:sz="4" w:space="0" w:color="000000"/>
              <w:left w:val="single" w:sz="4" w:space="0" w:color="000000"/>
              <w:bottom w:val="single" w:sz="4" w:space="0" w:color="000000"/>
              <w:right w:val="single" w:sz="4" w:space="0" w:color="000000"/>
            </w:tcBorders>
            <w:vAlign w:val="center"/>
          </w:tcPr>
          <w:p w14:paraId="2C466E3C"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4FFB908" w14:textId="77777777" w:rsidR="008F3996" w:rsidRDefault="008F3996" w:rsidP="00073613">
            <w:pPr>
              <w:pStyle w:val="TableParagraph"/>
              <w:spacing w:before="115" w:line="276" w:lineRule="auto"/>
              <w:ind w:left="64"/>
              <w:rPr>
                <w:rFonts w:cs="Arial"/>
                <w:b/>
                <w:sz w:val="20"/>
                <w:szCs w:val="20"/>
              </w:rPr>
            </w:pPr>
            <w:r>
              <w:rPr>
                <w:rFonts w:cs="Arial"/>
                <w:b/>
                <w:sz w:val="20"/>
                <w:szCs w:val="20"/>
              </w:rPr>
              <w:t>Software-Architektur</w:t>
            </w:r>
          </w:p>
        </w:tc>
        <w:tc>
          <w:tcPr>
            <w:tcW w:w="2139" w:type="dxa"/>
            <w:tcBorders>
              <w:top w:val="single" w:sz="4" w:space="0" w:color="000000"/>
              <w:left w:val="single" w:sz="4" w:space="0" w:color="000000"/>
              <w:bottom w:val="single" w:sz="4" w:space="0" w:color="000000"/>
              <w:right w:val="single" w:sz="4" w:space="0" w:color="000000"/>
            </w:tcBorders>
            <w:vAlign w:val="center"/>
          </w:tcPr>
          <w:p w14:paraId="016A3B75"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0A5F4BE9" w14:textId="77777777" w:rsidTr="00073613">
        <w:trPr>
          <w:trHeight w:hRule="exact" w:val="444"/>
        </w:trPr>
        <w:tc>
          <w:tcPr>
            <w:tcW w:w="851" w:type="dxa"/>
            <w:tcBorders>
              <w:top w:val="single" w:sz="4" w:space="0" w:color="000000"/>
              <w:left w:val="single" w:sz="4" w:space="0" w:color="000000"/>
              <w:bottom w:val="single" w:sz="4" w:space="0" w:color="000000"/>
              <w:right w:val="single" w:sz="4" w:space="0" w:color="000000"/>
            </w:tcBorders>
            <w:vAlign w:val="center"/>
          </w:tcPr>
          <w:p w14:paraId="7E327005"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00076C2" w14:textId="77777777" w:rsidR="008F3996" w:rsidRDefault="008F3996" w:rsidP="00073613">
            <w:pPr>
              <w:pStyle w:val="TableParagraph"/>
              <w:spacing w:before="115" w:line="276" w:lineRule="auto"/>
              <w:ind w:left="64"/>
              <w:rPr>
                <w:rFonts w:cs="Arial"/>
                <w:b/>
                <w:sz w:val="20"/>
                <w:szCs w:val="20"/>
              </w:rPr>
            </w:pPr>
            <w:r>
              <w:rPr>
                <w:rFonts w:cs="Arial"/>
                <w:b/>
                <w:sz w:val="20"/>
                <w:szCs w:val="20"/>
              </w:rPr>
              <w:t>Datenbankentwicklung / Data Engineering</w:t>
            </w:r>
          </w:p>
        </w:tc>
        <w:tc>
          <w:tcPr>
            <w:tcW w:w="2139" w:type="dxa"/>
            <w:tcBorders>
              <w:top w:val="single" w:sz="4" w:space="0" w:color="000000"/>
              <w:left w:val="single" w:sz="4" w:space="0" w:color="000000"/>
              <w:bottom w:val="single" w:sz="4" w:space="0" w:color="000000"/>
              <w:right w:val="single" w:sz="4" w:space="0" w:color="000000"/>
            </w:tcBorders>
            <w:vAlign w:val="center"/>
          </w:tcPr>
          <w:p w14:paraId="5CD8F5EC"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39CDB110" w14:textId="77777777" w:rsidTr="00073613">
        <w:trPr>
          <w:trHeight w:hRule="exact" w:val="454"/>
        </w:trPr>
        <w:tc>
          <w:tcPr>
            <w:tcW w:w="851" w:type="dxa"/>
            <w:tcBorders>
              <w:top w:val="single" w:sz="4" w:space="0" w:color="000000"/>
              <w:left w:val="single" w:sz="4" w:space="0" w:color="000000"/>
              <w:bottom w:val="single" w:sz="4" w:space="0" w:color="000000"/>
              <w:right w:val="single" w:sz="4" w:space="0" w:color="000000"/>
            </w:tcBorders>
            <w:vAlign w:val="center"/>
          </w:tcPr>
          <w:p w14:paraId="04EFCFB6"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F003714"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Datenintegration / Schnittstellen </w:t>
            </w:r>
          </w:p>
        </w:tc>
        <w:tc>
          <w:tcPr>
            <w:tcW w:w="2139" w:type="dxa"/>
            <w:tcBorders>
              <w:top w:val="single" w:sz="4" w:space="0" w:color="000000"/>
              <w:left w:val="single" w:sz="4" w:space="0" w:color="000000"/>
              <w:bottom w:val="single" w:sz="4" w:space="0" w:color="000000"/>
              <w:right w:val="single" w:sz="4" w:space="0" w:color="000000"/>
            </w:tcBorders>
            <w:vAlign w:val="center"/>
          </w:tcPr>
          <w:p w14:paraId="464E02C9"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5EA5A773" w14:textId="77777777" w:rsidTr="00073613">
        <w:trPr>
          <w:trHeight w:hRule="exact" w:val="465"/>
        </w:trPr>
        <w:tc>
          <w:tcPr>
            <w:tcW w:w="851" w:type="dxa"/>
            <w:tcBorders>
              <w:top w:val="single" w:sz="4" w:space="0" w:color="000000"/>
              <w:left w:val="single" w:sz="4" w:space="0" w:color="000000"/>
              <w:bottom w:val="single" w:sz="4" w:space="0" w:color="000000"/>
              <w:right w:val="single" w:sz="4" w:space="0" w:color="000000"/>
            </w:tcBorders>
            <w:vAlign w:val="center"/>
          </w:tcPr>
          <w:p w14:paraId="230E76B3"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7CEC7A3B" w14:textId="77777777" w:rsidR="008F3996" w:rsidRDefault="008F3996" w:rsidP="00073613">
            <w:pPr>
              <w:pStyle w:val="TableParagraph"/>
              <w:spacing w:before="115" w:line="276" w:lineRule="auto"/>
              <w:ind w:left="64"/>
              <w:rPr>
                <w:rFonts w:cs="Arial"/>
                <w:b/>
                <w:sz w:val="20"/>
                <w:szCs w:val="20"/>
              </w:rPr>
            </w:pPr>
            <w:r>
              <w:rPr>
                <w:rFonts w:cs="Arial"/>
                <w:b/>
                <w:sz w:val="20"/>
                <w:szCs w:val="20"/>
              </w:rPr>
              <w:t>Backend &amp; API</w:t>
            </w:r>
          </w:p>
        </w:tc>
        <w:tc>
          <w:tcPr>
            <w:tcW w:w="2139" w:type="dxa"/>
            <w:tcBorders>
              <w:top w:val="single" w:sz="4" w:space="0" w:color="000000"/>
              <w:left w:val="single" w:sz="4" w:space="0" w:color="000000"/>
              <w:bottom w:val="single" w:sz="4" w:space="0" w:color="000000"/>
              <w:right w:val="single" w:sz="4" w:space="0" w:color="000000"/>
            </w:tcBorders>
            <w:vAlign w:val="center"/>
          </w:tcPr>
          <w:p w14:paraId="171A1509"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611855A2" w14:textId="77777777" w:rsidTr="00073613">
        <w:trPr>
          <w:trHeight w:hRule="exact" w:val="488"/>
        </w:trPr>
        <w:tc>
          <w:tcPr>
            <w:tcW w:w="851" w:type="dxa"/>
            <w:tcBorders>
              <w:top w:val="single" w:sz="4" w:space="0" w:color="000000"/>
              <w:left w:val="single" w:sz="4" w:space="0" w:color="000000"/>
              <w:bottom w:val="single" w:sz="4" w:space="0" w:color="000000"/>
              <w:right w:val="single" w:sz="4" w:space="0" w:color="000000"/>
            </w:tcBorders>
            <w:vAlign w:val="center"/>
          </w:tcPr>
          <w:p w14:paraId="1415D4ED"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24963C06" w14:textId="77777777" w:rsidR="008F3996" w:rsidRDefault="008F3996" w:rsidP="00073613">
            <w:pPr>
              <w:pStyle w:val="TableParagraph"/>
              <w:spacing w:before="115" w:line="276" w:lineRule="auto"/>
              <w:ind w:left="64"/>
              <w:rPr>
                <w:rFonts w:cs="Arial"/>
                <w:b/>
                <w:sz w:val="20"/>
                <w:szCs w:val="20"/>
              </w:rPr>
            </w:pPr>
            <w:r>
              <w:rPr>
                <w:rFonts w:cs="Arial"/>
                <w:b/>
                <w:sz w:val="20"/>
                <w:szCs w:val="20"/>
              </w:rPr>
              <w:t xml:space="preserve">Frontend / User Experience </w:t>
            </w:r>
          </w:p>
        </w:tc>
        <w:tc>
          <w:tcPr>
            <w:tcW w:w="2139" w:type="dxa"/>
            <w:tcBorders>
              <w:top w:val="single" w:sz="4" w:space="0" w:color="000000"/>
              <w:left w:val="single" w:sz="4" w:space="0" w:color="000000"/>
              <w:bottom w:val="single" w:sz="4" w:space="0" w:color="000000"/>
              <w:right w:val="single" w:sz="4" w:space="0" w:color="000000"/>
            </w:tcBorders>
            <w:vAlign w:val="center"/>
          </w:tcPr>
          <w:p w14:paraId="3289874D"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48C4AA66" w14:textId="77777777" w:rsidTr="00073613">
        <w:trPr>
          <w:trHeight w:hRule="exact" w:val="484"/>
        </w:trPr>
        <w:tc>
          <w:tcPr>
            <w:tcW w:w="851" w:type="dxa"/>
            <w:tcBorders>
              <w:top w:val="single" w:sz="4" w:space="0" w:color="000000"/>
              <w:left w:val="single" w:sz="4" w:space="0" w:color="000000"/>
              <w:bottom w:val="single" w:sz="4" w:space="0" w:color="000000"/>
              <w:right w:val="single" w:sz="4" w:space="0" w:color="000000"/>
            </w:tcBorders>
            <w:vAlign w:val="center"/>
          </w:tcPr>
          <w:p w14:paraId="7D9A1EAF"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1C9822ED" w14:textId="77777777" w:rsidR="008F3996" w:rsidRDefault="008F3996" w:rsidP="00073613">
            <w:pPr>
              <w:pStyle w:val="TableParagraph"/>
              <w:spacing w:before="115" w:line="276" w:lineRule="auto"/>
              <w:ind w:left="64"/>
              <w:rPr>
                <w:rFonts w:cs="Arial"/>
                <w:b/>
                <w:sz w:val="20"/>
                <w:szCs w:val="20"/>
              </w:rPr>
            </w:pPr>
            <w:r>
              <w:rPr>
                <w:rFonts w:cs="Arial"/>
                <w:b/>
                <w:sz w:val="20"/>
                <w:szCs w:val="20"/>
              </w:rPr>
              <w:t>Deployment, Betrieb, DevOPs</w:t>
            </w:r>
          </w:p>
        </w:tc>
        <w:tc>
          <w:tcPr>
            <w:tcW w:w="2139" w:type="dxa"/>
            <w:tcBorders>
              <w:top w:val="single" w:sz="4" w:space="0" w:color="000000"/>
              <w:left w:val="single" w:sz="4" w:space="0" w:color="000000"/>
              <w:bottom w:val="single" w:sz="4" w:space="0" w:color="000000"/>
              <w:right w:val="single" w:sz="4" w:space="0" w:color="000000"/>
            </w:tcBorders>
            <w:vAlign w:val="center"/>
          </w:tcPr>
          <w:p w14:paraId="1380A19C"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20B09C13" w14:textId="77777777" w:rsidTr="00073613">
        <w:trPr>
          <w:trHeight w:hRule="exact" w:val="697"/>
        </w:trPr>
        <w:tc>
          <w:tcPr>
            <w:tcW w:w="851" w:type="dxa"/>
            <w:tcBorders>
              <w:top w:val="single" w:sz="4" w:space="0" w:color="000000"/>
              <w:left w:val="single" w:sz="4" w:space="0" w:color="000000"/>
              <w:bottom w:val="single" w:sz="4" w:space="0" w:color="000000"/>
              <w:right w:val="single" w:sz="4" w:space="0" w:color="000000"/>
            </w:tcBorders>
            <w:vAlign w:val="center"/>
          </w:tcPr>
          <w:p w14:paraId="3BC9E4E5"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4B5EF6DD" w14:textId="77777777" w:rsidR="008F3996" w:rsidRDefault="008F3996" w:rsidP="00073613">
            <w:pPr>
              <w:pStyle w:val="TableParagraph"/>
              <w:spacing w:before="115" w:line="276" w:lineRule="auto"/>
              <w:ind w:left="64"/>
              <w:rPr>
                <w:rFonts w:cs="Arial"/>
                <w:b/>
                <w:sz w:val="20"/>
                <w:szCs w:val="20"/>
              </w:rPr>
            </w:pPr>
            <w:r w:rsidRPr="00DF7BC1">
              <w:rPr>
                <w:rFonts w:cs="Arial"/>
                <w:b/>
                <w:sz w:val="20"/>
                <w:szCs w:val="20"/>
              </w:rPr>
              <w:t>Informationssicherheit / Datenschutz / Rollen- und Berechtigungskonzepte</w:t>
            </w:r>
          </w:p>
        </w:tc>
        <w:tc>
          <w:tcPr>
            <w:tcW w:w="2139" w:type="dxa"/>
            <w:tcBorders>
              <w:top w:val="single" w:sz="4" w:space="0" w:color="000000"/>
              <w:left w:val="single" w:sz="4" w:space="0" w:color="000000"/>
              <w:bottom w:val="single" w:sz="4" w:space="0" w:color="000000"/>
              <w:right w:val="single" w:sz="4" w:space="0" w:color="000000"/>
            </w:tcBorders>
            <w:vAlign w:val="center"/>
          </w:tcPr>
          <w:p w14:paraId="153155AD"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2EA29F31" w14:textId="77777777" w:rsidTr="00073613">
        <w:trPr>
          <w:trHeight w:hRule="exact" w:val="377"/>
        </w:trPr>
        <w:tc>
          <w:tcPr>
            <w:tcW w:w="851" w:type="dxa"/>
            <w:tcBorders>
              <w:top w:val="single" w:sz="4" w:space="0" w:color="000000"/>
              <w:left w:val="single" w:sz="4" w:space="0" w:color="000000"/>
              <w:bottom w:val="single" w:sz="4" w:space="0" w:color="000000"/>
              <w:right w:val="single" w:sz="4" w:space="0" w:color="000000"/>
            </w:tcBorders>
            <w:vAlign w:val="center"/>
          </w:tcPr>
          <w:p w14:paraId="326050A8"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4030902" w14:textId="77777777" w:rsidR="008F3996" w:rsidRDefault="008F3996" w:rsidP="00073613">
            <w:pPr>
              <w:pStyle w:val="TableParagraph"/>
              <w:spacing w:before="115" w:line="276" w:lineRule="auto"/>
              <w:ind w:left="64"/>
              <w:rPr>
                <w:rFonts w:cs="Arial"/>
                <w:b/>
                <w:sz w:val="20"/>
                <w:szCs w:val="20"/>
              </w:rPr>
            </w:pPr>
            <w:r>
              <w:rPr>
                <w:rFonts w:cs="Arial"/>
                <w:b/>
                <w:sz w:val="20"/>
                <w:szCs w:val="20"/>
              </w:rPr>
              <w:t>Projektsteuerung</w:t>
            </w:r>
          </w:p>
        </w:tc>
        <w:tc>
          <w:tcPr>
            <w:tcW w:w="2139" w:type="dxa"/>
            <w:tcBorders>
              <w:top w:val="single" w:sz="4" w:space="0" w:color="000000"/>
              <w:left w:val="single" w:sz="4" w:space="0" w:color="000000"/>
              <w:bottom w:val="single" w:sz="4" w:space="0" w:color="000000"/>
              <w:right w:val="single" w:sz="4" w:space="0" w:color="000000"/>
            </w:tcBorders>
            <w:vAlign w:val="center"/>
          </w:tcPr>
          <w:p w14:paraId="737D729B" w14:textId="77777777" w:rsidR="008F399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r w:rsidR="008F3996" w:rsidRPr="00FE0547" w14:paraId="66919772" w14:textId="77777777" w:rsidTr="00073613">
        <w:trPr>
          <w:trHeight w:hRule="exact" w:val="386"/>
        </w:trPr>
        <w:tc>
          <w:tcPr>
            <w:tcW w:w="851" w:type="dxa"/>
            <w:tcBorders>
              <w:top w:val="single" w:sz="4" w:space="0" w:color="000000"/>
              <w:left w:val="single" w:sz="4" w:space="0" w:color="000000"/>
              <w:bottom w:val="single" w:sz="4" w:space="0" w:color="000000"/>
              <w:right w:val="single" w:sz="4" w:space="0" w:color="000000"/>
            </w:tcBorders>
            <w:vAlign w:val="center"/>
          </w:tcPr>
          <w:p w14:paraId="2FC1F072" w14:textId="77777777" w:rsidR="008F3996" w:rsidRDefault="008F3996" w:rsidP="00073613">
            <w:pPr>
              <w:pStyle w:val="TableParagraph"/>
              <w:numPr>
                <w:ilvl w:val="0"/>
                <w:numId w:val="56"/>
              </w:numPr>
              <w:spacing w:before="115" w:line="276" w:lineRule="auto"/>
              <w:ind w:left="284" w:hanging="284"/>
              <w:jc w:val="center"/>
              <w:rPr>
                <w:rFonts w:cs="Arial"/>
                <w:b/>
                <w:sz w:val="20"/>
                <w:szCs w:val="20"/>
              </w:rPr>
            </w:pPr>
          </w:p>
        </w:tc>
        <w:tc>
          <w:tcPr>
            <w:tcW w:w="6237" w:type="dxa"/>
            <w:tcBorders>
              <w:top w:val="single" w:sz="4" w:space="0" w:color="000000"/>
              <w:left w:val="single" w:sz="4" w:space="0" w:color="000000"/>
              <w:bottom w:val="single" w:sz="4" w:space="0" w:color="000000"/>
              <w:right w:val="single" w:sz="4" w:space="0" w:color="000000"/>
            </w:tcBorders>
            <w:shd w:val="clear" w:color="auto" w:fill="D9D9D9"/>
          </w:tcPr>
          <w:p w14:paraId="3E32107E" w14:textId="77777777" w:rsidR="008F3996" w:rsidRDefault="008F3996" w:rsidP="00073613">
            <w:pPr>
              <w:pStyle w:val="TableParagraph"/>
              <w:spacing w:before="115" w:line="276" w:lineRule="auto"/>
              <w:ind w:left="64"/>
              <w:rPr>
                <w:rFonts w:cs="Arial"/>
                <w:b/>
                <w:sz w:val="20"/>
                <w:szCs w:val="20"/>
              </w:rPr>
            </w:pPr>
            <w:r>
              <w:rPr>
                <w:rFonts w:cs="Arial"/>
                <w:b/>
                <w:sz w:val="20"/>
                <w:szCs w:val="20"/>
              </w:rPr>
              <w:t>Fachliche Anforderungsanalyse</w:t>
            </w:r>
          </w:p>
        </w:tc>
        <w:tc>
          <w:tcPr>
            <w:tcW w:w="2139" w:type="dxa"/>
            <w:tcBorders>
              <w:top w:val="single" w:sz="4" w:space="0" w:color="000000"/>
              <w:left w:val="single" w:sz="4" w:space="0" w:color="000000"/>
              <w:bottom w:val="single" w:sz="4" w:space="0" w:color="000000"/>
              <w:right w:val="single" w:sz="4" w:space="0" w:color="000000"/>
            </w:tcBorders>
            <w:vAlign w:val="center"/>
          </w:tcPr>
          <w:p w14:paraId="21AF8BC4" w14:textId="77777777" w:rsidR="008F3996" w:rsidRPr="005E49F6" w:rsidRDefault="008F3996" w:rsidP="00073613">
            <w:pPr>
              <w:widowControl w:val="0"/>
              <w:spacing w:line="276" w:lineRule="auto"/>
              <w:ind w:left="282" w:firstLine="1"/>
              <w:rPr>
                <w:rFonts w:cs="Arial"/>
                <w:sz w:val="20"/>
                <w:szCs w:val="20"/>
                <w:lang w:eastAsia="en-US"/>
              </w:rPr>
            </w:pP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r w:rsidRPr="005E49F6">
              <w:rPr>
                <w:rFonts w:cs="Arial"/>
                <w:sz w:val="20"/>
                <w:szCs w:val="20"/>
                <w:lang w:eastAsia="en-US"/>
              </w:rPr>
              <w:t xml:space="preserve"> </w:t>
            </w:r>
          </w:p>
        </w:tc>
      </w:tr>
    </w:tbl>
    <w:p w14:paraId="1F47C917" w14:textId="77777777" w:rsidR="008F3996" w:rsidRDefault="008F3996">
      <w:pPr>
        <w:rPr>
          <w:sz w:val="20"/>
        </w:rPr>
      </w:pPr>
    </w:p>
    <w:p w14:paraId="03D84E93" w14:textId="1A366A5B" w:rsidR="00AC4EAA" w:rsidRDefault="00AC4EAA" w:rsidP="00FE3216">
      <w:pPr>
        <w:pStyle w:val="BriefStandardtextFPS"/>
      </w:pPr>
    </w:p>
    <w:p w14:paraId="349AD83C" w14:textId="77777777" w:rsidR="00AC4EAA" w:rsidRDefault="00AC4EAA">
      <w:pPr>
        <w:rPr>
          <w:sz w:val="20"/>
        </w:rPr>
      </w:pPr>
      <w:r>
        <w:br w:type="page"/>
      </w:r>
    </w:p>
    <w:p w14:paraId="28018E9E" w14:textId="25A284C1" w:rsidR="00954EDA" w:rsidRPr="007A6E96" w:rsidRDefault="00FE3216" w:rsidP="00954EDA">
      <w:pPr>
        <w:pStyle w:val="Brief1FPS"/>
        <w:rPr>
          <w:rFonts w:cs="Arial"/>
          <w:szCs w:val="22"/>
        </w:rPr>
      </w:pPr>
      <w:r>
        <w:rPr>
          <w:rFonts w:cs="Arial"/>
          <w:szCs w:val="22"/>
        </w:rPr>
        <w:lastRenderedPageBreak/>
        <w:t>Aus</w:t>
      </w:r>
      <w:r w:rsidR="00954EDA" w:rsidRPr="007A6E96">
        <w:rPr>
          <w:rFonts w:cs="Arial"/>
          <w:szCs w:val="22"/>
        </w:rPr>
        <w:t>wahl der Bewerber für die Aufforderung zur Angebotsabgabe</w:t>
      </w:r>
      <w:r w:rsidR="00235289" w:rsidRPr="007A6E96">
        <w:rPr>
          <w:rFonts w:cs="Arial"/>
          <w:szCs w:val="22"/>
        </w:rPr>
        <w:t xml:space="preserve"> („Auswahlkriterien“)</w:t>
      </w:r>
    </w:p>
    <w:p w14:paraId="218C8283" w14:textId="373455A4" w:rsidR="00DA280D" w:rsidRDefault="00AF5232" w:rsidP="00AF541C">
      <w:pPr>
        <w:pStyle w:val="BriefStandardtextFPS"/>
        <w:rPr>
          <w:rFonts w:cs="Arial"/>
          <w:szCs w:val="20"/>
        </w:rPr>
      </w:pPr>
      <w:r>
        <w:rPr>
          <w:rFonts w:cs="Arial"/>
          <w:szCs w:val="20"/>
        </w:rPr>
        <w:t xml:space="preserve">Es sollen </w:t>
      </w:r>
      <w:r w:rsidR="00675635">
        <w:rPr>
          <w:rFonts w:cs="Arial"/>
          <w:szCs w:val="20"/>
        </w:rPr>
        <w:t>3</w:t>
      </w:r>
      <w:r w:rsidR="00954EDA" w:rsidRPr="00774F84">
        <w:rPr>
          <w:rFonts w:cs="Arial"/>
          <w:szCs w:val="20"/>
        </w:rPr>
        <w:t xml:space="preserve"> </w:t>
      </w:r>
      <w:r>
        <w:rPr>
          <w:rFonts w:cs="Arial"/>
          <w:szCs w:val="20"/>
        </w:rPr>
        <w:t xml:space="preserve">geeignete </w:t>
      </w:r>
      <w:r w:rsidR="00954EDA" w:rsidRPr="00774F84">
        <w:rPr>
          <w:rFonts w:cs="Arial"/>
          <w:szCs w:val="20"/>
        </w:rPr>
        <w:t xml:space="preserve">Bewerber zur Angebotsabgabe aufgefordert werden. Für den Fall, dass mehr als </w:t>
      </w:r>
      <w:r w:rsidR="00675635">
        <w:rPr>
          <w:rFonts w:cs="Arial"/>
          <w:szCs w:val="20"/>
        </w:rPr>
        <w:t>3</w:t>
      </w:r>
      <w:r w:rsidR="00954EDA" w:rsidRPr="00FE0547">
        <w:rPr>
          <w:rFonts w:cs="Arial"/>
          <w:szCs w:val="20"/>
        </w:rPr>
        <w:t xml:space="preserve"> Bewerber geeignet sind, werden die angegebenen Referenzen </w:t>
      </w:r>
      <w:r w:rsidR="00DD2E51">
        <w:rPr>
          <w:rFonts w:cs="Arial"/>
          <w:szCs w:val="20"/>
        </w:rPr>
        <w:t>anhand de</w:t>
      </w:r>
      <w:r w:rsidR="00D51375">
        <w:rPr>
          <w:rFonts w:cs="Arial"/>
          <w:szCs w:val="20"/>
        </w:rPr>
        <w:t>s</w:t>
      </w:r>
      <w:r w:rsidR="00DD2E51">
        <w:rPr>
          <w:rFonts w:cs="Arial"/>
          <w:szCs w:val="20"/>
        </w:rPr>
        <w:t xml:space="preserve"> nachfolgend </w:t>
      </w:r>
      <w:r w:rsidR="00D51375">
        <w:rPr>
          <w:rFonts w:cs="Arial"/>
          <w:szCs w:val="20"/>
        </w:rPr>
        <w:t>beschriebenen Verfahrens</w:t>
      </w:r>
      <w:r w:rsidR="00DD2E51">
        <w:rPr>
          <w:rFonts w:cs="Arial"/>
          <w:szCs w:val="20"/>
        </w:rPr>
        <w:t xml:space="preserve"> </w:t>
      </w:r>
      <w:r w:rsidR="00954EDA" w:rsidRPr="00FE0547">
        <w:rPr>
          <w:rFonts w:cs="Arial"/>
          <w:szCs w:val="20"/>
        </w:rPr>
        <w:t>bewertet und bepunktet.</w:t>
      </w:r>
      <w:r w:rsidR="005D33EB">
        <w:rPr>
          <w:rFonts w:cs="Arial"/>
          <w:szCs w:val="20"/>
        </w:rPr>
        <w:t xml:space="preserve"> </w:t>
      </w:r>
      <w:r w:rsidR="00FF1BC1">
        <w:rPr>
          <w:rFonts w:cs="Arial"/>
          <w:szCs w:val="20"/>
        </w:rPr>
        <w:t xml:space="preserve">Die Eignungsrangfolge </w:t>
      </w:r>
      <w:r w:rsidR="00666350">
        <w:rPr>
          <w:rFonts w:cs="Arial"/>
          <w:szCs w:val="20"/>
        </w:rPr>
        <w:t xml:space="preserve">wird </w:t>
      </w:r>
      <w:r w:rsidR="00DA280D">
        <w:rPr>
          <w:rFonts w:cs="Arial"/>
          <w:szCs w:val="20"/>
        </w:rPr>
        <w:t>wie folgt ermittelt:</w:t>
      </w:r>
    </w:p>
    <w:p w14:paraId="3136360E" w14:textId="77777777" w:rsidR="007C16A2" w:rsidRPr="007C16A2" w:rsidRDefault="007C16A2" w:rsidP="007C16A2">
      <w:pPr>
        <w:pStyle w:val="BriefStandardtextFPS"/>
        <w:rPr>
          <w:rFonts w:cs="Arial"/>
          <w:b/>
          <w:bCs/>
          <w:szCs w:val="20"/>
        </w:rPr>
      </w:pPr>
      <w:r w:rsidRPr="007C16A2">
        <w:rPr>
          <w:rFonts w:cs="Arial"/>
          <w:b/>
          <w:bCs/>
          <w:szCs w:val="20"/>
        </w:rPr>
        <w:t>5.1 Bestätigter Kompetenzwert</w:t>
      </w:r>
    </w:p>
    <w:p w14:paraId="550B9B59" w14:textId="4E28F68A" w:rsidR="00D56C66" w:rsidRPr="007C16A2" w:rsidRDefault="007C16A2" w:rsidP="007C16A2">
      <w:pPr>
        <w:pStyle w:val="BriefStandardtextFPS"/>
        <w:rPr>
          <w:rFonts w:cs="Arial"/>
          <w:szCs w:val="20"/>
        </w:rPr>
      </w:pPr>
      <w:r w:rsidRPr="007C16A2">
        <w:rPr>
          <w:rFonts w:cs="Arial"/>
          <w:szCs w:val="20"/>
        </w:rPr>
        <w:t xml:space="preserve">Für jedes Teammitglied und jedes Kompetenzfeld prüft die Auftraggeberin, ob das angegebene Kompetenzlevel durch die zugeordneten Referenzen und den konkret beschriebenen persönlichen Tätigkeitsbeitrag nachvollziehbar belegt ist. Der bestätigte Kompetenzwert entspricht dem angegebenen Level, soweit dieses vollständig belegt ist. Andernfalls wird er auf das höchste nachgewiesene Level </w:t>
      </w:r>
      <w:r w:rsidR="00956D56">
        <w:rPr>
          <w:rFonts w:cs="Arial"/>
          <w:szCs w:val="20"/>
        </w:rPr>
        <w:t>angepasst</w:t>
      </w:r>
      <w:r w:rsidRPr="007C16A2">
        <w:rPr>
          <w:rFonts w:cs="Arial"/>
          <w:szCs w:val="20"/>
        </w:rPr>
        <w:t>. Fehlt ein bewertbarer Nachweis, beträgt der Kompetenzwert 0.</w:t>
      </w:r>
    </w:p>
    <w:p w14:paraId="28FF9ED1" w14:textId="6A51AB74" w:rsidR="00147479" w:rsidRDefault="00147479" w:rsidP="00147479">
      <w:pPr>
        <w:pStyle w:val="BriefStandardtextFPS"/>
        <w:spacing w:line="360" w:lineRule="auto"/>
        <w:jc w:val="left"/>
        <w:rPr>
          <w:rFonts w:cs="Arial"/>
          <w:szCs w:val="20"/>
        </w:rPr>
      </w:pPr>
      <w:r w:rsidRPr="00147479">
        <w:rPr>
          <w:rFonts w:cs="Arial"/>
          <w:b/>
          <w:bCs/>
          <w:szCs w:val="20"/>
        </w:rPr>
        <w:t>5.2</w:t>
      </w:r>
      <w:r>
        <w:rPr>
          <w:rFonts w:cs="Arial"/>
          <w:b/>
          <w:bCs/>
          <w:szCs w:val="20"/>
        </w:rPr>
        <w:t xml:space="preserve"> </w:t>
      </w:r>
      <w:r w:rsidRPr="00147479">
        <w:rPr>
          <w:rFonts w:cs="Arial"/>
          <w:b/>
          <w:bCs/>
          <w:szCs w:val="20"/>
        </w:rPr>
        <w:t>Team-Kompetenzwert</w:t>
      </w:r>
      <w:r w:rsidRPr="00147479">
        <w:rPr>
          <w:rFonts w:cs="Arial"/>
          <w:b/>
          <w:bCs/>
          <w:szCs w:val="20"/>
        </w:rPr>
        <w:br/>
      </w:r>
      <w:r w:rsidRPr="00147479">
        <w:rPr>
          <w:rFonts w:cs="Arial"/>
          <w:szCs w:val="20"/>
        </w:rPr>
        <w:t>Für jedes Kompetenzfeld zählt ausschließlich der höchste bestätigte Kompetenzwert eines benannten Teammitglieds. Weitere Teammitglieder oder eine mehrfache Abdeckung desselben Kompetenzfeldes erhöhen diesen Wert nicht</w:t>
      </w:r>
      <w:r w:rsidR="00956D56">
        <w:rPr>
          <w:rFonts w:cs="Arial"/>
          <w:szCs w:val="20"/>
        </w:rPr>
        <w:t>.</w:t>
      </w:r>
    </w:p>
    <w:p w14:paraId="6A1EFD65" w14:textId="71486573" w:rsidR="00C11957" w:rsidRPr="00147479" w:rsidRDefault="00C11957" w:rsidP="00147479">
      <w:pPr>
        <w:pStyle w:val="BriefStandardtextFPS"/>
        <w:spacing w:line="360" w:lineRule="auto"/>
        <w:jc w:val="left"/>
        <w:rPr>
          <w:rFonts w:cs="Arial"/>
          <w:b/>
          <w:bCs/>
          <w:szCs w:val="20"/>
        </w:rPr>
      </w:pPr>
      <w:r w:rsidRPr="00147479">
        <w:rPr>
          <w:rFonts w:cs="Arial"/>
          <w:b/>
          <w:bCs/>
          <w:szCs w:val="20"/>
        </w:rPr>
        <w:t>5.3 Mindest</w:t>
      </w:r>
      <w:r w:rsidR="00956D56">
        <w:rPr>
          <w:rFonts w:cs="Arial"/>
          <w:b/>
          <w:bCs/>
          <w:szCs w:val="20"/>
        </w:rPr>
        <w:t>-Team-Kompetenzwert</w:t>
      </w:r>
    </w:p>
    <w:p w14:paraId="6AD1101F" w14:textId="384A408E" w:rsidR="00E516D6" w:rsidRDefault="00956D56" w:rsidP="00C11957">
      <w:pPr>
        <w:pStyle w:val="BriefStandardtextFPS"/>
        <w:spacing w:line="360" w:lineRule="auto"/>
        <w:rPr>
          <w:rFonts w:cs="Arial"/>
          <w:szCs w:val="20"/>
        </w:rPr>
      </w:pPr>
      <w:r>
        <w:rPr>
          <w:rFonts w:cs="Arial"/>
          <w:szCs w:val="20"/>
        </w:rPr>
        <w:t xml:space="preserve">Bewerber kommt nur in die </w:t>
      </w:r>
      <w:r w:rsidR="00D51375">
        <w:rPr>
          <w:rFonts w:cs="Arial"/>
          <w:szCs w:val="20"/>
        </w:rPr>
        <w:t xml:space="preserve">engere </w:t>
      </w:r>
      <w:r>
        <w:rPr>
          <w:rFonts w:cs="Arial"/>
          <w:szCs w:val="20"/>
        </w:rPr>
        <w:t>Auswahl,</w:t>
      </w:r>
      <w:r w:rsidR="00087A85" w:rsidRPr="00087A85">
        <w:rPr>
          <w:rFonts w:cs="Arial"/>
          <w:szCs w:val="20"/>
        </w:rPr>
        <w:t xml:space="preserve"> wenn der Team-Kompetenzwert in jedem Kompetenzfeld mindestens den in der </w:t>
      </w:r>
      <w:r w:rsidR="00087A85">
        <w:rPr>
          <w:rFonts w:cs="Arial"/>
          <w:szCs w:val="20"/>
        </w:rPr>
        <w:t xml:space="preserve">folgenden </w:t>
      </w:r>
      <w:r w:rsidR="00087A85" w:rsidRPr="00087A85">
        <w:rPr>
          <w:rFonts w:cs="Arial"/>
          <w:szCs w:val="20"/>
        </w:rPr>
        <w:t>Tabelle genannten Wert erreicht.</w:t>
      </w:r>
    </w:p>
    <w:tbl>
      <w:tblPr>
        <w:tblW w:w="8931" w:type="dxa"/>
        <w:tblInd w:w="-5" w:type="dxa"/>
        <w:tblLayout w:type="fixed"/>
        <w:tblCellMar>
          <w:left w:w="0" w:type="dxa"/>
          <w:right w:w="0" w:type="dxa"/>
        </w:tblCellMar>
        <w:tblLook w:val="01E0" w:firstRow="1" w:lastRow="1" w:firstColumn="1" w:lastColumn="1" w:noHBand="0" w:noVBand="0"/>
      </w:tblPr>
      <w:tblGrid>
        <w:gridCol w:w="5387"/>
        <w:gridCol w:w="3544"/>
      </w:tblGrid>
      <w:tr w:rsidR="00D71CCD" w:rsidRPr="00DD1CD0" w14:paraId="0EF3D24D" w14:textId="77777777" w:rsidTr="008F3996">
        <w:trPr>
          <w:trHeight w:val="397"/>
        </w:trPr>
        <w:tc>
          <w:tcPr>
            <w:tcW w:w="5387"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7BEA5263" w14:textId="4F85EA32" w:rsidR="00D71CCD" w:rsidRPr="001F4F6F" w:rsidRDefault="00D71CCD" w:rsidP="008F3996">
            <w:pPr>
              <w:pStyle w:val="FPSTextebene123"/>
              <w:ind w:left="0"/>
              <w:jc w:val="center"/>
              <w:rPr>
                <w:b/>
                <w:bCs/>
              </w:rPr>
            </w:pPr>
            <w:r w:rsidRPr="001F4F6F">
              <w:rPr>
                <w:b/>
                <w:bCs/>
              </w:rPr>
              <w:t>Kompetenzfeld</w:t>
            </w:r>
          </w:p>
        </w:tc>
        <w:tc>
          <w:tcPr>
            <w:tcW w:w="3544"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tcPr>
          <w:p w14:paraId="6767AA0E" w14:textId="1B55EA2C" w:rsidR="00D71CCD" w:rsidRPr="001F4F6F" w:rsidRDefault="00D71CCD" w:rsidP="008F3996">
            <w:pPr>
              <w:pStyle w:val="FPSTextebene123"/>
              <w:ind w:left="0"/>
              <w:jc w:val="center"/>
              <w:rPr>
                <w:b/>
                <w:bCs/>
              </w:rPr>
            </w:pPr>
            <w:r w:rsidRPr="001F4F6F">
              <w:rPr>
                <w:b/>
                <w:bCs/>
              </w:rPr>
              <w:t>Mindest-</w:t>
            </w:r>
            <w:r w:rsidR="00C70C21" w:rsidRPr="001F4F6F">
              <w:rPr>
                <w:b/>
                <w:bCs/>
              </w:rPr>
              <w:t>Team</w:t>
            </w:r>
            <w:r w:rsidR="001F4F6F" w:rsidRPr="001F4F6F">
              <w:rPr>
                <w:b/>
                <w:bCs/>
              </w:rPr>
              <w:t>-Kompetenzwert</w:t>
            </w:r>
          </w:p>
        </w:tc>
      </w:tr>
      <w:tr w:rsidR="00DF7BC1" w:rsidRPr="00DD1CD0" w14:paraId="29C79CF0" w14:textId="5007DFD7"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581FC5" w14:textId="30B8EABC" w:rsidR="00DF7BC1" w:rsidRPr="001F4F6F" w:rsidRDefault="00DF7BC1" w:rsidP="008F3996">
            <w:pPr>
              <w:pStyle w:val="FPSTextebene123"/>
              <w:ind w:left="0"/>
              <w:jc w:val="center"/>
              <w:rPr>
                <w:rFonts w:eastAsia="Calibri" w:cs="Arial"/>
                <w:bCs/>
                <w:sz w:val="20"/>
                <w:szCs w:val="20"/>
                <w:lang w:eastAsia="de-DE"/>
              </w:rPr>
            </w:pPr>
            <w:r w:rsidRPr="001F4F6F">
              <w:rPr>
                <w:rFonts w:cs="Arial"/>
                <w:bCs/>
                <w:sz w:val="20"/>
                <w:szCs w:val="20"/>
              </w:rPr>
              <w:t>Datenarchitektur</w:t>
            </w:r>
          </w:p>
        </w:tc>
        <w:tc>
          <w:tcPr>
            <w:tcW w:w="3544" w:type="dxa"/>
            <w:tcBorders>
              <w:top w:val="single" w:sz="4" w:space="0" w:color="000000"/>
              <w:left w:val="single" w:sz="4" w:space="0" w:color="000000"/>
              <w:bottom w:val="single" w:sz="4" w:space="0" w:color="000000"/>
              <w:right w:val="single" w:sz="4" w:space="0" w:color="000000"/>
            </w:tcBorders>
            <w:vAlign w:val="center"/>
          </w:tcPr>
          <w:p w14:paraId="592308A8" w14:textId="0B739605" w:rsidR="00DF7BC1" w:rsidRPr="007C2520" w:rsidRDefault="00DF7BC1" w:rsidP="008F3996">
            <w:pPr>
              <w:pStyle w:val="FPSTextebene123"/>
              <w:ind w:left="0"/>
              <w:jc w:val="center"/>
            </w:pPr>
            <w:r>
              <w:t>4</w:t>
            </w:r>
          </w:p>
        </w:tc>
      </w:tr>
      <w:tr w:rsidR="00DF7BC1" w:rsidRPr="00DD1CD0" w14:paraId="47FDA683" w14:textId="7ACC5312"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DC6AE4" w14:textId="679908E2" w:rsidR="00DF7BC1" w:rsidRPr="001F4F6F" w:rsidRDefault="00DF7BC1" w:rsidP="008F3996">
            <w:pPr>
              <w:pStyle w:val="FPSTextebene123"/>
              <w:ind w:left="0"/>
              <w:jc w:val="center"/>
              <w:rPr>
                <w:bCs/>
              </w:rPr>
            </w:pPr>
            <w:r w:rsidRPr="001F4F6F">
              <w:rPr>
                <w:rFonts w:cs="Arial"/>
                <w:bCs/>
                <w:sz w:val="20"/>
                <w:szCs w:val="20"/>
              </w:rPr>
              <w:t>Software-Architektur</w:t>
            </w:r>
          </w:p>
        </w:tc>
        <w:tc>
          <w:tcPr>
            <w:tcW w:w="3544" w:type="dxa"/>
            <w:tcBorders>
              <w:top w:val="single" w:sz="4" w:space="0" w:color="000000"/>
              <w:left w:val="single" w:sz="4" w:space="0" w:color="000000"/>
              <w:bottom w:val="single" w:sz="4" w:space="0" w:color="000000"/>
              <w:right w:val="single" w:sz="4" w:space="0" w:color="000000"/>
            </w:tcBorders>
            <w:vAlign w:val="center"/>
          </w:tcPr>
          <w:p w14:paraId="0B9BCDC2" w14:textId="21DB353C" w:rsidR="00DF7BC1" w:rsidRPr="007C2520" w:rsidRDefault="00DF7BC1" w:rsidP="008F3996">
            <w:pPr>
              <w:pStyle w:val="FPSTextebene123"/>
              <w:ind w:left="0"/>
              <w:jc w:val="center"/>
            </w:pPr>
            <w:r>
              <w:t>4</w:t>
            </w:r>
          </w:p>
        </w:tc>
      </w:tr>
      <w:tr w:rsidR="00DF7BC1" w:rsidRPr="00DD1CD0" w14:paraId="6BCA53AA" w14:textId="108335EA"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E9C8D4" w14:textId="2FA18187" w:rsidR="00DF7BC1" w:rsidRPr="001F4F6F" w:rsidRDefault="00DF7BC1" w:rsidP="008F3996">
            <w:pPr>
              <w:pStyle w:val="FPSTextebene123"/>
              <w:ind w:left="0"/>
              <w:jc w:val="center"/>
              <w:rPr>
                <w:bCs/>
              </w:rPr>
            </w:pPr>
            <w:r w:rsidRPr="001F4F6F">
              <w:rPr>
                <w:rFonts w:cs="Arial"/>
                <w:bCs/>
                <w:sz w:val="20"/>
                <w:szCs w:val="20"/>
              </w:rPr>
              <w:t>Datenbankentwicklung / Data Eng</w:t>
            </w:r>
            <w:r w:rsidR="00EB197B">
              <w:rPr>
                <w:rFonts w:cs="Arial"/>
                <w:bCs/>
                <w:sz w:val="20"/>
                <w:szCs w:val="20"/>
              </w:rPr>
              <w:t>i</w:t>
            </w:r>
            <w:r w:rsidRPr="001F4F6F">
              <w:rPr>
                <w:rFonts w:cs="Arial"/>
                <w:bCs/>
                <w:sz w:val="20"/>
                <w:szCs w:val="20"/>
              </w:rPr>
              <w:t>neering</w:t>
            </w:r>
          </w:p>
        </w:tc>
        <w:tc>
          <w:tcPr>
            <w:tcW w:w="3544" w:type="dxa"/>
            <w:tcBorders>
              <w:top w:val="single" w:sz="4" w:space="0" w:color="000000"/>
              <w:left w:val="single" w:sz="4" w:space="0" w:color="000000"/>
              <w:bottom w:val="single" w:sz="4" w:space="0" w:color="000000"/>
              <w:right w:val="single" w:sz="4" w:space="0" w:color="000000"/>
            </w:tcBorders>
            <w:vAlign w:val="center"/>
          </w:tcPr>
          <w:p w14:paraId="14B7F9B9" w14:textId="03D3E4B6" w:rsidR="00DF7BC1" w:rsidRPr="007C2520" w:rsidRDefault="00DF7BC1" w:rsidP="008F3996">
            <w:pPr>
              <w:pStyle w:val="FPSTextebene123"/>
              <w:ind w:left="0"/>
              <w:jc w:val="center"/>
            </w:pPr>
            <w:r>
              <w:t>4</w:t>
            </w:r>
          </w:p>
        </w:tc>
      </w:tr>
      <w:tr w:rsidR="00DF7BC1" w:rsidRPr="00DD1CD0" w14:paraId="1B639934" w14:textId="51750730"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9B1E" w14:textId="7A6BE7EC" w:rsidR="00DF7BC1" w:rsidRPr="001F4F6F" w:rsidRDefault="00DF7BC1" w:rsidP="008F3996">
            <w:pPr>
              <w:pStyle w:val="FPSTextebene123"/>
              <w:ind w:left="0"/>
              <w:jc w:val="center"/>
              <w:rPr>
                <w:bCs/>
              </w:rPr>
            </w:pPr>
            <w:r w:rsidRPr="001F4F6F">
              <w:rPr>
                <w:rFonts w:cs="Arial"/>
                <w:bCs/>
                <w:sz w:val="20"/>
                <w:szCs w:val="20"/>
              </w:rPr>
              <w:t>Datenintegration / Schnittstellen</w:t>
            </w:r>
          </w:p>
        </w:tc>
        <w:tc>
          <w:tcPr>
            <w:tcW w:w="3544" w:type="dxa"/>
            <w:tcBorders>
              <w:top w:val="single" w:sz="4" w:space="0" w:color="000000"/>
              <w:left w:val="single" w:sz="4" w:space="0" w:color="000000"/>
              <w:bottom w:val="single" w:sz="4" w:space="0" w:color="000000"/>
              <w:right w:val="single" w:sz="4" w:space="0" w:color="000000"/>
            </w:tcBorders>
            <w:vAlign w:val="center"/>
          </w:tcPr>
          <w:p w14:paraId="11A19801" w14:textId="335AEDB1" w:rsidR="00DF7BC1" w:rsidRPr="007C2520" w:rsidRDefault="00DF7BC1" w:rsidP="008F3996">
            <w:pPr>
              <w:pStyle w:val="FPSTextebene123"/>
              <w:ind w:left="0"/>
              <w:jc w:val="center"/>
            </w:pPr>
            <w:r>
              <w:t>4</w:t>
            </w:r>
          </w:p>
        </w:tc>
      </w:tr>
      <w:tr w:rsidR="00DF7BC1" w:rsidRPr="00DD1CD0" w14:paraId="2F908A7B" w14:textId="681CD7A6"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F9286C" w14:textId="1AADB1FF" w:rsidR="00DF7BC1" w:rsidRPr="001F4F6F" w:rsidRDefault="00DF7BC1" w:rsidP="008F3996">
            <w:pPr>
              <w:pStyle w:val="FPSTextebene123"/>
              <w:ind w:left="0"/>
              <w:jc w:val="center"/>
              <w:rPr>
                <w:bCs/>
              </w:rPr>
            </w:pPr>
            <w:proofErr w:type="gramStart"/>
            <w:r w:rsidRPr="001F4F6F">
              <w:rPr>
                <w:rFonts w:cs="Arial"/>
                <w:bCs/>
                <w:sz w:val="20"/>
                <w:szCs w:val="20"/>
              </w:rPr>
              <w:t xml:space="preserve">Backend </w:t>
            </w:r>
            <w:r w:rsidR="00C404E0">
              <w:rPr>
                <w:rFonts w:cs="Arial"/>
                <w:bCs/>
                <w:sz w:val="20"/>
                <w:szCs w:val="20"/>
              </w:rPr>
              <w:t xml:space="preserve"> /</w:t>
            </w:r>
            <w:proofErr w:type="gramEnd"/>
            <w:r w:rsidR="00C404E0">
              <w:rPr>
                <w:rFonts w:cs="Arial"/>
                <w:bCs/>
                <w:sz w:val="20"/>
                <w:szCs w:val="20"/>
              </w:rPr>
              <w:t xml:space="preserve"> </w:t>
            </w:r>
            <w:r w:rsidRPr="001F4F6F">
              <w:rPr>
                <w:rFonts w:cs="Arial"/>
                <w:bCs/>
                <w:sz w:val="20"/>
                <w:szCs w:val="20"/>
              </w:rPr>
              <w:t>API</w:t>
            </w:r>
          </w:p>
        </w:tc>
        <w:tc>
          <w:tcPr>
            <w:tcW w:w="3544" w:type="dxa"/>
            <w:tcBorders>
              <w:top w:val="single" w:sz="4" w:space="0" w:color="000000"/>
              <w:left w:val="single" w:sz="4" w:space="0" w:color="000000"/>
              <w:bottom w:val="single" w:sz="4" w:space="0" w:color="000000"/>
              <w:right w:val="single" w:sz="4" w:space="0" w:color="000000"/>
            </w:tcBorders>
            <w:vAlign w:val="center"/>
          </w:tcPr>
          <w:p w14:paraId="3589E927" w14:textId="49E6891D" w:rsidR="00DF7BC1" w:rsidRPr="007C2520" w:rsidRDefault="001F4F6F" w:rsidP="008F3996">
            <w:pPr>
              <w:pStyle w:val="FPSTextebene123"/>
              <w:ind w:left="0"/>
              <w:jc w:val="center"/>
            </w:pPr>
            <w:r>
              <w:t>4</w:t>
            </w:r>
          </w:p>
        </w:tc>
      </w:tr>
      <w:tr w:rsidR="00DF7BC1" w:rsidRPr="00DD1CD0" w14:paraId="1D6A156A" w14:textId="6A79F376"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1D62F4" w14:textId="18AD3E13" w:rsidR="00DF7BC1" w:rsidRPr="001F4F6F" w:rsidRDefault="00DF7BC1" w:rsidP="008F3996">
            <w:pPr>
              <w:pStyle w:val="FPSTextebene123"/>
              <w:ind w:left="0"/>
              <w:jc w:val="center"/>
              <w:rPr>
                <w:bCs/>
              </w:rPr>
            </w:pPr>
            <w:r w:rsidRPr="001F4F6F">
              <w:rPr>
                <w:rFonts w:cs="Arial"/>
                <w:bCs/>
                <w:sz w:val="20"/>
                <w:szCs w:val="20"/>
              </w:rPr>
              <w:t>Frontend / User Experience</w:t>
            </w:r>
          </w:p>
        </w:tc>
        <w:tc>
          <w:tcPr>
            <w:tcW w:w="3544" w:type="dxa"/>
            <w:tcBorders>
              <w:top w:val="single" w:sz="4" w:space="0" w:color="000000"/>
              <w:left w:val="single" w:sz="4" w:space="0" w:color="000000"/>
              <w:bottom w:val="single" w:sz="4" w:space="0" w:color="000000"/>
              <w:right w:val="single" w:sz="4" w:space="0" w:color="000000"/>
            </w:tcBorders>
            <w:vAlign w:val="center"/>
          </w:tcPr>
          <w:p w14:paraId="637DD46D" w14:textId="01CD87C9" w:rsidR="00DF7BC1" w:rsidRPr="007C2520" w:rsidRDefault="00DF7BC1" w:rsidP="008F3996">
            <w:pPr>
              <w:pStyle w:val="FPSTextebene123"/>
              <w:ind w:left="0"/>
              <w:jc w:val="center"/>
            </w:pPr>
            <w:r>
              <w:t>3</w:t>
            </w:r>
          </w:p>
        </w:tc>
      </w:tr>
      <w:tr w:rsidR="00DF7BC1" w:rsidRPr="00DD1CD0" w14:paraId="4C4F5BBD" w14:textId="0FDE6EEA"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C45722" w14:textId="56D35806" w:rsidR="00DF7BC1" w:rsidRPr="001F4F6F" w:rsidRDefault="00DF7BC1" w:rsidP="008F3996">
            <w:pPr>
              <w:pStyle w:val="FPSTextebene123"/>
              <w:ind w:left="0"/>
              <w:jc w:val="center"/>
              <w:rPr>
                <w:bCs/>
              </w:rPr>
            </w:pPr>
            <w:r w:rsidRPr="001F4F6F">
              <w:rPr>
                <w:rFonts w:cs="Arial"/>
                <w:bCs/>
                <w:sz w:val="20"/>
                <w:szCs w:val="20"/>
              </w:rPr>
              <w:t>Deplo</w:t>
            </w:r>
            <w:r w:rsidR="00581CA0">
              <w:rPr>
                <w:rFonts w:cs="Arial"/>
                <w:bCs/>
                <w:sz w:val="20"/>
                <w:szCs w:val="20"/>
              </w:rPr>
              <w:t>y</w:t>
            </w:r>
            <w:r w:rsidRPr="001F4F6F">
              <w:rPr>
                <w:rFonts w:cs="Arial"/>
                <w:bCs/>
                <w:sz w:val="20"/>
                <w:szCs w:val="20"/>
              </w:rPr>
              <w:t>ment, Betrieb, DevOPs</w:t>
            </w:r>
          </w:p>
        </w:tc>
        <w:tc>
          <w:tcPr>
            <w:tcW w:w="3544" w:type="dxa"/>
            <w:tcBorders>
              <w:top w:val="single" w:sz="4" w:space="0" w:color="000000"/>
              <w:left w:val="single" w:sz="4" w:space="0" w:color="000000"/>
              <w:bottom w:val="single" w:sz="4" w:space="0" w:color="000000"/>
              <w:right w:val="single" w:sz="4" w:space="0" w:color="000000"/>
            </w:tcBorders>
            <w:vAlign w:val="center"/>
          </w:tcPr>
          <w:p w14:paraId="6351B4CA" w14:textId="57E133C3" w:rsidR="00DF7BC1" w:rsidRPr="007C2520" w:rsidRDefault="00DF7BC1" w:rsidP="008F3996">
            <w:pPr>
              <w:pStyle w:val="FPSTextebene123"/>
              <w:ind w:left="0"/>
              <w:jc w:val="center"/>
            </w:pPr>
            <w:r>
              <w:t>3</w:t>
            </w:r>
          </w:p>
        </w:tc>
      </w:tr>
      <w:tr w:rsidR="00DF7BC1" w:rsidRPr="00DD1CD0" w14:paraId="7A8D9581" w14:textId="2A02F09D"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7F37D5" w14:textId="317AE4F6" w:rsidR="00DF7BC1" w:rsidRPr="001F4F6F" w:rsidRDefault="00DF7BC1" w:rsidP="008F3996">
            <w:pPr>
              <w:pStyle w:val="FPSTextebene123"/>
              <w:ind w:left="0"/>
              <w:jc w:val="center"/>
              <w:rPr>
                <w:bCs/>
              </w:rPr>
            </w:pPr>
            <w:r w:rsidRPr="001F4F6F">
              <w:rPr>
                <w:rFonts w:cs="Arial"/>
                <w:bCs/>
                <w:sz w:val="20"/>
                <w:szCs w:val="20"/>
              </w:rPr>
              <w:t>Informationssicherheit / Datenschutz / Rollen- und Berechtigungskonzepte</w:t>
            </w:r>
          </w:p>
        </w:tc>
        <w:tc>
          <w:tcPr>
            <w:tcW w:w="3544" w:type="dxa"/>
            <w:tcBorders>
              <w:top w:val="single" w:sz="4" w:space="0" w:color="000000"/>
              <w:left w:val="single" w:sz="4" w:space="0" w:color="000000"/>
              <w:bottom w:val="single" w:sz="4" w:space="0" w:color="000000"/>
              <w:right w:val="single" w:sz="4" w:space="0" w:color="000000"/>
            </w:tcBorders>
            <w:vAlign w:val="center"/>
          </w:tcPr>
          <w:p w14:paraId="4DD581E3" w14:textId="6FE9B8A7" w:rsidR="00DF7BC1" w:rsidRPr="007C2520" w:rsidRDefault="001F4F6F" w:rsidP="008F3996">
            <w:pPr>
              <w:pStyle w:val="FPSTextebene123"/>
              <w:ind w:left="0"/>
              <w:jc w:val="center"/>
            </w:pPr>
            <w:r>
              <w:t>4</w:t>
            </w:r>
          </w:p>
        </w:tc>
      </w:tr>
      <w:tr w:rsidR="00DF7BC1" w:rsidRPr="00DD1CD0" w14:paraId="2F0A0B2A" w14:textId="0989676D" w:rsidTr="008F3996">
        <w:trPr>
          <w:trHeight w:val="397"/>
        </w:trPr>
        <w:tc>
          <w:tcPr>
            <w:tcW w:w="53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AD7FBC" w14:textId="0AC67CF5" w:rsidR="00DF7BC1" w:rsidRPr="001F4F6F" w:rsidRDefault="00DF7BC1" w:rsidP="008F3996">
            <w:pPr>
              <w:pStyle w:val="FPSTextebene123"/>
              <w:ind w:left="0"/>
              <w:jc w:val="center"/>
              <w:rPr>
                <w:bCs/>
              </w:rPr>
            </w:pPr>
            <w:r w:rsidRPr="001F4F6F">
              <w:rPr>
                <w:rFonts w:cs="Arial"/>
                <w:bCs/>
                <w:sz w:val="20"/>
                <w:szCs w:val="20"/>
              </w:rPr>
              <w:t>Projektsteuerung</w:t>
            </w:r>
          </w:p>
        </w:tc>
        <w:tc>
          <w:tcPr>
            <w:tcW w:w="3544" w:type="dxa"/>
            <w:tcBorders>
              <w:top w:val="single" w:sz="4" w:space="0" w:color="000000"/>
              <w:left w:val="single" w:sz="4" w:space="0" w:color="000000"/>
              <w:bottom w:val="single" w:sz="4" w:space="0" w:color="000000"/>
              <w:right w:val="single" w:sz="4" w:space="0" w:color="000000"/>
            </w:tcBorders>
            <w:vAlign w:val="center"/>
          </w:tcPr>
          <w:p w14:paraId="775173C5" w14:textId="5EBB2D6B" w:rsidR="00DF7BC1" w:rsidRPr="007C2520" w:rsidRDefault="00DF7BC1" w:rsidP="008F3996">
            <w:pPr>
              <w:pStyle w:val="FPSTextebene123"/>
              <w:ind w:left="0"/>
              <w:jc w:val="center"/>
            </w:pPr>
            <w:r>
              <w:t>3</w:t>
            </w:r>
          </w:p>
        </w:tc>
      </w:tr>
      <w:tr w:rsidR="00DF7BC1" w:rsidRPr="00DD1CD0" w14:paraId="43B49645" w14:textId="77777777" w:rsidTr="008F3996">
        <w:trPr>
          <w:trHeight w:val="397"/>
        </w:trPr>
        <w:tc>
          <w:tcPr>
            <w:tcW w:w="53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F915B5" w14:textId="7BB48756" w:rsidR="00DF7BC1" w:rsidRPr="001F4F6F" w:rsidRDefault="00DF7BC1" w:rsidP="008F3996">
            <w:pPr>
              <w:pStyle w:val="FPSTextebene123"/>
              <w:ind w:left="0"/>
              <w:jc w:val="center"/>
              <w:rPr>
                <w:bCs/>
              </w:rPr>
            </w:pPr>
            <w:r w:rsidRPr="001F4F6F">
              <w:rPr>
                <w:rFonts w:cs="Arial"/>
                <w:bCs/>
                <w:sz w:val="20"/>
                <w:szCs w:val="20"/>
              </w:rPr>
              <w:t>Fachliche Anforderungsanalyse</w:t>
            </w:r>
          </w:p>
        </w:tc>
        <w:tc>
          <w:tcPr>
            <w:tcW w:w="3544" w:type="dxa"/>
            <w:tcBorders>
              <w:top w:val="single" w:sz="4" w:space="0" w:color="000000"/>
              <w:left w:val="single" w:sz="4" w:space="0" w:color="000000"/>
              <w:bottom w:val="single" w:sz="4" w:space="0" w:color="000000"/>
              <w:right w:val="single" w:sz="4" w:space="0" w:color="000000"/>
            </w:tcBorders>
            <w:vAlign w:val="center"/>
          </w:tcPr>
          <w:p w14:paraId="00C29401" w14:textId="721D2E2B" w:rsidR="00DF7BC1" w:rsidRDefault="00DF7BC1" w:rsidP="008F3996">
            <w:pPr>
              <w:pStyle w:val="FPSTextebene123"/>
              <w:ind w:left="0"/>
              <w:jc w:val="center"/>
            </w:pPr>
            <w:r>
              <w:t>3</w:t>
            </w:r>
          </w:p>
        </w:tc>
      </w:tr>
    </w:tbl>
    <w:p w14:paraId="0253FEF4" w14:textId="0BCA956A" w:rsidR="008F3996" w:rsidRDefault="008F3996" w:rsidP="00AF541C">
      <w:pPr>
        <w:pStyle w:val="BriefStandardtextFPS"/>
        <w:rPr>
          <w:rFonts w:cs="Arial"/>
          <w:szCs w:val="20"/>
        </w:rPr>
      </w:pPr>
    </w:p>
    <w:p w14:paraId="75D2B0FD" w14:textId="77777777" w:rsidR="008F3996" w:rsidRDefault="008F3996">
      <w:pPr>
        <w:rPr>
          <w:rFonts w:cs="Arial"/>
          <w:sz w:val="20"/>
          <w:szCs w:val="20"/>
        </w:rPr>
      </w:pPr>
      <w:r>
        <w:rPr>
          <w:rFonts w:cs="Arial"/>
          <w:szCs w:val="20"/>
        </w:rPr>
        <w:br w:type="page"/>
      </w:r>
    </w:p>
    <w:p w14:paraId="59BCF6A1" w14:textId="77777777" w:rsidR="00087A85" w:rsidRPr="00087A85" w:rsidRDefault="00087A85" w:rsidP="00087A85">
      <w:pPr>
        <w:pStyle w:val="BriefStandardtextFPS"/>
        <w:rPr>
          <w:rFonts w:cs="Arial"/>
          <w:b/>
          <w:bCs/>
          <w:szCs w:val="20"/>
        </w:rPr>
      </w:pPr>
      <w:r w:rsidRPr="00087A85">
        <w:rPr>
          <w:rFonts w:cs="Arial"/>
          <w:b/>
          <w:bCs/>
          <w:szCs w:val="20"/>
        </w:rPr>
        <w:lastRenderedPageBreak/>
        <w:t>5.4 Rangfolge</w:t>
      </w:r>
    </w:p>
    <w:p w14:paraId="130B9709" w14:textId="4B64F526" w:rsidR="00DF1336" w:rsidRDefault="00EE02DF" w:rsidP="00087A85">
      <w:pPr>
        <w:pStyle w:val="BriefStandardtextFPS"/>
        <w:rPr>
          <w:rFonts w:cs="Arial"/>
          <w:szCs w:val="20"/>
        </w:rPr>
      </w:pPr>
      <w:r w:rsidRPr="00EE02DF">
        <w:rPr>
          <w:rFonts w:cs="Arial"/>
          <w:szCs w:val="20"/>
        </w:rPr>
        <w:t xml:space="preserve">Der Team-Punktwert ergibt sich </w:t>
      </w:r>
      <w:r w:rsidR="00D66B8B">
        <w:rPr>
          <w:rFonts w:cs="Arial"/>
          <w:szCs w:val="20"/>
        </w:rPr>
        <w:t xml:space="preserve">im ersten Schritt </w:t>
      </w:r>
      <w:r w:rsidRPr="00EE02DF">
        <w:rPr>
          <w:rFonts w:cs="Arial"/>
          <w:szCs w:val="20"/>
        </w:rPr>
        <w:t>aus der gewichteten Summe der zehn Team-Kompetenzwerte. Die folgenden vier Kompetenzfelder werden mit dem Faktor 2, alle übrigen Kompetenzfelder mit dem Faktor 1 gewichtet:</w:t>
      </w:r>
      <w:r w:rsidR="0043133B">
        <w:rPr>
          <w:rFonts w:cs="Arial"/>
          <w:szCs w:val="20"/>
        </w:rPr>
        <w:t xml:space="preserve"> </w:t>
      </w:r>
    </w:p>
    <w:p w14:paraId="3D2EEA63" w14:textId="77777777" w:rsidR="00DF1336" w:rsidRDefault="0043133B" w:rsidP="00D51375">
      <w:pPr>
        <w:pStyle w:val="BriefStandardtextFPS"/>
        <w:numPr>
          <w:ilvl w:val="0"/>
          <w:numId w:val="55"/>
        </w:numPr>
        <w:rPr>
          <w:rFonts w:cs="Arial"/>
          <w:szCs w:val="20"/>
        </w:rPr>
      </w:pPr>
      <w:r w:rsidRPr="001F4F6F">
        <w:rPr>
          <w:rFonts w:cs="Arial"/>
          <w:bCs/>
          <w:szCs w:val="20"/>
        </w:rPr>
        <w:t>Datenarchitektur</w:t>
      </w:r>
      <w:r>
        <w:rPr>
          <w:rFonts w:cs="Arial"/>
          <w:szCs w:val="20"/>
        </w:rPr>
        <w:t xml:space="preserve">, </w:t>
      </w:r>
    </w:p>
    <w:p w14:paraId="424F4651" w14:textId="77777777" w:rsidR="00DF1336" w:rsidRDefault="00EB197B" w:rsidP="00D51375">
      <w:pPr>
        <w:pStyle w:val="BriefStandardtextFPS"/>
        <w:numPr>
          <w:ilvl w:val="0"/>
          <w:numId w:val="55"/>
        </w:numPr>
        <w:rPr>
          <w:rFonts w:cs="Arial"/>
          <w:szCs w:val="20"/>
        </w:rPr>
      </w:pPr>
      <w:r w:rsidRPr="001F4F6F">
        <w:rPr>
          <w:rFonts w:cs="Arial"/>
          <w:bCs/>
          <w:szCs w:val="20"/>
        </w:rPr>
        <w:t>Datenbankentwicklung / Data Eng</w:t>
      </w:r>
      <w:r>
        <w:rPr>
          <w:rFonts w:cs="Arial"/>
          <w:bCs/>
          <w:szCs w:val="20"/>
        </w:rPr>
        <w:t>i</w:t>
      </w:r>
      <w:r w:rsidRPr="001F4F6F">
        <w:rPr>
          <w:rFonts w:cs="Arial"/>
          <w:bCs/>
          <w:szCs w:val="20"/>
        </w:rPr>
        <w:t>neering</w:t>
      </w:r>
      <w:r>
        <w:rPr>
          <w:rFonts w:cs="Arial"/>
          <w:szCs w:val="20"/>
        </w:rPr>
        <w:t xml:space="preserve">, </w:t>
      </w:r>
    </w:p>
    <w:p w14:paraId="60C5CA29" w14:textId="77777777" w:rsidR="00DF1336" w:rsidRDefault="00C404E0" w:rsidP="00D51375">
      <w:pPr>
        <w:pStyle w:val="BriefStandardtextFPS"/>
        <w:numPr>
          <w:ilvl w:val="0"/>
          <w:numId w:val="55"/>
        </w:numPr>
        <w:rPr>
          <w:rFonts w:cs="Arial"/>
          <w:bCs/>
          <w:szCs w:val="20"/>
        </w:rPr>
      </w:pPr>
      <w:r w:rsidRPr="001F4F6F">
        <w:rPr>
          <w:rFonts w:cs="Arial"/>
          <w:bCs/>
          <w:szCs w:val="20"/>
        </w:rPr>
        <w:t xml:space="preserve">Backend </w:t>
      </w:r>
      <w:r w:rsidR="00146D43">
        <w:rPr>
          <w:rFonts w:cs="Arial"/>
          <w:bCs/>
          <w:szCs w:val="20"/>
        </w:rPr>
        <w:t xml:space="preserve">/ </w:t>
      </w:r>
      <w:r w:rsidRPr="001F4F6F">
        <w:rPr>
          <w:rFonts w:cs="Arial"/>
          <w:bCs/>
          <w:szCs w:val="20"/>
        </w:rPr>
        <w:t>API</w:t>
      </w:r>
      <w:r>
        <w:rPr>
          <w:rFonts w:cs="Arial"/>
          <w:bCs/>
          <w:szCs w:val="20"/>
        </w:rPr>
        <w:t xml:space="preserve">, </w:t>
      </w:r>
    </w:p>
    <w:p w14:paraId="1E11BDAB" w14:textId="47EDAD8D" w:rsidR="00665261" w:rsidRPr="00665261" w:rsidRDefault="001677C7" w:rsidP="00665261">
      <w:pPr>
        <w:pStyle w:val="BriefStandardtextFPS"/>
        <w:numPr>
          <w:ilvl w:val="0"/>
          <w:numId w:val="55"/>
        </w:numPr>
        <w:rPr>
          <w:rFonts w:cs="Arial"/>
          <w:szCs w:val="20"/>
        </w:rPr>
      </w:pPr>
      <w:r w:rsidRPr="001F4F6F">
        <w:rPr>
          <w:rFonts w:cs="Arial"/>
          <w:bCs/>
          <w:szCs w:val="20"/>
        </w:rPr>
        <w:t>Informationssicherheit / Datenschutz / Rollen- und Berechtigungskonzepte</w:t>
      </w:r>
      <w:r>
        <w:rPr>
          <w:rFonts w:cs="Arial"/>
          <w:szCs w:val="20"/>
        </w:rPr>
        <w:t xml:space="preserve">. </w:t>
      </w:r>
    </w:p>
    <w:p w14:paraId="53B46A45" w14:textId="02C62B03" w:rsidR="00665261" w:rsidRDefault="00665261" w:rsidP="00087A85">
      <w:pPr>
        <w:pStyle w:val="BriefStandardtextFPS"/>
        <w:rPr>
          <w:rFonts w:cs="Arial"/>
          <w:szCs w:val="20"/>
        </w:rPr>
      </w:pPr>
      <w:r>
        <w:rPr>
          <w:rFonts w:cs="Arial"/>
          <w:szCs w:val="20"/>
        </w:rPr>
        <w:t>Im zweiten Schritt w</w:t>
      </w:r>
      <w:r w:rsidR="00625ECE">
        <w:rPr>
          <w:rFonts w:cs="Arial"/>
          <w:szCs w:val="20"/>
        </w:rPr>
        <w:t xml:space="preserve">erden </w:t>
      </w:r>
      <w:r w:rsidR="00FF7CD2">
        <w:rPr>
          <w:rFonts w:cs="Arial"/>
          <w:szCs w:val="20"/>
        </w:rPr>
        <w:t xml:space="preserve">für jedes der </w:t>
      </w:r>
      <w:r w:rsidR="00625ECE">
        <w:rPr>
          <w:rFonts w:cs="Arial"/>
          <w:szCs w:val="20"/>
        </w:rPr>
        <w:t>vier vorgenannten Kompetenzfelder</w:t>
      </w:r>
      <w:r w:rsidR="00FF7CD2">
        <w:rPr>
          <w:rFonts w:cs="Arial"/>
          <w:szCs w:val="20"/>
        </w:rPr>
        <w:t xml:space="preserve"> </w:t>
      </w:r>
      <w:r w:rsidR="008C7495">
        <w:rPr>
          <w:rFonts w:cs="Arial"/>
          <w:szCs w:val="20"/>
        </w:rPr>
        <w:t xml:space="preserve">zusätzlich 4 </w:t>
      </w:r>
      <w:r w:rsidR="00F0292B">
        <w:rPr>
          <w:rFonts w:cs="Arial"/>
          <w:szCs w:val="20"/>
        </w:rPr>
        <w:t>bzw.</w:t>
      </w:r>
      <w:r w:rsidR="008C7495">
        <w:rPr>
          <w:rFonts w:cs="Arial"/>
          <w:szCs w:val="20"/>
        </w:rPr>
        <w:t xml:space="preserve"> 5 </w:t>
      </w:r>
      <w:r w:rsidR="00FF7CD2">
        <w:rPr>
          <w:rFonts w:cs="Arial"/>
          <w:szCs w:val="20"/>
        </w:rPr>
        <w:t xml:space="preserve">Punkte addiert, wenn </w:t>
      </w:r>
      <w:r w:rsidR="003C3DF5">
        <w:rPr>
          <w:rFonts w:cs="Arial"/>
          <w:szCs w:val="20"/>
        </w:rPr>
        <w:t xml:space="preserve">mindestens ein </w:t>
      </w:r>
      <w:r w:rsidR="00FF7CD2">
        <w:rPr>
          <w:rFonts w:cs="Arial"/>
          <w:szCs w:val="20"/>
        </w:rPr>
        <w:t>weitere</w:t>
      </w:r>
      <w:r w:rsidR="003C3DF5">
        <w:rPr>
          <w:rFonts w:cs="Arial"/>
          <w:szCs w:val="20"/>
        </w:rPr>
        <w:t xml:space="preserve">s </w:t>
      </w:r>
      <w:proofErr w:type="gramStart"/>
      <w:r w:rsidR="00FF7CD2">
        <w:rPr>
          <w:rFonts w:cs="Arial"/>
          <w:szCs w:val="20"/>
        </w:rPr>
        <w:t>Team-Mitglied</w:t>
      </w:r>
      <w:proofErr w:type="gramEnd"/>
      <w:r w:rsidR="003C3DF5">
        <w:rPr>
          <w:rFonts w:cs="Arial"/>
          <w:szCs w:val="20"/>
        </w:rPr>
        <w:t xml:space="preserve"> außer das bereits für den Team-Kompetenzwert </w:t>
      </w:r>
      <w:proofErr w:type="gramStart"/>
      <w:r w:rsidR="003C3DF5">
        <w:rPr>
          <w:rFonts w:cs="Arial"/>
          <w:szCs w:val="20"/>
        </w:rPr>
        <w:t>berücksichtigte</w:t>
      </w:r>
      <w:proofErr w:type="gramEnd"/>
      <w:r w:rsidR="003C3DF5">
        <w:rPr>
          <w:rFonts w:cs="Arial"/>
          <w:szCs w:val="20"/>
        </w:rPr>
        <w:t xml:space="preserve"> </w:t>
      </w:r>
      <w:r w:rsidR="00F0292B">
        <w:rPr>
          <w:rFonts w:cs="Arial"/>
          <w:szCs w:val="20"/>
        </w:rPr>
        <w:t xml:space="preserve">einen bestätigten Kompetenzwert von 4 bzw. 5 </w:t>
      </w:r>
      <w:r w:rsidR="00893FA8">
        <w:rPr>
          <w:rFonts w:cs="Arial"/>
          <w:szCs w:val="20"/>
        </w:rPr>
        <w:t xml:space="preserve">erreicht. Damit werden Kompetenzredundanzen in den wichtigsten Kompetenzfeldern </w:t>
      </w:r>
      <w:r w:rsidR="001F1FD2">
        <w:rPr>
          <w:rFonts w:cs="Arial"/>
          <w:szCs w:val="20"/>
        </w:rPr>
        <w:t>positiv berücksichtigt.</w:t>
      </w:r>
    </w:p>
    <w:p w14:paraId="39625ECE" w14:textId="7BE3B535" w:rsidR="00297875" w:rsidRPr="00087A85" w:rsidRDefault="001677C7" w:rsidP="00087A85">
      <w:pPr>
        <w:pStyle w:val="BriefStandardtextFPS"/>
        <w:rPr>
          <w:rFonts w:cs="Arial"/>
          <w:szCs w:val="20"/>
        </w:rPr>
      </w:pPr>
      <w:r>
        <w:rPr>
          <w:rFonts w:cs="Arial"/>
          <w:szCs w:val="20"/>
        </w:rPr>
        <w:t xml:space="preserve">Der </w:t>
      </w:r>
      <w:r w:rsidR="00146D43">
        <w:rPr>
          <w:rFonts w:cs="Arial"/>
          <w:szCs w:val="20"/>
        </w:rPr>
        <w:t>T</w:t>
      </w:r>
      <w:r>
        <w:rPr>
          <w:rFonts w:cs="Arial"/>
          <w:szCs w:val="20"/>
        </w:rPr>
        <w:t xml:space="preserve">eam-Punktwert </w:t>
      </w:r>
      <w:r w:rsidR="00087A85" w:rsidRPr="00087A85">
        <w:rPr>
          <w:rFonts w:cs="Arial"/>
          <w:szCs w:val="20"/>
        </w:rPr>
        <w:t xml:space="preserve">beträgt höchstens </w:t>
      </w:r>
      <w:r w:rsidR="00893FA8">
        <w:rPr>
          <w:rFonts w:cs="Arial"/>
          <w:szCs w:val="20"/>
        </w:rPr>
        <w:t>90</w:t>
      </w:r>
      <w:r w:rsidR="00893FA8" w:rsidRPr="00087A85">
        <w:rPr>
          <w:rFonts w:cs="Arial"/>
          <w:szCs w:val="20"/>
        </w:rPr>
        <w:t xml:space="preserve"> </w:t>
      </w:r>
      <w:r w:rsidR="00087A85" w:rsidRPr="00087A85">
        <w:rPr>
          <w:rFonts w:cs="Arial"/>
          <w:szCs w:val="20"/>
        </w:rPr>
        <w:t>Punkte. Sind mehr als drei Bewerber geeignet, werden die drei Bewerber mit den höchsten Team-Punktwerten aufgefordert. Bei vollständigem Gleichstand am Grenzrang werden alle dort gleich bewerteten Bewerber aufgefordert.</w:t>
      </w:r>
      <w:r w:rsidR="007131A2" w:rsidRPr="00087A85">
        <w:rPr>
          <w:rFonts w:cs="Arial"/>
          <w:szCs w:val="20"/>
        </w:rPr>
        <w:t xml:space="preserve"> </w:t>
      </w:r>
      <w:r w:rsidR="00205783" w:rsidRPr="00087A85">
        <w:rPr>
          <w:rFonts w:cs="Arial"/>
          <w:szCs w:val="20"/>
        </w:rPr>
        <w:t xml:space="preserve"> </w:t>
      </w:r>
    </w:p>
    <w:p w14:paraId="1151AB03" w14:textId="77777777" w:rsidR="00CE6A6B" w:rsidRPr="005A31C4" w:rsidRDefault="00CE6A6B" w:rsidP="005E423B">
      <w:pPr>
        <w:pStyle w:val="BriefStandardtextFPS"/>
        <w:rPr>
          <w:rFonts w:cs="Arial"/>
          <w:szCs w:val="20"/>
        </w:rPr>
      </w:pPr>
    </w:p>
    <w:p w14:paraId="0668BCE7" w14:textId="77777777" w:rsidR="00FA19FC" w:rsidRPr="007A6E96" w:rsidRDefault="00FA19FC" w:rsidP="00FA19FC">
      <w:pPr>
        <w:pStyle w:val="Brief1FPS"/>
        <w:rPr>
          <w:rFonts w:cs="Arial"/>
          <w:szCs w:val="22"/>
        </w:rPr>
      </w:pPr>
      <w:r w:rsidRPr="007A6E96">
        <w:rPr>
          <w:rFonts w:cs="Arial"/>
          <w:szCs w:val="22"/>
        </w:rPr>
        <w:t>Bestätigung der Erklärungen und Angaben</w:t>
      </w:r>
    </w:p>
    <w:p w14:paraId="7B238C02" w14:textId="77777777" w:rsidR="00FA19FC" w:rsidRPr="00FE0547" w:rsidRDefault="00FA19FC" w:rsidP="00FA19FC">
      <w:pPr>
        <w:pStyle w:val="BriefStandardtextFPS"/>
        <w:rPr>
          <w:rFonts w:cs="Arial"/>
          <w:szCs w:val="20"/>
        </w:rPr>
      </w:pPr>
      <w:r w:rsidRPr="00FE0547">
        <w:rPr>
          <w:rFonts w:cs="Arial"/>
          <w:szCs w:val="20"/>
        </w:rPr>
        <w:t>Hiermit bewerbe(n) ich mich/ wir uns zur Teilnahme am Verhandlungsverfahren für die ausgeschriebenen Leistungen.</w:t>
      </w:r>
    </w:p>
    <w:p w14:paraId="1DBF1B5F" w14:textId="77777777" w:rsidR="00FA19FC" w:rsidRPr="00FE0547" w:rsidRDefault="00FA19FC" w:rsidP="00FA19FC">
      <w:pPr>
        <w:pStyle w:val="BriefStandardtextFPS"/>
        <w:rPr>
          <w:rFonts w:cs="Arial"/>
          <w:szCs w:val="20"/>
        </w:rPr>
      </w:pPr>
      <w:r w:rsidRPr="00FE0547">
        <w:rPr>
          <w:rFonts w:cs="Arial"/>
          <w:szCs w:val="20"/>
        </w:rPr>
        <w:t xml:space="preserve">Ich/ Wir erkläre(n), dass alle vorstehenden Angaben in diesem Teilnahmeantrag keine wissentlich falschen Angaben enthalten und nach bestem Wissen und Gewissen erstellt wurden. Mir/ Uns ist bekannt, dass wissentlich falsch gemachte Angaben zum Ausschluss führen. </w:t>
      </w:r>
    </w:p>
    <w:p w14:paraId="4789BBB1" w14:textId="77777777" w:rsidR="00FA19FC" w:rsidRPr="00FE0547" w:rsidRDefault="00FA19FC" w:rsidP="00FA19FC">
      <w:pPr>
        <w:pStyle w:val="BriefStandardtextFPS"/>
        <w:rPr>
          <w:rFonts w:cs="Arial"/>
          <w:szCs w:val="20"/>
        </w:rPr>
      </w:pPr>
      <w:r w:rsidRPr="00FE0547">
        <w:rPr>
          <w:rFonts w:cs="Arial"/>
          <w:szCs w:val="20"/>
        </w:rPr>
        <w:t>Ich bin/ Wir sind bereit, auf Anforderung des Auftraggebers meine/ unsere Angaben durch weitere geeignete Nachweise zu belegen.</w:t>
      </w:r>
    </w:p>
    <w:p w14:paraId="09F24747" w14:textId="77777777" w:rsidR="00FA19FC" w:rsidRPr="00FE0547" w:rsidRDefault="00FA19FC" w:rsidP="00FA19FC">
      <w:pPr>
        <w:pStyle w:val="BriefStandardtextFPS"/>
        <w:rPr>
          <w:rFonts w:cs="Arial"/>
          <w:szCs w:val="20"/>
        </w:rPr>
      </w:pPr>
    </w:p>
    <w:tbl>
      <w:tblPr>
        <w:tblW w:w="3708" w:type="dxa"/>
        <w:tblInd w:w="108" w:type="dxa"/>
        <w:tblLook w:val="01E0" w:firstRow="1" w:lastRow="1" w:firstColumn="1" w:lastColumn="1" w:noHBand="0" w:noVBand="0"/>
      </w:tblPr>
      <w:tblGrid>
        <w:gridCol w:w="3708"/>
      </w:tblGrid>
      <w:tr w:rsidR="00FA19FC" w:rsidRPr="00FE0547" w14:paraId="41543828" w14:textId="77777777" w:rsidTr="00266F51">
        <w:tc>
          <w:tcPr>
            <w:tcW w:w="3708" w:type="dxa"/>
            <w:tcBorders>
              <w:bottom w:val="single" w:sz="4" w:space="0" w:color="auto"/>
            </w:tcBorders>
          </w:tcPr>
          <w:p w14:paraId="2EA51755" w14:textId="77777777" w:rsidR="00FA19FC" w:rsidRPr="00FE0547" w:rsidRDefault="00FA19FC" w:rsidP="00266F51">
            <w:pPr>
              <w:autoSpaceDE w:val="0"/>
              <w:autoSpaceDN w:val="0"/>
              <w:adjustRightInd w:val="0"/>
              <w:spacing w:line="276" w:lineRule="auto"/>
              <w:rPr>
                <w:rFonts w:cs="Arial"/>
                <w:sz w:val="20"/>
                <w:szCs w:val="20"/>
              </w:rPr>
            </w:pPr>
          </w:p>
          <w:p w14:paraId="0E7CD5A0" w14:textId="77777777" w:rsidR="00FA19FC" w:rsidRPr="00FE0547" w:rsidRDefault="00FA19FC" w:rsidP="00266F51">
            <w:pPr>
              <w:autoSpaceDE w:val="0"/>
              <w:autoSpaceDN w:val="0"/>
              <w:adjustRightInd w:val="0"/>
              <w:spacing w:line="276" w:lineRule="auto"/>
              <w:rPr>
                <w:rFonts w:cs="Arial"/>
                <w:sz w:val="20"/>
                <w:szCs w:val="20"/>
              </w:rPr>
            </w:pPr>
          </w:p>
          <w:p w14:paraId="661C0203" w14:textId="77777777" w:rsidR="00FA19FC" w:rsidRPr="00FE0547" w:rsidRDefault="00FA19FC" w:rsidP="00266F51">
            <w:pPr>
              <w:autoSpaceDE w:val="0"/>
              <w:autoSpaceDN w:val="0"/>
              <w:adjustRightInd w:val="0"/>
              <w:spacing w:line="276" w:lineRule="auto"/>
              <w:rPr>
                <w:rFonts w:cs="Arial"/>
                <w:sz w:val="20"/>
                <w:szCs w:val="20"/>
              </w:rPr>
            </w:pPr>
          </w:p>
          <w:p w14:paraId="5B861158" w14:textId="77777777" w:rsidR="00FA19FC" w:rsidRPr="00FE0547" w:rsidRDefault="00FA19FC" w:rsidP="00266F51">
            <w:pPr>
              <w:autoSpaceDE w:val="0"/>
              <w:autoSpaceDN w:val="0"/>
              <w:adjustRightInd w:val="0"/>
              <w:spacing w:line="276" w:lineRule="auto"/>
              <w:rPr>
                <w:rFonts w:cs="Arial"/>
                <w:sz w:val="20"/>
                <w:szCs w:val="20"/>
              </w:rPr>
            </w:pPr>
            <w:r w:rsidRPr="00FE0547">
              <w:rPr>
                <w:rFonts w:cs="Arial"/>
                <w:sz w:val="20"/>
                <w:szCs w:val="20"/>
              </w:rPr>
              <w:fldChar w:fldCharType="begin">
                <w:ffData>
                  <w:name w:val="Text1"/>
                  <w:enabled/>
                  <w:calcOnExit w:val="0"/>
                  <w:textInput/>
                </w:ffData>
              </w:fldChar>
            </w:r>
            <w:r w:rsidRPr="00FE0547">
              <w:rPr>
                <w:rFonts w:cs="Arial"/>
                <w:sz w:val="20"/>
                <w:szCs w:val="20"/>
              </w:rPr>
              <w:instrText xml:space="preserve"> FORMTEXT </w:instrText>
            </w:r>
            <w:r w:rsidRPr="00FE0547">
              <w:rPr>
                <w:rFonts w:cs="Arial"/>
                <w:sz w:val="20"/>
                <w:szCs w:val="20"/>
              </w:rPr>
            </w:r>
            <w:r w:rsidRPr="00FE0547">
              <w:rPr>
                <w:rFonts w:cs="Arial"/>
                <w:sz w:val="20"/>
                <w:szCs w:val="20"/>
              </w:rPr>
              <w:fldChar w:fldCharType="separate"/>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t> </w:t>
            </w:r>
            <w:r w:rsidRPr="00FE0547">
              <w:rPr>
                <w:rFonts w:cs="Arial"/>
                <w:sz w:val="20"/>
                <w:szCs w:val="20"/>
              </w:rPr>
              <w:fldChar w:fldCharType="end"/>
            </w:r>
          </w:p>
        </w:tc>
      </w:tr>
      <w:tr w:rsidR="00FA19FC" w:rsidRPr="00FE0547" w14:paraId="7DCEDA6E" w14:textId="77777777" w:rsidTr="00266F51">
        <w:trPr>
          <w:trHeight w:val="78"/>
        </w:trPr>
        <w:tc>
          <w:tcPr>
            <w:tcW w:w="3708" w:type="dxa"/>
            <w:tcBorders>
              <w:top w:val="single" w:sz="4" w:space="0" w:color="auto"/>
            </w:tcBorders>
          </w:tcPr>
          <w:p w14:paraId="56FB328B" w14:textId="77777777" w:rsidR="00FA19FC" w:rsidRPr="00FE0547" w:rsidRDefault="00FA19FC" w:rsidP="00266F51">
            <w:pPr>
              <w:autoSpaceDE w:val="0"/>
              <w:autoSpaceDN w:val="0"/>
              <w:adjustRightInd w:val="0"/>
              <w:spacing w:line="276" w:lineRule="auto"/>
              <w:rPr>
                <w:rFonts w:cs="Arial"/>
                <w:sz w:val="20"/>
                <w:szCs w:val="20"/>
              </w:rPr>
            </w:pPr>
            <w:r w:rsidRPr="00FE0547">
              <w:rPr>
                <w:rFonts w:cs="Arial"/>
                <w:sz w:val="20"/>
                <w:szCs w:val="20"/>
              </w:rPr>
              <w:t>Ort und Datum</w:t>
            </w:r>
          </w:p>
        </w:tc>
      </w:tr>
    </w:tbl>
    <w:p w14:paraId="039EA94C" w14:textId="77777777" w:rsidR="00FA19FC" w:rsidRPr="00FE0547" w:rsidRDefault="00FA19FC" w:rsidP="00FA19FC">
      <w:pPr>
        <w:spacing w:line="276" w:lineRule="auto"/>
        <w:rPr>
          <w:rFonts w:cs="Arial"/>
          <w:sz w:val="20"/>
          <w:szCs w:val="20"/>
        </w:rPr>
      </w:pPr>
    </w:p>
    <w:p w14:paraId="679D2D61" w14:textId="2EDCBD91" w:rsidR="00E32A7E" w:rsidRDefault="00E32A7E">
      <w:pPr>
        <w:rPr>
          <w:rFonts w:cs="Arial"/>
          <w:sz w:val="20"/>
          <w:szCs w:val="20"/>
        </w:rPr>
      </w:pPr>
    </w:p>
    <w:p w14:paraId="57493818" w14:textId="77777777" w:rsidR="00E32A7E" w:rsidRPr="007A6E96" w:rsidRDefault="00E32A7E" w:rsidP="00E32A7E">
      <w:pPr>
        <w:pStyle w:val="BriefStandardtextFPS"/>
        <w:spacing w:before="240"/>
        <w:rPr>
          <w:rFonts w:cs="Arial"/>
          <w:b/>
          <w:bCs/>
          <w:sz w:val="22"/>
          <w:u w:val="single"/>
        </w:rPr>
      </w:pPr>
      <w:r w:rsidRPr="007A6E96">
        <w:rPr>
          <w:rFonts w:cs="Arial"/>
          <w:b/>
          <w:bCs/>
          <w:sz w:val="22"/>
          <w:u w:val="single"/>
        </w:rPr>
        <w:t>Anlagen, die ggf. mit dem Teilnahmeantrag abzugeben sind:</w:t>
      </w:r>
    </w:p>
    <w:p w14:paraId="2EF9E7C8" w14:textId="77777777" w:rsidR="00E32A7E" w:rsidRPr="00FE0547" w:rsidRDefault="00E32A7E" w:rsidP="00E32A7E">
      <w:pPr>
        <w:pStyle w:val="BriefStandardtextFPS"/>
        <w:rPr>
          <w:rFonts w:cs="Arial"/>
          <w:szCs w:val="20"/>
        </w:rPr>
      </w:pPr>
      <w:r w:rsidRPr="00FE0547">
        <w:rPr>
          <w:rFonts w:cs="Arial"/>
          <w:szCs w:val="20"/>
        </w:rPr>
        <w:br/>
        <w:t>Ggf. Anlage T 1 – Erklärung der Bewerbergemeinschaft</w:t>
      </w:r>
    </w:p>
    <w:p w14:paraId="443DAF2F" w14:textId="77777777" w:rsidR="00E32A7E" w:rsidRDefault="00E32A7E" w:rsidP="00E32A7E">
      <w:pPr>
        <w:pStyle w:val="BriefStandardtextFPS"/>
        <w:rPr>
          <w:rFonts w:cs="Arial"/>
          <w:szCs w:val="20"/>
        </w:rPr>
      </w:pPr>
      <w:r w:rsidRPr="00FE0547">
        <w:rPr>
          <w:rFonts w:cs="Arial"/>
          <w:szCs w:val="20"/>
        </w:rPr>
        <w:t xml:space="preserve">Ggf. Anlage T 2 – Verpflichtungserklärung anderer Unternehmen </w:t>
      </w:r>
    </w:p>
    <w:p w14:paraId="0D767B83" w14:textId="77777777" w:rsidR="00E32A7E" w:rsidRPr="00FE0547" w:rsidRDefault="00E32A7E" w:rsidP="00E32A7E">
      <w:pPr>
        <w:pStyle w:val="BriefStandardtextFPS"/>
        <w:rPr>
          <w:rFonts w:cs="Arial"/>
          <w:szCs w:val="20"/>
        </w:rPr>
      </w:pPr>
      <w:r w:rsidRPr="00FE0547">
        <w:rPr>
          <w:rFonts w:cs="Arial"/>
          <w:szCs w:val="20"/>
        </w:rPr>
        <w:br w:type="page"/>
      </w:r>
    </w:p>
    <w:p w14:paraId="156D177A" w14:textId="28F7B80E" w:rsidR="00E32A7E" w:rsidRPr="007A6E96" w:rsidRDefault="00E32A7E" w:rsidP="00E32A7E">
      <w:pPr>
        <w:pStyle w:val="berschrift1"/>
        <w:ind w:left="567" w:hanging="567"/>
        <w:rPr>
          <w:rFonts w:cs="Arial"/>
          <w:sz w:val="22"/>
          <w:szCs w:val="22"/>
        </w:rPr>
      </w:pPr>
      <w:r w:rsidRPr="007A6E96">
        <w:rPr>
          <w:rFonts w:cs="Arial"/>
          <w:b/>
          <w:bCs/>
          <w:sz w:val="22"/>
          <w:szCs w:val="22"/>
        </w:rPr>
        <w:lastRenderedPageBreak/>
        <w:t xml:space="preserve">Anlage T1 - Erklärung der Bewerbergemeinschaft </w:t>
      </w:r>
      <w:r w:rsidRPr="007A6E96">
        <w:rPr>
          <w:rFonts w:cs="Arial"/>
          <w:b/>
          <w:sz w:val="22"/>
          <w:szCs w:val="22"/>
        </w:rPr>
        <w:t>(nur im gegebenen Fall auszufüllen!)</w:t>
      </w:r>
    </w:p>
    <w:p w14:paraId="152A505B" w14:textId="77777777" w:rsidR="00E32A7E" w:rsidRPr="00FE0547" w:rsidRDefault="00E32A7E" w:rsidP="00E32A7E">
      <w:pPr>
        <w:autoSpaceDE w:val="0"/>
        <w:spacing w:line="276" w:lineRule="auto"/>
        <w:rPr>
          <w:rFonts w:cs="Arial"/>
          <w:sz w:val="20"/>
          <w:szCs w:val="20"/>
        </w:rPr>
      </w:pPr>
    </w:p>
    <w:tbl>
      <w:tblPr>
        <w:tblW w:w="0" w:type="auto"/>
        <w:tblInd w:w="-5" w:type="dxa"/>
        <w:tblLayout w:type="fixed"/>
        <w:tblLook w:val="0000" w:firstRow="0" w:lastRow="0" w:firstColumn="0" w:lastColumn="0" w:noHBand="0" w:noVBand="0"/>
      </w:tblPr>
      <w:tblGrid>
        <w:gridCol w:w="9296"/>
      </w:tblGrid>
      <w:tr w:rsidR="00E32A7E" w:rsidRPr="00FE0547" w14:paraId="52515C25" w14:textId="77777777" w:rsidTr="008F3996">
        <w:trPr>
          <w:trHeight w:val="1121"/>
        </w:trPr>
        <w:tc>
          <w:tcPr>
            <w:tcW w:w="929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13596CE8" w14:textId="77777777" w:rsidR="00E32A7E" w:rsidRPr="00FE0547" w:rsidRDefault="00E32A7E" w:rsidP="006D2309">
            <w:pPr>
              <w:spacing w:line="276" w:lineRule="auto"/>
              <w:rPr>
                <w:rFonts w:cs="Arial"/>
                <w:sz w:val="20"/>
                <w:szCs w:val="20"/>
              </w:rPr>
            </w:pPr>
            <w:r w:rsidRPr="00FE0547">
              <w:rPr>
                <w:rFonts w:cs="Arial"/>
                <w:sz w:val="20"/>
                <w:szCs w:val="20"/>
                <w:u w:val="single"/>
              </w:rPr>
              <w:t>Hinweis:</w:t>
            </w:r>
          </w:p>
          <w:p w14:paraId="68B3BC72" w14:textId="77777777" w:rsidR="00E32A7E" w:rsidRPr="00FE0547" w:rsidRDefault="00E32A7E" w:rsidP="006D2309">
            <w:pPr>
              <w:spacing w:line="276" w:lineRule="auto"/>
              <w:ind w:left="360" w:right="201"/>
              <w:rPr>
                <w:rFonts w:cs="Arial"/>
                <w:sz w:val="20"/>
                <w:szCs w:val="20"/>
              </w:rPr>
            </w:pPr>
            <w:r w:rsidRPr="00FE0547">
              <w:rPr>
                <w:rFonts w:cs="Arial"/>
                <w:sz w:val="20"/>
                <w:szCs w:val="20"/>
              </w:rPr>
              <w:t>Die Erklärung der Bewerbergemeinschaft ist zwingend von allen Mitgliedern der Bewerbergemeinschaft in Textform abzugeben. Die Anforderung einer im Original unterschriebenen Erklärung bleibt vorbehalten.</w:t>
            </w:r>
          </w:p>
        </w:tc>
      </w:tr>
    </w:tbl>
    <w:p w14:paraId="1648E584" w14:textId="77777777" w:rsidR="00E32A7E" w:rsidRPr="00FE0547" w:rsidRDefault="00E32A7E" w:rsidP="00E32A7E">
      <w:pPr>
        <w:pStyle w:val="TextBrief"/>
        <w:tabs>
          <w:tab w:val="clear" w:pos="6521"/>
          <w:tab w:val="clear" w:pos="8222"/>
        </w:tabs>
        <w:spacing w:line="276" w:lineRule="auto"/>
        <w:ind w:right="-2"/>
        <w:rPr>
          <w:rFonts w:ascii="Arial" w:hAnsi="Arial" w:cs="Arial"/>
          <w:sz w:val="20"/>
        </w:rPr>
      </w:pPr>
    </w:p>
    <w:p w14:paraId="0599A5EA" w14:textId="77777777" w:rsidR="00E32A7E" w:rsidRPr="00FE0547" w:rsidRDefault="00E32A7E" w:rsidP="00E32A7E">
      <w:pPr>
        <w:pStyle w:val="TextBrief"/>
        <w:tabs>
          <w:tab w:val="clear" w:pos="6521"/>
          <w:tab w:val="clear" w:pos="8222"/>
        </w:tabs>
        <w:spacing w:line="276" w:lineRule="auto"/>
        <w:ind w:right="-2"/>
        <w:rPr>
          <w:rFonts w:ascii="Arial" w:hAnsi="Arial" w:cs="Arial"/>
          <w:sz w:val="20"/>
        </w:rPr>
      </w:pPr>
    </w:p>
    <w:p w14:paraId="727EB4E2" w14:textId="77777777" w:rsidR="00E32A7E" w:rsidRPr="00FE0547" w:rsidRDefault="00E32A7E" w:rsidP="00E32A7E">
      <w:pPr>
        <w:spacing w:after="120" w:line="276" w:lineRule="auto"/>
        <w:ind w:right="-2"/>
        <w:jc w:val="both"/>
        <w:rPr>
          <w:rFonts w:eastAsia="Arial Unicode MS" w:cs="Arial"/>
          <w:sz w:val="20"/>
          <w:szCs w:val="20"/>
        </w:rPr>
      </w:pPr>
      <w:r w:rsidRPr="00FE0547">
        <w:rPr>
          <w:rFonts w:eastAsia="Arial Unicode MS" w:cs="Arial"/>
          <w:sz w:val="20"/>
          <w:szCs w:val="20"/>
        </w:rPr>
        <w:t>Wir, die nachstehend aufgeführten Unternehmen, geben für die oben bezeichnete Leistung im genannten Vergabeverfahren einen Teilnahmeantrag ab.</w:t>
      </w:r>
    </w:p>
    <w:p w14:paraId="01EE28C2" w14:textId="77777777" w:rsidR="00E32A7E" w:rsidRPr="00FE0547" w:rsidRDefault="00E32A7E" w:rsidP="00E32A7E">
      <w:pPr>
        <w:spacing w:after="120" w:line="276" w:lineRule="auto"/>
        <w:ind w:right="-2"/>
        <w:jc w:val="both"/>
        <w:rPr>
          <w:rFonts w:eastAsia="Arial Unicode MS" w:cs="Arial"/>
          <w:sz w:val="20"/>
          <w:szCs w:val="20"/>
        </w:rPr>
      </w:pPr>
      <w:r w:rsidRPr="00FE0547">
        <w:rPr>
          <w:rFonts w:eastAsia="Arial Unicode MS" w:cs="Arial"/>
          <w:sz w:val="20"/>
          <w:szCs w:val="20"/>
        </w:rPr>
        <w:t>Zu diesem Zweck haben wir eine Bewerbergemeinschaft gebildet. Sofern wir auf Grund unseres Teilnahmeantrages vom Auftraggeber die Aufforderung zur Abgabe eines Angebotes erhalten</w:t>
      </w:r>
      <w:r w:rsidRPr="00FE0547">
        <w:rPr>
          <w:rFonts w:cs="Arial"/>
          <w:sz w:val="20"/>
          <w:szCs w:val="20"/>
        </w:rPr>
        <w:t xml:space="preserve">, werden wir </w:t>
      </w:r>
      <w:r w:rsidRPr="00FE0547">
        <w:rPr>
          <w:rFonts w:eastAsia="Arial Unicode MS" w:cs="Arial"/>
          <w:sz w:val="20"/>
          <w:szCs w:val="20"/>
        </w:rPr>
        <w:t>uns zu einer Bietergemeinschaft zusammenschließen und im Auftragsfall die oben genannten Leistungen in Form einer Arbeitsgemeinschaft gemeinsam ausführen.</w:t>
      </w:r>
    </w:p>
    <w:p w14:paraId="289E4842" w14:textId="77777777" w:rsidR="00E32A7E" w:rsidRPr="00FE0547" w:rsidRDefault="00E32A7E" w:rsidP="00E32A7E">
      <w:pPr>
        <w:spacing w:line="276" w:lineRule="auto"/>
        <w:rPr>
          <w:rFonts w:eastAsia="Arial Unicode MS" w:cs="Arial"/>
          <w:sz w:val="20"/>
          <w:szCs w:val="20"/>
        </w:rPr>
      </w:pPr>
    </w:p>
    <w:p w14:paraId="5B46E524" w14:textId="77777777" w:rsidR="00E32A7E" w:rsidRPr="00FE0547" w:rsidRDefault="00E32A7E" w:rsidP="00E32A7E">
      <w:pPr>
        <w:spacing w:line="276" w:lineRule="auto"/>
        <w:rPr>
          <w:rFonts w:eastAsia="Arial Unicode MS" w:cs="Arial"/>
          <w:sz w:val="20"/>
          <w:szCs w:val="20"/>
        </w:rPr>
      </w:pPr>
      <w:r w:rsidRPr="00FE0547">
        <w:rPr>
          <w:rFonts w:cs="Arial"/>
          <w:sz w:val="20"/>
          <w:szCs w:val="20"/>
        </w:rPr>
        <w:t xml:space="preserve">Unsere Bewerbergemeinschaft besteht </w:t>
      </w:r>
      <w:proofErr w:type="gramStart"/>
      <w:r w:rsidRPr="00FE0547">
        <w:rPr>
          <w:rFonts w:cs="Arial"/>
          <w:sz w:val="20"/>
          <w:szCs w:val="20"/>
        </w:rPr>
        <w:t>aus folgenden</w:t>
      </w:r>
      <w:proofErr w:type="gramEnd"/>
      <w:r w:rsidRPr="00FE0547">
        <w:rPr>
          <w:rFonts w:cs="Arial"/>
          <w:sz w:val="20"/>
          <w:szCs w:val="20"/>
        </w:rPr>
        <w:t xml:space="preserve"> Mitgliedern:</w:t>
      </w:r>
    </w:p>
    <w:p w14:paraId="49D18CC4" w14:textId="77777777" w:rsidR="00E32A7E" w:rsidRPr="00FE0547" w:rsidRDefault="00E32A7E" w:rsidP="00E32A7E">
      <w:pPr>
        <w:spacing w:line="276" w:lineRule="auto"/>
        <w:rPr>
          <w:rFonts w:eastAsia="Arial Unicode MS" w:cs="Arial"/>
          <w:sz w:val="20"/>
          <w:szCs w:val="20"/>
        </w:rPr>
      </w:pPr>
    </w:p>
    <w:p w14:paraId="07120A42" w14:textId="07970507" w:rsidR="00E32A7E" w:rsidRPr="00FE0547" w:rsidRDefault="008F3996" w:rsidP="00E32A7E">
      <w:pPr>
        <w:spacing w:line="276" w:lineRule="auto"/>
        <w:rPr>
          <w:rFonts w:cs="Arial"/>
          <w:sz w:val="20"/>
          <w:szCs w:val="20"/>
        </w:rPr>
      </w:pPr>
      <w:r w:rsidRPr="008F3996">
        <w:rPr>
          <w:rFonts w:cs="Arial"/>
          <w:b/>
          <w:sz w:val="20"/>
          <w:szCs w:val="20"/>
        </w:rPr>
        <w:t xml:space="preserve">Bevollmächtigter Vertreter unserer Bewerbergemeinschaft </w:t>
      </w:r>
      <w:r>
        <w:rPr>
          <w:rFonts w:cs="Arial"/>
          <w:b/>
          <w:sz w:val="20"/>
          <w:szCs w:val="20"/>
        </w:rPr>
        <w:t xml:space="preserve">und </w:t>
      </w:r>
      <w:r w:rsidR="00E32A7E" w:rsidRPr="00FE0547">
        <w:rPr>
          <w:rFonts w:cs="Arial"/>
          <w:b/>
          <w:sz w:val="20"/>
          <w:szCs w:val="20"/>
        </w:rPr>
        <w:t>Mitglied 1:</w:t>
      </w:r>
    </w:p>
    <w:tbl>
      <w:tblPr>
        <w:tblW w:w="9301" w:type="dxa"/>
        <w:tblInd w:w="-5" w:type="dxa"/>
        <w:tblLayout w:type="fixed"/>
        <w:tblLook w:val="0000" w:firstRow="0" w:lastRow="0" w:firstColumn="0" w:lastColumn="0" w:noHBand="0" w:noVBand="0"/>
      </w:tblPr>
      <w:tblGrid>
        <w:gridCol w:w="9301"/>
      </w:tblGrid>
      <w:tr w:rsidR="00E32A7E" w:rsidRPr="00FE0547" w14:paraId="1B1C1F9F" w14:textId="77777777" w:rsidTr="006D2309">
        <w:trPr>
          <w:trHeight w:val="825"/>
        </w:trPr>
        <w:tc>
          <w:tcPr>
            <w:tcW w:w="9301" w:type="dxa"/>
            <w:tcBorders>
              <w:top w:val="single" w:sz="4" w:space="0" w:color="000000"/>
              <w:left w:val="single" w:sz="4" w:space="0" w:color="000000"/>
              <w:bottom w:val="single" w:sz="4" w:space="0" w:color="000000"/>
              <w:right w:val="single" w:sz="4" w:space="0" w:color="000000"/>
            </w:tcBorders>
          </w:tcPr>
          <w:p w14:paraId="1F29A142"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0F81E1AA" w14:textId="77777777" w:rsidTr="006D2309">
        <w:trPr>
          <w:trHeight w:val="1010"/>
        </w:trPr>
        <w:tc>
          <w:tcPr>
            <w:tcW w:w="9301" w:type="dxa"/>
            <w:tcBorders>
              <w:top w:val="single" w:sz="4" w:space="0" w:color="000000"/>
              <w:left w:val="single" w:sz="4" w:space="0" w:color="000000"/>
              <w:bottom w:val="single" w:sz="4" w:space="0" w:color="000000"/>
              <w:right w:val="single" w:sz="4" w:space="0" w:color="000000"/>
            </w:tcBorders>
          </w:tcPr>
          <w:p w14:paraId="20F5C48C"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3BAD4C77" w14:textId="77777777" w:rsidTr="008F3996">
        <w:trPr>
          <w:trHeight w:val="452"/>
        </w:trPr>
        <w:tc>
          <w:tcPr>
            <w:tcW w:w="9301" w:type="dxa"/>
            <w:tcBorders>
              <w:top w:val="single" w:sz="4" w:space="0" w:color="000000"/>
              <w:left w:val="single" w:sz="4" w:space="0" w:color="000000"/>
              <w:bottom w:val="single" w:sz="4" w:space="0" w:color="000000"/>
              <w:right w:val="single" w:sz="4" w:space="0" w:color="000000"/>
            </w:tcBorders>
          </w:tcPr>
          <w:p w14:paraId="55871E96" w14:textId="146352C2" w:rsidR="008F3996" w:rsidRPr="00FE0547" w:rsidRDefault="008F3996" w:rsidP="006D2309">
            <w:pPr>
              <w:autoSpaceDE w:val="0"/>
              <w:spacing w:after="120" w:line="276" w:lineRule="auto"/>
              <w:ind w:right="-2"/>
              <w:rPr>
                <w:rFonts w:cs="Arial"/>
                <w:sz w:val="20"/>
                <w:szCs w:val="20"/>
              </w:rPr>
            </w:pPr>
            <w:r w:rsidRPr="00FE0547">
              <w:rPr>
                <w:rFonts w:cs="Arial"/>
                <w:sz w:val="20"/>
                <w:szCs w:val="20"/>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01E33428" w14:textId="77777777" w:rsidTr="008F3996">
        <w:trPr>
          <w:trHeight w:val="416"/>
        </w:trPr>
        <w:tc>
          <w:tcPr>
            <w:tcW w:w="9301" w:type="dxa"/>
            <w:tcBorders>
              <w:top w:val="single" w:sz="4" w:space="0" w:color="000000"/>
              <w:left w:val="single" w:sz="4" w:space="0" w:color="000000"/>
              <w:bottom w:val="single" w:sz="4" w:space="0" w:color="000000"/>
              <w:right w:val="single" w:sz="4" w:space="0" w:color="000000"/>
            </w:tcBorders>
          </w:tcPr>
          <w:p w14:paraId="025B4142"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04549856" w14:textId="77777777" w:rsidR="00E32A7E" w:rsidRPr="00FE0547" w:rsidRDefault="00E32A7E" w:rsidP="00E32A7E">
      <w:pPr>
        <w:spacing w:line="276" w:lineRule="auto"/>
        <w:rPr>
          <w:rFonts w:cs="Arial"/>
          <w:sz w:val="20"/>
          <w:szCs w:val="20"/>
        </w:rPr>
      </w:pPr>
    </w:p>
    <w:p w14:paraId="3C64CF63" w14:textId="77777777" w:rsidR="00E32A7E" w:rsidRPr="00FE0547" w:rsidRDefault="00E32A7E" w:rsidP="00E32A7E">
      <w:pPr>
        <w:spacing w:line="276" w:lineRule="auto"/>
        <w:rPr>
          <w:rFonts w:cs="Arial"/>
          <w:sz w:val="20"/>
          <w:szCs w:val="20"/>
        </w:rPr>
      </w:pPr>
      <w:r w:rsidRPr="00FE0547">
        <w:rPr>
          <w:rFonts w:cs="Arial"/>
          <w:noProof/>
          <w:sz w:val="20"/>
          <w:szCs w:val="20"/>
        </w:rPr>
        <mc:AlternateContent>
          <mc:Choice Requires="wps">
            <w:drawing>
              <wp:anchor distT="0" distB="0" distL="114935" distR="114935" simplePos="0" relativeHeight="251660288" behindDoc="0" locked="0" layoutInCell="1" allowOverlap="1" wp14:anchorId="5E651099" wp14:editId="663A96E5">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9CB62F" w14:textId="77777777" w:rsidR="00E32A7E" w:rsidRDefault="00E32A7E" w:rsidP="00E32A7E">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51099" id="_x0000_t202" coordsize="21600,21600" o:spt="202" path="m,l,21600r21600,l21600,xe">
                <v:stroke joinstyle="miter"/>
                <v:path gradientshapeok="t" o:connecttype="rect"/>
              </v:shapetype>
              <v:shape id="Text Box 4" o:spid="_x0000_s1026" type="#_x0000_t202" style="position:absolute;margin-left:474pt;margin-top:127.85pt;width:41.95pt;height:29.9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159CB62F" w14:textId="77777777" w:rsidR="00E32A7E" w:rsidRDefault="00E32A7E" w:rsidP="00E32A7E">
                      <w:pPr>
                        <w:autoSpaceDE w:val="0"/>
                        <w:jc w:val="center"/>
                      </w:pPr>
                      <w:r>
                        <w:rPr>
                          <w:color w:val="000000"/>
                          <w:sz w:val="20"/>
                          <w:szCs w:val="48"/>
                        </w:rPr>
                        <w:t>2</w:t>
                      </w:r>
                    </w:p>
                  </w:txbxContent>
                </v:textbox>
              </v:shape>
            </w:pict>
          </mc:Fallback>
        </mc:AlternateContent>
      </w:r>
      <w:r w:rsidRPr="00FE0547">
        <w:rPr>
          <w:rFonts w:cs="Arial"/>
          <w:b/>
          <w:sz w:val="20"/>
          <w:szCs w:val="20"/>
        </w:rPr>
        <w:t>Mitglied 2:</w:t>
      </w:r>
    </w:p>
    <w:tbl>
      <w:tblPr>
        <w:tblW w:w="9301" w:type="dxa"/>
        <w:tblInd w:w="-5" w:type="dxa"/>
        <w:tblLayout w:type="fixed"/>
        <w:tblLook w:val="0000" w:firstRow="0" w:lastRow="0" w:firstColumn="0" w:lastColumn="0" w:noHBand="0" w:noVBand="0"/>
      </w:tblPr>
      <w:tblGrid>
        <w:gridCol w:w="9301"/>
      </w:tblGrid>
      <w:tr w:rsidR="00E32A7E" w:rsidRPr="00FE0547" w14:paraId="7CC5D010" w14:textId="77777777" w:rsidTr="006D2309">
        <w:trPr>
          <w:trHeight w:val="825"/>
        </w:trPr>
        <w:tc>
          <w:tcPr>
            <w:tcW w:w="9301" w:type="dxa"/>
            <w:tcBorders>
              <w:top w:val="single" w:sz="4" w:space="0" w:color="000000"/>
              <w:left w:val="single" w:sz="4" w:space="0" w:color="000000"/>
              <w:bottom w:val="single" w:sz="4" w:space="0" w:color="000000"/>
              <w:right w:val="single" w:sz="4" w:space="0" w:color="000000"/>
            </w:tcBorders>
          </w:tcPr>
          <w:p w14:paraId="5A7605B5"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68A180AE" w14:textId="77777777" w:rsidTr="006D2309">
        <w:trPr>
          <w:trHeight w:val="1016"/>
        </w:trPr>
        <w:tc>
          <w:tcPr>
            <w:tcW w:w="9301" w:type="dxa"/>
            <w:tcBorders>
              <w:top w:val="single" w:sz="4" w:space="0" w:color="000000"/>
              <w:left w:val="single" w:sz="4" w:space="0" w:color="000000"/>
              <w:bottom w:val="single" w:sz="4" w:space="0" w:color="000000"/>
              <w:right w:val="single" w:sz="4" w:space="0" w:color="000000"/>
            </w:tcBorders>
          </w:tcPr>
          <w:p w14:paraId="4BCBE874"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55D5F87E" w14:textId="77777777" w:rsidTr="008F3996">
        <w:trPr>
          <w:trHeight w:val="432"/>
        </w:trPr>
        <w:tc>
          <w:tcPr>
            <w:tcW w:w="9301" w:type="dxa"/>
            <w:tcBorders>
              <w:top w:val="single" w:sz="4" w:space="0" w:color="000000"/>
              <w:left w:val="single" w:sz="4" w:space="0" w:color="000000"/>
              <w:bottom w:val="single" w:sz="4" w:space="0" w:color="000000"/>
              <w:right w:val="single" w:sz="4" w:space="0" w:color="000000"/>
            </w:tcBorders>
          </w:tcPr>
          <w:p w14:paraId="69860761" w14:textId="33BD5A1D" w:rsidR="008F3996" w:rsidRPr="00FE0547" w:rsidRDefault="008F3996" w:rsidP="006D2309">
            <w:pPr>
              <w:autoSpaceDE w:val="0"/>
              <w:spacing w:after="120" w:line="276" w:lineRule="auto"/>
              <w:ind w:right="-2"/>
              <w:rPr>
                <w:rFonts w:cs="Arial"/>
                <w:sz w:val="20"/>
                <w:szCs w:val="20"/>
              </w:rPr>
            </w:pPr>
            <w:r w:rsidRPr="00FE0547">
              <w:rPr>
                <w:rFonts w:cs="Arial"/>
                <w:sz w:val="20"/>
                <w:szCs w:val="20"/>
                <w:lang w:val="it-IT"/>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10B8BD62" w14:textId="77777777" w:rsidTr="008F3996">
        <w:trPr>
          <w:trHeight w:val="424"/>
        </w:trPr>
        <w:tc>
          <w:tcPr>
            <w:tcW w:w="9301" w:type="dxa"/>
            <w:tcBorders>
              <w:top w:val="single" w:sz="4" w:space="0" w:color="000000"/>
              <w:left w:val="single" w:sz="4" w:space="0" w:color="000000"/>
              <w:bottom w:val="single" w:sz="4" w:space="0" w:color="000000"/>
              <w:right w:val="single" w:sz="4" w:space="0" w:color="000000"/>
            </w:tcBorders>
          </w:tcPr>
          <w:p w14:paraId="0CAAD4F7"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lang w:val="it-IT"/>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1A460E2E" w14:textId="77777777" w:rsidR="00E32A7E" w:rsidRPr="00FE0547" w:rsidRDefault="00E32A7E" w:rsidP="00E32A7E">
      <w:pPr>
        <w:autoSpaceDE w:val="0"/>
        <w:spacing w:line="276" w:lineRule="auto"/>
        <w:rPr>
          <w:rFonts w:cs="Arial"/>
          <w:sz w:val="20"/>
          <w:szCs w:val="20"/>
          <w:lang w:val="it-IT"/>
        </w:rPr>
      </w:pPr>
    </w:p>
    <w:p w14:paraId="7F6A45A7" w14:textId="4A6BA56F" w:rsidR="008F3996" w:rsidRDefault="008F3996">
      <w:pPr>
        <w:rPr>
          <w:rFonts w:cs="Arial"/>
          <w:b/>
          <w:sz w:val="20"/>
          <w:szCs w:val="20"/>
        </w:rPr>
      </w:pPr>
    </w:p>
    <w:p w14:paraId="5767175A" w14:textId="77777777" w:rsidR="008F3996" w:rsidRDefault="008F3996">
      <w:pPr>
        <w:rPr>
          <w:rFonts w:cs="Arial"/>
          <w:b/>
          <w:sz w:val="20"/>
          <w:szCs w:val="20"/>
        </w:rPr>
      </w:pPr>
      <w:r>
        <w:rPr>
          <w:rFonts w:cs="Arial"/>
          <w:b/>
          <w:sz w:val="20"/>
          <w:szCs w:val="20"/>
        </w:rPr>
        <w:br w:type="page"/>
      </w:r>
    </w:p>
    <w:p w14:paraId="245E6184" w14:textId="1EB66C57" w:rsidR="00E32A7E" w:rsidRPr="00FE0547" w:rsidRDefault="00E32A7E" w:rsidP="00E32A7E">
      <w:pPr>
        <w:spacing w:line="276" w:lineRule="auto"/>
        <w:rPr>
          <w:rFonts w:cs="Arial"/>
          <w:sz w:val="20"/>
          <w:szCs w:val="20"/>
        </w:rPr>
      </w:pPr>
      <w:r w:rsidRPr="00FE0547">
        <w:rPr>
          <w:rFonts w:cs="Arial"/>
          <w:b/>
          <w:sz w:val="20"/>
          <w:szCs w:val="20"/>
        </w:rPr>
        <w:lastRenderedPageBreak/>
        <w:t>Mitglied 3:</w:t>
      </w:r>
    </w:p>
    <w:tbl>
      <w:tblPr>
        <w:tblW w:w="9301" w:type="dxa"/>
        <w:tblInd w:w="-5" w:type="dxa"/>
        <w:tblLayout w:type="fixed"/>
        <w:tblLook w:val="0000" w:firstRow="0" w:lastRow="0" w:firstColumn="0" w:lastColumn="0" w:noHBand="0" w:noVBand="0"/>
      </w:tblPr>
      <w:tblGrid>
        <w:gridCol w:w="9301"/>
      </w:tblGrid>
      <w:tr w:rsidR="00E32A7E" w:rsidRPr="00FE0547" w14:paraId="55DB24E6" w14:textId="77777777" w:rsidTr="006D2309">
        <w:trPr>
          <w:trHeight w:val="825"/>
        </w:trPr>
        <w:tc>
          <w:tcPr>
            <w:tcW w:w="9301" w:type="dxa"/>
            <w:tcBorders>
              <w:top w:val="single" w:sz="4" w:space="0" w:color="000000"/>
              <w:left w:val="single" w:sz="4" w:space="0" w:color="000000"/>
              <w:bottom w:val="single" w:sz="4" w:space="0" w:color="000000"/>
              <w:right w:val="single" w:sz="4" w:space="0" w:color="000000"/>
            </w:tcBorders>
          </w:tcPr>
          <w:p w14:paraId="6877C55B"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132040E5" w14:textId="77777777" w:rsidTr="006D2309">
        <w:trPr>
          <w:trHeight w:val="1096"/>
        </w:trPr>
        <w:tc>
          <w:tcPr>
            <w:tcW w:w="9301" w:type="dxa"/>
            <w:tcBorders>
              <w:top w:val="single" w:sz="4" w:space="0" w:color="000000"/>
              <w:left w:val="single" w:sz="4" w:space="0" w:color="000000"/>
              <w:bottom w:val="single" w:sz="4" w:space="0" w:color="000000"/>
              <w:right w:val="single" w:sz="4" w:space="0" w:color="000000"/>
            </w:tcBorders>
          </w:tcPr>
          <w:p w14:paraId="53237A86"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4AFEAAAA" w14:textId="77777777" w:rsidTr="008F3996">
        <w:trPr>
          <w:trHeight w:val="512"/>
        </w:trPr>
        <w:tc>
          <w:tcPr>
            <w:tcW w:w="9301" w:type="dxa"/>
            <w:tcBorders>
              <w:top w:val="single" w:sz="4" w:space="0" w:color="000000"/>
              <w:left w:val="single" w:sz="4" w:space="0" w:color="000000"/>
              <w:bottom w:val="single" w:sz="4" w:space="0" w:color="000000"/>
              <w:right w:val="single" w:sz="4" w:space="0" w:color="000000"/>
            </w:tcBorders>
          </w:tcPr>
          <w:p w14:paraId="23E2B320" w14:textId="2AB23A3E" w:rsidR="008F3996" w:rsidRPr="00FE0547" w:rsidRDefault="008F3996" w:rsidP="006D2309">
            <w:pPr>
              <w:autoSpaceDE w:val="0"/>
              <w:spacing w:after="120" w:line="276" w:lineRule="auto"/>
              <w:ind w:right="-2"/>
              <w:rPr>
                <w:rFonts w:cs="Arial"/>
                <w:sz w:val="20"/>
                <w:szCs w:val="20"/>
              </w:rPr>
            </w:pPr>
            <w:r w:rsidRPr="00FE0547">
              <w:rPr>
                <w:rFonts w:cs="Arial"/>
                <w:sz w:val="20"/>
                <w:szCs w:val="20"/>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664CE3EE" w14:textId="77777777" w:rsidTr="008F3996">
        <w:trPr>
          <w:trHeight w:val="406"/>
        </w:trPr>
        <w:tc>
          <w:tcPr>
            <w:tcW w:w="9301" w:type="dxa"/>
            <w:tcBorders>
              <w:top w:val="single" w:sz="4" w:space="0" w:color="000000"/>
              <w:left w:val="single" w:sz="4" w:space="0" w:color="000000"/>
              <w:bottom w:val="single" w:sz="4" w:space="0" w:color="000000"/>
              <w:right w:val="single" w:sz="4" w:space="0" w:color="000000"/>
            </w:tcBorders>
          </w:tcPr>
          <w:p w14:paraId="26E62602"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2ED10D0F" w14:textId="77777777" w:rsidR="00E32A7E" w:rsidRPr="00FE0547" w:rsidRDefault="00E32A7E" w:rsidP="00E32A7E">
      <w:pPr>
        <w:spacing w:line="276" w:lineRule="auto"/>
        <w:rPr>
          <w:rFonts w:cs="Arial"/>
          <w:sz w:val="20"/>
          <w:szCs w:val="20"/>
        </w:rPr>
      </w:pPr>
    </w:p>
    <w:p w14:paraId="24EECBFF" w14:textId="77777777" w:rsidR="00E32A7E" w:rsidRPr="00FE0547" w:rsidRDefault="00E32A7E" w:rsidP="00E32A7E">
      <w:pPr>
        <w:spacing w:line="276" w:lineRule="auto"/>
        <w:rPr>
          <w:rFonts w:cs="Arial"/>
          <w:b/>
          <w:sz w:val="20"/>
          <w:szCs w:val="20"/>
        </w:rPr>
      </w:pPr>
    </w:p>
    <w:p w14:paraId="7814BD6A" w14:textId="77777777" w:rsidR="00E32A7E" w:rsidRPr="00FE0547" w:rsidRDefault="00E32A7E" w:rsidP="00E32A7E">
      <w:pPr>
        <w:spacing w:line="276" w:lineRule="auto"/>
        <w:rPr>
          <w:rFonts w:cs="Arial"/>
          <w:sz w:val="20"/>
          <w:szCs w:val="20"/>
        </w:rPr>
      </w:pPr>
      <w:r w:rsidRPr="00FE0547">
        <w:rPr>
          <w:rFonts w:cs="Arial"/>
          <w:noProof/>
          <w:sz w:val="20"/>
          <w:szCs w:val="20"/>
        </w:rPr>
        <mc:AlternateContent>
          <mc:Choice Requires="wps">
            <w:drawing>
              <wp:anchor distT="0" distB="0" distL="114935" distR="114935" simplePos="0" relativeHeight="251659264" behindDoc="0" locked="0" layoutInCell="1" allowOverlap="1" wp14:anchorId="70BBBCCF" wp14:editId="6D47476F">
                <wp:simplePos x="0" y="0"/>
                <wp:positionH relativeFrom="column">
                  <wp:posOffset>6019800</wp:posOffset>
                </wp:positionH>
                <wp:positionV relativeFrom="paragraph">
                  <wp:posOffset>2553335</wp:posOffset>
                </wp:positionV>
                <wp:extent cx="532765" cy="380365"/>
                <wp:effectExtent l="5080" t="1270" r="508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05F307" w14:textId="77777777" w:rsidR="00E32A7E" w:rsidRDefault="00E32A7E" w:rsidP="00E32A7E">
                            <w:pPr>
                              <w:autoSpaceDE w:val="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BBCCF" id="Text Box 2" o:spid="_x0000_s1027" type="#_x0000_t202" style="position:absolute;margin-left:474pt;margin-top:201.05pt;width:41.95pt;height:29.9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" stroked="f">
                <v:fill opacity="0"/>
                <v:textbox inset="0,0,0,0">
                  <w:txbxContent>
                    <w:p w14:paraId="3805F307" w14:textId="77777777" w:rsidR="00E32A7E" w:rsidRDefault="00E32A7E" w:rsidP="00E32A7E">
                      <w:pPr>
                        <w:autoSpaceDE w:val="0"/>
                        <w:jc w:val="center"/>
                      </w:pPr>
                    </w:p>
                  </w:txbxContent>
                </v:textbox>
              </v:shape>
            </w:pict>
          </mc:Fallback>
        </mc:AlternateContent>
      </w:r>
      <w:r w:rsidRPr="00FE0547">
        <w:rPr>
          <w:rFonts w:cs="Arial"/>
          <w:b/>
          <w:sz w:val="20"/>
          <w:szCs w:val="20"/>
        </w:rPr>
        <w:t>Mitglied 4:</w:t>
      </w:r>
    </w:p>
    <w:p w14:paraId="4EB38C29" w14:textId="77777777" w:rsidR="00E32A7E" w:rsidRPr="00FE0547" w:rsidRDefault="00E32A7E" w:rsidP="00E32A7E">
      <w:pPr>
        <w:spacing w:line="276" w:lineRule="auto"/>
        <w:rPr>
          <w:rFonts w:cs="Arial"/>
          <w:sz w:val="20"/>
          <w:szCs w:val="20"/>
        </w:rPr>
      </w:pPr>
    </w:p>
    <w:tbl>
      <w:tblPr>
        <w:tblW w:w="9301" w:type="dxa"/>
        <w:tblInd w:w="-5" w:type="dxa"/>
        <w:tblLayout w:type="fixed"/>
        <w:tblLook w:val="0000" w:firstRow="0" w:lastRow="0" w:firstColumn="0" w:lastColumn="0" w:noHBand="0" w:noVBand="0"/>
      </w:tblPr>
      <w:tblGrid>
        <w:gridCol w:w="9301"/>
      </w:tblGrid>
      <w:tr w:rsidR="00E32A7E" w:rsidRPr="00FE0547" w14:paraId="0F65F7FD" w14:textId="77777777" w:rsidTr="006D2309">
        <w:trPr>
          <w:trHeight w:val="825"/>
        </w:trPr>
        <w:tc>
          <w:tcPr>
            <w:tcW w:w="9301" w:type="dxa"/>
            <w:tcBorders>
              <w:top w:val="single" w:sz="4" w:space="0" w:color="000000"/>
              <w:left w:val="single" w:sz="4" w:space="0" w:color="000000"/>
              <w:bottom w:val="single" w:sz="4" w:space="0" w:color="000000"/>
              <w:right w:val="single" w:sz="4" w:space="0" w:color="000000"/>
            </w:tcBorders>
          </w:tcPr>
          <w:p w14:paraId="5914D616"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Name (</w:t>
            </w:r>
            <w:proofErr w:type="gramStart"/>
            <w:r w:rsidRPr="00FE0547">
              <w:rPr>
                <w:rFonts w:cs="Arial"/>
                <w:sz w:val="20"/>
                <w:szCs w:val="20"/>
              </w:rPr>
              <w:t xml:space="preserve">Firma)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2AF0F4B4" w14:textId="77777777" w:rsidTr="006D2309">
        <w:trPr>
          <w:trHeight w:val="740"/>
        </w:trPr>
        <w:tc>
          <w:tcPr>
            <w:tcW w:w="9301" w:type="dxa"/>
            <w:tcBorders>
              <w:top w:val="single" w:sz="4" w:space="0" w:color="000000"/>
              <w:left w:val="single" w:sz="4" w:space="0" w:color="000000"/>
              <w:bottom w:val="single" w:sz="4" w:space="0" w:color="000000"/>
              <w:right w:val="single" w:sz="4" w:space="0" w:color="000000"/>
            </w:tcBorders>
          </w:tcPr>
          <w:p w14:paraId="55E77143"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rPr>
              <w:t>Postanschrift (</w:t>
            </w:r>
            <w:proofErr w:type="gramStart"/>
            <w:r w:rsidRPr="00FE0547">
              <w:rPr>
                <w:rFonts w:cs="Arial"/>
                <w:sz w:val="20"/>
                <w:szCs w:val="20"/>
              </w:rPr>
              <w:t xml:space="preserve">Hauptsitz)   </w:t>
            </w:r>
            <w:proofErr w:type="gramEnd"/>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8F3996" w:rsidRPr="00FE0547" w14:paraId="75934D57" w14:textId="77777777" w:rsidTr="008F3996">
        <w:trPr>
          <w:trHeight w:val="450"/>
        </w:trPr>
        <w:tc>
          <w:tcPr>
            <w:tcW w:w="9301" w:type="dxa"/>
            <w:tcBorders>
              <w:top w:val="single" w:sz="4" w:space="0" w:color="000000"/>
              <w:left w:val="single" w:sz="4" w:space="0" w:color="000000"/>
              <w:bottom w:val="single" w:sz="4" w:space="0" w:color="000000"/>
              <w:right w:val="single" w:sz="4" w:space="0" w:color="000000"/>
            </w:tcBorders>
          </w:tcPr>
          <w:p w14:paraId="645A4198" w14:textId="27891B95" w:rsidR="008F3996" w:rsidRPr="00FE0547" w:rsidRDefault="008F3996" w:rsidP="006D2309">
            <w:pPr>
              <w:autoSpaceDE w:val="0"/>
              <w:spacing w:after="120" w:line="276" w:lineRule="auto"/>
              <w:ind w:right="-2"/>
              <w:rPr>
                <w:rFonts w:cs="Arial"/>
                <w:sz w:val="20"/>
                <w:szCs w:val="20"/>
              </w:rPr>
            </w:pPr>
            <w:r w:rsidRPr="00FE0547">
              <w:rPr>
                <w:rFonts w:cs="Arial"/>
                <w:sz w:val="20"/>
                <w:szCs w:val="20"/>
                <w:lang w:val="it-IT"/>
              </w:rPr>
              <w:t xml:space="preserve">Telefon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r w:rsidR="00E32A7E" w:rsidRPr="00FE0547" w14:paraId="538EBB7F" w14:textId="77777777" w:rsidTr="008F3996">
        <w:trPr>
          <w:trHeight w:val="414"/>
        </w:trPr>
        <w:tc>
          <w:tcPr>
            <w:tcW w:w="9301" w:type="dxa"/>
            <w:tcBorders>
              <w:top w:val="single" w:sz="4" w:space="0" w:color="000000"/>
              <w:left w:val="single" w:sz="4" w:space="0" w:color="000000"/>
              <w:bottom w:val="single" w:sz="4" w:space="0" w:color="000000"/>
              <w:right w:val="single" w:sz="4" w:space="0" w:color="000000"/>
            </w:tcBorders>
          </w:tcPr>
          <w:p w14:paraId="2F0AFCBD" w14:textId="77777777" w:rsidR="00E32A7E" w:rsidRPr="00FE0547" w:rsidRDefault="00E32A7E" w:rsidP="006D2309">
            <w:pPr>
              <w:autoSpaceDE w:val="0"/>
              <w:spacing w:after="120" w:line="276" w:lineRule="auto"/>
              <w:ind w:right="-2"/>
              <w:rPr>
                <w:rFonts w:cs="Arial"/>
                <w:sz w:val="20"/>
                <w:szCs w:val="20"/>
              </w:rPr>
            </w:pPr>
            <w:r w:rsidRPr="00FE0547">
              <w:rPr>
                <w:rFonts w:cs="Arial"/>
                <w:sz w:val="20"/>
                <w:szCs w:val="20"/>
                <w:lang w:val="it-IT"/>
              </w:rPr>
              <w:t xml:space="preserve">E-Mail   </w:t>
            </w:r>
            <w:r w:rsidRPr="00FE0547">
              <w:rPr>
                <w:rFonts w:cs="Arial"/>
                <w:sz w:val="20"/>
                <w:szCs w:val="20"/>
                <w:lang w:eastAsia="en-US"/>
              </w:rPr>
              <w:fldChar w:fldCharType="begin">
                <w:ffData>
                  <w:name w:val="Text1"/>
                  <w:enabled/>
                  <w:calcOnExit w:val="0"/>
                  <w:textInput/>
                </w:ffData>
              </w:fldChar>
            </w:r>
            <w:r w:rsidRPr="00FE0547">
              <w:rPr>
                <w:rFonts w:cs="Arial"/>
                <w:sz w:val="20"/>
                <w:szCs w:val="20"/>
                <w:lang w:eastAsia="en-US"/>
              </w:rPr>
              <w:instrText xml:space="preserve"> FORMTEXT </w:instrText>
            </w:r>
            <w:r w:rsidRPr="00FE0547">
              <w:rPr>
                <w:rFonts w:cs="Arial"/>
                <w:sz w:val="20"/>
                <w:szCs w:val="20"/>
                <w:lang w:eastAsia="en-US"/>
              </w:rPr>
            </w:r>
            <w:r w:rsidRPr="00FE0547">
              <w:rPr>
                <w:rFonts w:cs="Arial"/>
                <w:sz w:val="20"/>
                <w:szCs w:val="20"/>
                <w:lang w:eastAsia="en-US"/>
              </w:rPr>
              <w:fldChar w:fldCharType="separate"/>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noProof/>
                <w:sz w:val="20"/>
                <w:szCs w:val="20"/>
                <w:lang w:eastAsia="en-US"/>
              </w:rPr>
              <w:t> </w:t>
            </w:r>
            <w:r w:rsidRPr="00FE0547">
              <w:rPr>
                <w:rFonts w:cs="Arial"/>
                <w:sz w:val="20"/>
                <w:szCs w:val="20"/>
                <w:lang w:eastAsia="en-US"/>
              </w:rPr>
              <w:fldChar w:fldCharType="end"/>
            </w:r>
          </w:p>
        </w:tc>
      </w:tr>
    </w:tbl>
    <w:p w14:paraId="25BBD300" w14:textId="77777777" w:rsidR="00E32A7E" w:rsidRPr="00FE0547" w:rsidRDefault="00E32A7E" w:rsidP="00E32A7E">
      <w:pPr>
        <w:autoSpaceDE w:val="0"/>
        <w:spacing w:line="276" w:lineRule="auto"/>
        <w:rPr>
          <w:rFonts w:cs="Arial"/>
          <w:sz w:val="20"/>
          <w:szCs w:val="20"/>
          <w:lang w:val="it-IT"/>
        </w:rPr>
      </w:pPr>
    </w:p>
    <w:p w14:paraId="319A7500" w14:textId="0B83F5D1" w:rsidR="00E32A7E" w:rsidRDefault="00E32A7E" w:rsidP="00E32A7E">
      <w:pPr>
        <w:rPr>
          <w:rFonts w:cs="Arial"/>
          <w:b/>
          <w:sz w:val="20"/>
          <w:szCs w:val="20"/>
        </w:rPr>
      </w:pPr>
    </w:p>
    <w:p w14:paraId="656493B5" w14:textId="77777777" w:rsidR="00E32A7E" w:rsidRDefault="00E32A7E" w:rsidP="00E32A7E">
      <w:pPr>
        <w:rPr>
          <w:rFonts w:cs="Arial"/>
          <w:sz w:val="20"/>
        </w:rPr>
      </w:pPr>
    </w:p>
    <w:p w14:paraId="5E836922" w14:textId="77777777" w:rsidR="00E32A7E" w:rsidRPr="00FE0547" w:rsidRDefault="00E32A7E" w:rsidP="00E32A7E">
      <w:pPr>
        <w:rPr>
          <w:rFonts w:cs="Arial"/>
          <w:sz w:val="20"/>
        </w:rPr>
      </w:pPr>
      <w:r>
        <w:rPr>
          <w:rFonts w:cs="Arial"/>
          <w:sz w:val="20"/>
        </w:rPr>
        <w:t>Die oben genannten Mitglieder</w:t>
      </w:r>
      <w:r w:rsidRPr="00FE0547">
        <w:rPr>
          <w:rFonts w:cs="Arial"/>
          <w:sz w:val="20"/>
        </w:rPr>
        <w:t xml:space="preserve"> erklären,</w:t>
      </w:r>
    </w:p>
    <w:p w14:paraId="72652A25" w14:textId="77777777" w:rsidR="00E32A7E" w:rsidRPr="00FE0547" w:rsidRDefault="00E32A7E" w:rsidP="00E32A7E">
      <w:pPr>
        <w:pStyle w:val="Textkrper"/>
        <w:rPr>
          <w:rFonts w:ascii="Arial" w:hAnsi="Arial" w:cs="Arial"/>
          <w:sz w:val="20"/>
        </w:rPr>
      </w:pPr>
    </w:p>
    <w:p w14:paraId="2E0EC3C1" w14:textId="77777777" w:rsidR="00E32A7E" w:rsidRPr="00FE0547" w:rsidRDefault="00E32A7E" w:rsidP="00E32A7E">
      <w:pPr>
        <w:numPr>
          <w:ilvl w:val="0"/>
          <w:numId w:val="2"/>
        </w:numPr>
        <w:tabs>
          <w:tab w:val="left" w:pos="3705"/>
        </w:tabs>
        <w:spacing w:after="120"/>
        <w:rPr>
          <w:rFonts w:cs="Arial"/>
          <w:sz w:val="20"/>
          <w:szCs w:val="20"/>
        </w:rPr>
      </w:pPr>
      <w:r w:rsidRPr="00FE0547">
        <w:rPr>
          <w:rFonts w:cs="Arial"/>
          <w:sz w:val="20"/>
          <w:szCs w:val="20"/>
        </w:rPr>
        <w:t xml:space="preserve">dass der bevollmächtigte Vertreter die </w:t>
      </w:r>
      <w:r w:rsidRPr="00FE0547">
        <w:rPr>
          <w:rFonts w:eastAsia="Arial Unicode MS" w:cs="Arial"/>
          <w:sz w:val="20"/>
          <w:szCs w:val="20"/>
        </w:rPr>
        <w:t>Bewerbergemeinschaft</w:t>
      </w:r>
      <w:r w:rsidRPr="00FE0547">
        <w:rPr>
          <w:rFonts w:cs="Arial"/>
          <w:sz w:val="20"/>
          <w:szCs w:val="20"/>
        </w:rPr>
        <w:t xml:space="preserve"> gegenüber dem Auftraggeber rechtsverbindlich vertritt;</w:t>
      </w:r>
    </w:p>
    <w:p w14:paraId="077895C3" w14:textId="77777777" w:rsidR="00E32A7E" w:rsidRPr="00FE0547" w:rsidRDefault="00E32A7E" w:rsidP="00E32A7E">
      <w:pPr>
        <w:numPr>
          <w:ilvl w:val="0"/>
          <w:numId w:val="2"/>
        </w:numPr>
        <w:tabs>
          <w:tab w:val="left" w:pos="3705"/>
        </w:tabs>
        <w:spacing w:after="120"/>
        <w:rPr>
          <w:rFonts w:cs="Arial"/>
          <w:sz w:val="20"/>
          <w:szCs w:val="20"/>
        </w:rPr>
      </w:pPr>
      <w:r w:rsidRPr="00FE0547">
        <w:rPr>
          <w:rFonts w:cs="Arial"/>
          <w:sz w:val="20"/>
          <w:szCs w:val="20"/>
        </w:rPr>
        <w:t>dass der bevollmächtigte Vertreter die Mitglieder in allen Phasen des Vergabeverfahrens und auch während der Auftragsdurchführung rechtsverbindlich vertritt,</w:t>
      </w:r>
    </w:p>
    <w:p w14:paraId="38161ABB" w14:textId="77777777" w:rsidR="00E32A7E" w:rsidRPr="00FE0547" w:rsidRDefault="00E32A7E" w:rsidP="00E32A7E">
      <w:pPr>
        <w:numPr>
          <w:ilvl w:val="0"/>
          <w:numId w:val="2"/>
        </w:numPr>
        <w:tabs>
          <w:tab w:val="left" w:pos="3705"/>
        </w:tabs>
        <w:spacing w:after="120"/>
        <w:rPr>
          <w:rFonts w:cs="Arial"/>
          <w:sz w:val="20"/>
          <w:szCs w:val="20"/>
        </w:rPr>
      </w:pPr>
      <w:r w:rsidRPr="00FE0547">
        <w:rPr>
          <w:rFonts w:cs="Arial"/>
          <w:sz w:val="20"/>
          <w:szCs w:val="20"/>
        </w:rPr>
        <w:t>dass wir gesamtschuldnerisch haften.</w:t>
      </w:r>
    </w:p>
    <w:p w14:paraId="430C36F3" w14:textId="77777777" w:rsidR="00E32A7E" w:rsidRDefault="00E32A7E" w:rsidP="00E32A7E">
      <w:pPr>
        <w:autoSpaceDE w:val="0"/>
        <w:spacing w:line="276" w:lineRule="auto"/>
        <w:rPr>
          <w:rFonts w:cs="Arial"/>
          <w:sz w:val="20"/>
          <w:szCs w:val="20"/>
        </w:rPr>
      </w:pPr>
    </w:p>
    <w:p w14:paraId="46A4D8E6" w14:textId="77777777" w:rsidR="00E32A7E" w:rsidRDefault="00E32A7E" w:rsidP="00E32A7E">
      <w:pPr>
        <w:autoSpaceDE w:val="0"/>
        <w:spacing w:line="276" w:lineRule="auto"/>
        <w:rPr>
          <w:rFonts w:cs="Arial"/>
          <w:sz w:val="20"/>
          <w:szCs w:val="20"/>
        </w:rPr>
      </w:pPr>
    </w:p>
    <w:p w14:paraId="3D21DA7A" w14:textId="77777777" w:rsidR="00E32A7E" w:rsidRDefault="00E32A7E" w:rsidP="00E32A7E">
      <w:pPr>
        <w:autoSpaceDE w:val="0"/>
        <w:spacing w:line="276" w:lineRule="auto"/>
        <w:rPr>
          <w:rFonts w:cs="Arial"/>
          <w:sz w:val="20"/>
          <w:szCs w:val="20"/>
        </w:rPr>
      </w:pPr>
    </w:p>
    <w:p w14:paraId="56C75BE0" w14:textId="77777777" w:rsidR="00E32A7E" w:rsidRDefault="00E32A7E" w:rsidP="00E32A7E">
      <w:pPr>
        <w:autoSpaceDE w:val="0"/>
        <w:spacing w:line="276" w:lineRule="auto"/>
        <w:rPr>
          <w:rFonts w:cs="Arial"/>
          <w:sz w:val="20"/>
          <w:szCs w:val="20"/>
        </w:rPr>
      </w:pPr>
    </w:p>
    <w:p w14:paraId="44968C1E" w14:textId="77777777" w:rsidR="008F3996" w:rsidRDefault="008F3996" w:rsidP="00E32A7E">
      <w:pPr>
        <w:autoSpaceDE w:val="0"/>
        <w:spacing w:line="276" w:lineRule="auto"/>
        <w:rPr>
          <w:rFonts w:cs="Arial"/>
          <w:sz w:val="20"/>
          <w:szCs w:val="20"/>
        </w:rPr>
      </w:pPr>
    </w:p>
    <w:p w14:paraId="74500846" w14:textId="77777777" w:rsidR="008F3996" w:rsidRDefault="008F3996" w:rsidP="00E32A7E">
      <w:pPr>
        <w:autoSpaceDE w:val="0"/>
        <w:spacing w:line="276" w:lineRule="auto"/>
        <w:rPr>
          <w:rFonts w:cs="Arial"/>
          <w:sz w:val="20"/>
          <w:szCs w:val="20"/>
        </w:rPr>
      </w:pPr>
    </w:p>
    <w:p w14:paraId="4D39895C" w14:textId="77777777" w:rsidR="008F3996" w:rsidRDefault="008F3996" w:rsidP="00E32A7E">
      <w:pPr>
        <w:autoSpaceDE w:val="0"/>
        <w:spacing w:line="276" w:lineRule="auto"/>
        <w:rPr>
          <w:rFonts w:cs="Arial"/>
          <w:sz w:val="20"/>
          <w:szCs w:val="20"/>
        </w:rPr>
      </w:pPr>
    </w:p>
    <w:p w14:paraId="3961D9DE" w14:textId="77777777" w:rsidR="008F3996" w:rsidRDefault="008F3996" w:rsidP="00E32A7E">
      <w:pPr>
        <w:autoSpaceDE w:val="0"/>
        <w:spacing w:line="276" w:lineRule="auto"/>
        <w:rPr>
          <w:rFonts w:cs="Arial"/>
          <w:sz w:val="20"/>
          <w:szCs w:val="20"/>
        </w:rPr>
      </w:pPr>
    </w:p>
    <w:p w14:paraId="062EAAA5" w14:textId="77777777" w:rsidR="008F3996" w:rsidRDefault="008F3996" w:rsidP="00E32A7E">
      <w:pPr>
        <w:autoSpaceDE w:val="0"/>
        <w:spacing w:line="276" w:lineRule="auto"/>
        <w:rPr>
          <w:rFonts w:cs="Arial"/>
          <w:sz w:val="20"/>
          <w:szCs w:val="20"/>
        </w:rPr>
      </w:pPr>
    </w:p>
    <w:p w14:paraId="2AE363B7" w14:textId="77777777" w:rsidR="008F3996" w:rsidRDefault="008F3996" w:rsidP="00E32A7E">
      <w:pPr>
        <w:autoSpaceDE w:val="0"/>
        <w:spacing w:line="276" w:lineRule="auto"/>
        <w:rPr>
          <w:rFonts w:cs="Arial"/>
          <w:sz w:val="20"/>
          <w:szCs w:val="20"/>
        </w:rPr>
      </w:pPr>
    </w:p>
    <w:p w14:paraId="5BBB9019" w14:textId="77777777" w:rsidR="008F3996" w:rsidRDefault="008F3996" w:rsidP="00E32A7E">
      <w:pPr>
        <w:autoSpaceDE w:val="0"/>
        <w:spacing w:line="276" w:lineRule="auto"/>
        <w:rPr>
          <w:rFonts w:cs="Arial"/>
          <w:sz w:val="20"/>
          <w:szCs w:val="20"/>
        </w:rPr>
      </w:pPr>
    </w:p>
    <w:p w14:paraId="5A214BF4" w14:textId="77777777" w:rsidR="008F3996" w:rsidRPr="00FE0547" w:rsidRDefault="008F3996" w:rsidP="00E32A7E">
      <w:pPr>
        <w:autoSpaceDE w:val="0"/>
        <w:spacing w:line="276" w:lineRule="auto"/>
        <w:rPr>
          <w:rFonts w:cs="Arial"/>
          <w:sz w:val="20"/>
          <w:szCs w:val="20"/>
        </w:rPr>
      </w:pPr>
    </w:p>
    <w:p w14:paraId="391C8D3F" w14:textId="77777777" w:rsidR="00E32A7E" w:rsidRPr="00FE0547" w:rsidRDefault="00E32A7E" w:rsidP="00E32A7E">
      <w:pPr>
        <w:autoSpaceDE w:val="0"/>
        <w:spacing w:after="120" w:line="276" w:lineRule="auto"/>
        <w:ind w:right="-2"/>
        <w:rPr>
          <w:rFonts w:cs="Arial"/>
          <w:bCs/>
          <w:sz w:val="20"/>
          <w:szCs w:val="20"/>
        </w:rPr>
      </w:pPr>
      <w:r w:rsidRPr="00FE0547">
        <w:rPr>
          <w:rFonts w:cs="Arial"/>
          <w:sz w:val="20"/>
          <w:szCs w:val="20"/>
        </w:rPr>
        <w:t>(</w:t>
      </w:r>
      <w:r w:rsidRPr="00FE0547">
        <w:rPr>
          <w:rFonts w:cs="Arial"/>
          <w:sz w:val="20"/>
          <w:szCs w:val="20"/>
          <w:u w:val="single"/>
        </w:rPr>
        <w:t>Hinweis</w:t>
      </w:r>
      <w:r w:rsidRPr="00FE0547">
        <w:rPr>
          <w:rFonts w:cs="Arial"/>
          <w:sz w:val="20"/>
          <w:szCs w:val="20"/>
        </w:rPr>
        <w:t>: Bei weiteren Mitgliedern bitte Formblatt entsprechend erweitern.)</w:t>
      </w:r>
    </w:p>
    <w:p w14:paraId="176380CE" w14:textId="77777777" w:rsidR="00E32A7E" w:rsidRPr="00FE0547" w:rsidRDefault="00E32A7E" w:rsidP="00E32A7E">
      <w:pPr>
        <w:spacing w:line="276" w:lineRule="auto"/>
        <w:rPr>
          <w:rFonts w:cs="Arial"/>
          <w:sz w:val="20"/>
          <w:szCs w:val="20"/>
        </w:rPr>
      </w:pPr>
      <w:r w:rsidRPr="00FE0547">
        <w:rPr>
          <w:rFonts w:cs="Arial"/>
          <w:sz w:val="20"/>
          <w:szCs w:val="20"/>
        </w:rPr>
        <w:br w:type="page"/>
      </w:r>
    </w:p>
    <w:p w14:paraId="5F512D49" w14:textId="77777777" w:rsidR="00E32A7E" w:rsidRPr="00FE0547" w:rsidRDefault="00E32A7E" w:rsidP="00E32A7E">
      <w:pPr>
        <w:widowControl w:val="0"/>
        <w:spacing w:line="276" w:lineRule="auto"/>
        <w:rPr>
          <w:rFonts w:cs="Arial"/>
          <w:sz w:val="20"/>
          <w:szCs w:val="20"/>
        </w:rPr>
      </w:pPr>
    </w:p>
    <w:p w14:paraId="48432A2D" w14:textId="631FF38D" w:rsidR="00E32A7E" w:rsidRPr="007A6E96" w:rsidRDefault="00E32A7E" w:rsidP="00247A73">
      <w:pPr>
        <w:pStyle w:val="berschrift1"/>
        <w:rPr>
          <w:rFonts w:eastAsia="Arial" w:cs="Arial"/>
          <w:b/>
          <w:bCs/>
          <w:sz w:val="22"/>
          <w:szCs w:val="22"/>
        </w:rPr>
      </w:pPr>
      <w:r w:rsidRPr="007A6E96">
        <w:rPr>
          <w:rFonts w:cs="Arial"/>
          <w:b/>
          <w:bCs/>
          <w:sz w:val="22"/>
          <w:szCs w:val="22"/>
        </w:rPr>
        <w:t>Anlage T2 - Verpflichtungserklärung anderer Unternehmen (</w:t>
      </w:r>
      <w:r w:rsidR="00247A73">
        <w:rPr>
          <w:rFonts w:cs="Arial"/>
          <w:b/>
          <w:bCs/>
          <w:sz w:val="22"/>
          <w:szCs w:val="22"/>
        </w:rPr>
        <w:t xml:space="preserve">nur für den Fall der </w:t>
      </w:r>
      <w:r w:rsidRPr="007A6E96">
        <w:rPr>
          <w:rFonts w:cs="Arial"/>
          <w:b/>
          <w:bCs/>
          <w:sz w:val="22"/>
          <w:szCs w:val="22"/>
        </w:rPr>
        <w:t>Eignungsleihe)</w:t>
      </w:r>
    </w:p>
    <w:p w14:paraId="53B5E653" w14:textId="77777777" w:rsidR="00E32A7E" w:rsidRPr="00FE0547" w:rsidRDefault="00E32A7E" w:rsidP="00E32A7E">
      <w:pPr>
        <w:spacing w:line="276" w:lineRule="auto"/>
        <w:rPr>
          <w:rFonts w:eastAsia="Arial" w:cs="Arial"/>
          <w:b/>
          <w:bCs/>
          <w: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blLook w:val="04A0" w:firstRow="1" w:lastRow="0" w:firstColumn="1" w:lastColumn="0" w:noHBand="0" w:noVBand="1"/>
      </w:tblPr>
      <w:tblGrid>
        <w:gridCol w:w="9067"/>
      </w:tblGrid>
      <w:tr w:rsidR="00E32A7E" w:rsidRPr="00FE0547" w14:paraId="370ABF63" w14:textId="77777777" w:rsidTr="006D2309">
        <w:trPr>
          <w:trHeight w:val="783"/>
        </w:trPr>
        <w:tc>
          <w:tcPr>
            <w:tcW w:w="9067" w:type="dxa"/>
            <w:shd w:val="clear" w:color="auto" w:fill="E2EFD9" w:themeFill="accent6" w:themeFillTint="33"/>
          </w:tcPr>
          <w:p w14:paraId="54114ED9" w14:textId="77777777" w:rsidR="00E32A7E" w:rsidRPr="00FE0547" w:rsidRDefault="00E32A7E" w:rsidP="006D2309">
            <w:pPr>
              <w:rPr>
                <w:rFonts w:cs="Arial"/>
                <w:bCs/>
                <w:sz w:val="20"/>
                <w:szCs w:val="20"/>
              </w:rPr>
            </w:pPr>
            <w:r w:rsidRPr="00FE0547">
              <w:rPr>
                <w:rFonts w:cs="Arial"/>
                <w:b/>
                <w:bCs/>
                <w:sz w:val="20"/>
                <w:szCs w:val="20"/>
              </w:rPr>
              <w:t>Hinweis</w:t>
            </w:r>
            <w:r w:rsidRPr="00FE0547">
              <w:rPr>
                <w:rFonts w:cs="Arial"/>
                <w:bCs/>
                <w:sz w:val="20"/>
                <w:szCs w:val="20"/>
              </w:rPr>
              <w:t xml:space="preserve">: dieses Formblatt ist – </w:t>
            </w:r>
            <w:r w:rsidRPr="00FE0547">
              <w:rPr>
                <w:rFonts w:cs="Arial"/>
                <w:bCs/>
                <w:sz w:val="20"/>
                <w:szCs w:val="20"/>
                <w:u w:val="single"/>
              </w:rPr>
              <w:t>ausgefüllt und mit dem Namen des Erklärenden</w:t>
            </w:r>
            <w:r w:rsidRPr="00FE0547">
              <w:rPr>
                <w:rFonts w:cs="Arial"/>
                <w:bCs/>
                <w:sz w:val="20"/>
                <w:szCs w:val="20"/>
              </w:rPr>
              <w:t xml:space="preserve"> – mit dem </w:t>
            </w:r>
            <w:r>
              <w:rPr>
                <w:rFonts w:cs="Arial"/>
                <w:bCs/>
                <w:sz w:val="20"/>
                <w:szCs w:val="20"/>
              </w:rPr>
              <w:t xml:space="preserve">Teilnahmeantrag </w:t>
            </w:r>
            <w:r w:rsidRPr="00FE0547">
              <w:rPr>
                <w:rFonts w:cs="Arial"/>
                <w:bCs/>
                <w:sz w:val="20"/>
                <w:szCs w:val="20"/>
              </w:rPr>
              <w:t xml:space="preserve">einzureichen von </w:t>
            </w:r>
            <w:r w:rsidRPr="00FE0547">
              <w:rPr>
                <w:rFonts w:cs="Arial"/>
                <w:bCs/>
                <w:sz w:val="20"/>
                <w:szCs w:val="20"/>
                <w:u w:val="single"/>
              </w:rPr>
              <w:t>jedem</w:t>
            </w:r>
            <w:r w:rsidRPr="00FE0547">
              <w:rPr>
                <w:rFonts w:cs="Arial"/>
                <w:bCs/>
                <w:sz w:val="20"/>
                <w:szCs w:val="20"/>
              </w:rPr>
              <w:t xml:space="preserve"> </w:t>
            </w:r>
            <w:r w:rsidRPr="00FE0547">
              <w:rPr>
                <w:rFonts w:cs="Arial"/>
                <w:b/>
                <w:bCs/>
                <w:sz w:val="20"/>
                <w:szCs w:val="20"/>
              </w:rPr>
              <w:t>Unternehmen, dessen Kapazitäten der Bewerber/ die Bewerbergemeinschaft für den Nachweis der Eignung in Anspruch nimmt</w:t>
            </w:r>
            <w:r w:rsidRPr="00FE0547">
              <w:rPr>
                <w:rFonts w:cs="Arial"/>
                <w:bCs/>
                <w:sz w:val="20"/>
                <w:szCs w:val="20"/>
              </w:rPr>
              <w:t xml:space="preserve"> </w:t>
            </w:r>
          </w:p>
        </w:tc>
      </w:tr>
    </w:tbl>
    <w:p w14:paraId="325D09AA" w14:textId="77777777" w:rsidR="00E32A7E" w:rsidRPr="00FE0547" w:rsidRDefault="00E32A7E" w:rsidP="00E32A7E">
      <w:pPr>
        <w:rPr>
          <w:rFonts w:cs="Arial"/>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069"/>
      </w:tblGrid>
      <w:tr w:rsidR="00E32A7E" w:rsidRPr="00FE0547" w14:paraId="17EDEFF5" w14:textId="77777777" w:rsidTr="006D2309">
        <w:tc>
          <w:tcPr>
            <w:tcW w:w="9916" w:type="dxa"/>
            <w:tcBorders>
              <w:bottom w:val="single" w:sz="4" w:space="0" w:color="auto"/>
            </w:tcBorders>
            <w:shd w:val="clear" w:color="auto" w:fill="FFFFFF"/>
          </w:tcPr>
          <w:p w14:paraId="36488A49" w14:textId="77777777" w:rsidR="00E32A7E" w:rsidRPr="00FE0547" w:rsidRDefault="00E32A7E" w:rsidP="00E32A7E">
            <w:pPr>
              <w:numPr>
                <w:ilvl w:val="0"/>
                <w:numId w:val="11"/>
              </w:numPr>
              <w:rPr>
                <w:rFonts w:cs="Arial"/>
                <w:b/>
                <w:sz w:val="20"/>
                <w:szCs w:val="20"/>
              </w:rPr>
            </w:pPr>
            <w:bookmarkStart w:id="4" w:name="_Toc419464248"/>
            <w:bookmarkStart w:id="5" w:name="_Toc419464249"/>
            <w:r w:rsidRPr="00FE0547">
              <w:rPr>
                <w:rFonts w:cs="Arial"/>
                <w:b/>
                <w:sz w:val="20"/>
                <w:szCs w:val="20"/>
              </w:rPr>
              <w:t xml:space="preserve">Name des Bewerbers / der Bewerbergemeinschaft, der/die plant, </w:t>
            </w:r>
            <w:bookmarkEnd w:id="4"/>
            <w:r w:rsidRPr="00FE0547">
              <w:rPr>
                <w:rFonts w:cs="Arial"/>
                <w:b/>
                <w:sz w:val="20"/>
                <w:szCs w:val="20"/>
              </w:rPr>
              <w:t>die Kapazitäten in Anspruch zu nehmen</w:t>
            </w:r>
          </w:p>
        </w:tc>
      </w:tr>
      <w:tr w:rsidR="00E32A7E" w:rsidRPr="00FE0547" w14:paraId="18FAE7DD" w14:textId="77777777" w:rsidTr="006D2309">
        <w:trPr>
          <w:trHeight w:val="282"/>
        </w:trPr>
        <w:tc>
          <w:tcPr>
            <w:tcW w:w="9916" w:type="dxa"/>
            <w:shd w:val="clear" w:color="auto" w:fill="F2F2F2"/>
          </w:tcPr>
          <w:p w14:paraId="1E1B50E3"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bl>
    <w:p w14:paraId="6C9DC321" w14:textId="77777777" w:rsidR="00E32A7E" w:rsidRPr="00FE0547" w:rsidRDefault="00E32A7E" w:rsidP="00E32A7E">
      <w:pPr>
        <w:numPr>
          <w:ilvl w:val="0"/>
          <w:numId w:val="11"/>
        </w:numPr>
        <w:rPr>
          <w:rFonts w:cs="Arial"/>
          <w:b/>
          <w:sz w:val="20"/>
          <w:szCs w:val="20"/>
        </w:rPr>
      </w:pPr>
      <w:r w:rsidRPr="00FE0547">
        <w:rPr>
          <w:rFonts w:cs="Arial"/>
          <w:b/>
          <w:sz w:val="20"/>
          <w:szCs w:val="20"/>
        </w:rPr>
        <w:t xml:space="preserve">Angaben und Erklärungen des </w:t>
      </w:r>
      <w:bookmarkEnd w:id="5"/>
      <w:r w:rsidRPr="00FE0547">
        <w:rPr>
          <w:rFonts w:cs="Arial"/>
          <w:b/>
          <w:sz w:val="20"/>
          <w:szCs w:val="20"/>
        </w:rPr>
        <w:t>sich verpflichtenden Unternehmens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5982"/>
      </w:tblGrid>
      <w:tr w:rsidR="00E32A7E" w:rsidRPr="00FE0547" w14:paraId="01CCC498" w14:textId="77777777" w:rsidTr="006D2309">
        <w:tc>
          <w:tcPr>
            <w:tcW w:w="3090" w:type="dxa"/>
            <w:shd w:val="clear" w:color="auto" w:fill="FFFFFF"/>
          </w:tcPr>
          <w:p w14:paraId="7B53AB84" w14:textId="77777777" w:rsidR="00E32A7E" w:rsidRPr="00FE0547" w:rsidRDefault="00E32A7E" w:rsidP="006D2309">
            <w:pPr>
              <w:rPr>
                <w:rFonts w:cs="Arial"/>
                <w:b/>
                <w:bCs/>
                <w:sz w:val="20"/>
                <w:szCs w:val="20"/>
              </w:rPr>
            </w:pPr>
            <w:r w:rsidRPr="00FE0547">
              <w:rPr>
                <w:rFonts w:cs="Arial"/>
                <w:b/>
                <w:bCs/>
                <w:sz w:val="20"/>
                <w:szCs w:val="20"/>
              </w:rPr>
              <w:t>Name des Unternehmens</w:t>
            </w:r>
          </w:p>
        </w:tc>
        <w:tc>
          <w:tcPr>
            <w:tcW w:w="5982" w:type="dxa"/>
            <w:shd w:val="clear" w:color="auto" w:fill="F2F2F2"/>
          </w:tcPr>
          <w:p w14:paraId="53E7E1C2" w14:textId="77777777" w:rsidR="00E32A7E" w:rsidRPr="00FE0547" w:rsidRDefault="00E32A7E" w:rsidP="006D230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4DB8F2FE" w14:textId="77777777" w:rsidTr="006D2309">
        <w:tc>
          <w:tcPr>
            <w:tcW w:w="3090" w:type="dxa"/>
          </w:tcPr>
          <w:p w14:paraId="279EAB06" w14:textId="77777777" w:rsidR="00E32A7E" w:rsidRPr="00FE0547" w:rsidRDefault="00E32A7E" w:rsidP="006D2309">
            <w:pPr>
              <w:rPr>
                <w:rFonts w:cs="Arial"/>
                <w:bCs/>
                <w:sz w:val="20"/>
                <w:szCs w:val="20"/>
              </w:rPr>
            </w:pPr>
            <w:r w:rsidRPr="00FE0547">
              <w:rPr>
                <w:rFonts w:cs="Arial"/>
                <w:bCs/>
                <w:sz w:val="20"/>
                <w:szCs w:val="20"/>
              </w:rPr>
              <w:t>Rechtsform</w:t>
            </w:r>
          </w:p>
        </w:tc>
        <w:tc>
          <w:tcPr>
            <w:tcW w:w="5982" w:type="dxa"/>
            <w:shd w:val="clear" w:color="auto" w:fill="F2F2F2"/>
          </w:tcPr>
          <w:p w14:paraId="0D13DAAE"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1B7BC7A1" w14:textId="77777777" w:rsidTr="006D2309">
        <w:tc>
          <w:tcPr>
            <w:tcW w:w="3090" w:type="dxa"/>
          </w:tcPr>
          <w:p w14:paraId="4B4ED370" w14:textId="77777777" w:rsidR="00E32A7E" w:rsidRPr="00FE0547" w:rsidRDefault="00E32A7E" w:rsidP="006D2309">
            <w:pPr>
              <w:rPr>
                <w:rFonts w:cs="Arial"/>
                <w:bCs/>
                <w:sz w:val="20"/>
                <w:szCs w:val="20"/>
              </w:rPr>
            </w:pPr>
            <w:r w:rsidRPr="00FE0547">
              <w:rPr>
                <w:rFonts w:cs="Arial"/>
                <w:bCs/>
                <w:sz w:val="20"/>
                <w:szCs w:val="20"/>
              </w:rPr>
              <w:t>Gesetzlicher Vertreter</w:t>
            </w:r>
          </w:p>
        </w:tc>
        <w:tc>
          <w:tcPr>
            <w:tcW w:w="5982" w:type="dxa"/>
            <w:shd w:val="clear" w:color="auto" w:fill="F2F2F2"/>
          </w:tcPr>
          <w:p w14:paraId="2A124F5F"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763945D7" w14:textId="77777777" w:rsidTr="006D2309">
        <w:tc>
          <w:tcPr>
            <w:tcW w:w="3090" w:type="dxa"/>
          </w:tcPr>
          <w:p w14:paraId="76A63657" w14:textId="77777777" w:rsidR="00E32A7E" w:rsidRPr="00FE0547" w:rsidRDefault="00E32A7E" w:rsidP="006D2309">
            <w:pPr>
              <w:rPr>
                <w:rFonts w:cs="Arial"/>
                <w:bCs/>
                <w:sz w:val="20"/>
                <w:szCs w:val="20"/>
              </w:rPr>
            </w:pPr>
            <w:r w:rsidRPr="00FE0547">
              <w:rPr>
                <w:rFonts w:cs="Arial"/>
                <w:bCs/>
                <w:sz w:val="20"/>
                <w:szCs w:val="20"/>
              </w:rPr>
              <w:t>Straße, Hausnr.</w:t>
            </w:r>
          </w:p>
        </w:tc>
        <w:tc>
          <w:tcPr>
            <w:tcW w:w="5982" w:type="dxa"/>
            <w:shd w:val="clear" w:color="auto" w:fill="F2F2F2"/>
          </w:tcPr>
          <w:p w14:paraId="617F930D"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3A05EEA1" w14:textId="77777777" w:rsidTr="006D2309">
        <w:tc>
          <w:tcPr>
            <w:tcW w:w="3090" w:type="dxa"/>
          </w:tcPr>
          <w:p w14:paraId="0E394D6F" w14:textId="77777777" w:rsidR="00E32A7E" w:rsidRPr="00FE0547" w:rsidRDefault="00E32A7E" w:rsidP="006D2309">
            <w:pPr>
              <w:rPr>
                <w:rFonts w:cs="Arial"/>
                <w:bCs/>
                <w:sz w:val="20"/>
                <w:szCs w:val="20"/>
              </w:rPr>
            </w:pPr>
            <w:r w:rsidRPr="00FE0547">
              <w:rPr>
                <w:rFonts w:cs="Arial"/>
                <w:bCs/>
                <w:sz w:val="20"/>
                <w:szCs w:val="20"/>
              </w:rPr>
              <w:t>PLZ, Ort</w:t>
            </w:r>
          </w:p>
        </w:tc>
        <w:tc>
          <w:tcPr>
            <w:tcW w:w="5982" w:type="dxa"/>
            <w:shd w:val="clear" w:color="auto" w:fill="F2F2F2"/>
          </w:tcPr>
          <w:p w14:paraId="475C4668"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1826E5BD" w14:textId="77777777" w:rsidTr="006D2309">
        <w:tc>
          <w:tcPr>
            <w:tcW w:w="3090" w:type="dxa"/>
          </w:tcPr>
          <w:p w14:paraId="10A07114" w14:textId="77777777" w:rsidR="00E32A7E" w:rsidRPr="00FE0547" w:rsidRDefault="00E32A7E" w:rsidP="006D2309">
            <w:pPr>
              <w:rPr>
                <w:rFonts w:cs="Arial"/>
                <w:bCs/>
                <w:sz w:val="20"/>
                <w:szCs w:val="20"/>
              </w:rPr>
            </w:pPr>
            <w:r w:rsidRPr="00FE0547">
              <w:rPr>
                <w:rFonts w:cs="Arial"/>
                <w:bCs/>
                <w:sz w:val="20"/>
                <w:szCs w:val="20"/>
              </w:rPr>
              <w:t>Ansprechpartner</w:t>
            </w:r>
          </w:p>
        </w:tc>
        <w:tc>
          <w:tcPr>
            <w:tcW w:w="5982" w:type="dxa"/>
            <w:shd w:val="clear" w:color="auto" w:fill="F2F2F2"/>
          </w:tcPr>
          <w:p w14:paraId="761ED6E4"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03BEA9BB" w14:textId="77777777" w:rsidTr="006D2309">
        <w:tc>
          <w:tcPr>
            <w:tcW w:w="3090" w:type="dxa"/>
          </w:tcPr>
          <w:p w14:paraId="27482F58" w14:textId="77777777" w:rsidR="00E32A7E" w:rsidRPr="00FE0547" w:rsidRDefault="00E32A7E" w:rsidP="006D2309">
            <w:pPr>
              <w:rPr>
                <w:rFonts w:cs="Arial"/>
                <w:bCs/>
                <w:sz w:val="20"/>
                <w:szCs w:val="20"/>
              </w:rPr>
            </w:pPr>
            <w:r w:rsidRPr="00FE0547">
              <w:rPr>
                <w:rFonts w:cs="Arial"/>
                <w:bCs/>
                <w:sz w:val="20"/>
                <w:szCs w:val="20"/>
              </w:rPr>
              <w:t>Telefon</w:t>
            </w:r>
          </w:p>
        </w:tc>
        <w:tc>
          <w:tcPr>
            <w:tcW w:w="5982" w:type="dxa"/>
            <w:shd w:val="clear" w:color="auto" w:fill="F2F2F2"/>
          </w:tcPr>
          <w:p w14:paraId="174D18D7"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36F38623" w14:textId="77777777" w:rsidTr="006D2309">
        <w:tc>
          <w:tcPr>
            <w:tcW w:w="3090" w:type="dxa"/>
          </w:tcPr>
          <w:p w14:paraId="44821232" w14:textId="77777777" w:rsidR="00E32A7E" w:rsidRPr="00FE0547" w:rsidRDefault="00E32A7E" w:rsidP="006D2309">
            <w:pPr>
              <w:rPr>
                <w:rFonts w:cs="Arial"/>
                <w:bCs/>
                <w:sz w:val="20"/>
                <w:szCs w:val="20"/>
              </w:rPr>
            </w:pPr>
            <w:r w:rsidRPr="00FE0547">
              <w:rPr>
                <w:rFonts w:cs="Arial"/>
                <w:bCs/>
                <w:sz w:val="20"/>
                <w:szCs w:val="20"/>
              </w:rPr>
              <w:t>E-Mail</w:t>
            </w:r>
          </w:p>
        </w:tc>
        <w:tc>
          <w:tcPr>
            <w:tcW w:w="5982" w:type="dxa"/>
            <w:shd w:val="clear" w:color="auto" w:fill="F2F2F2"/>
          </w:tcPr>
          <w:p w14:paraId="4D00E8E5"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13689E77" w14:textId="77777777" w:rsidTr="006D2309">
        <w:trPr>
          <w:trHeight w:val="303"/>
        </w:trPr>
        <w:tc>
          <w:tcPr>
            <w:tcW w:w="3090" w:type="dxa"/>
          </w:tcPr>
          <w:p w14:paraId="376DCA9A" w14:textId="77777777" w:rsidR="00E32A7E" w:rsidRPr="00FE0547" w:rsidRDefault="00E32A7E" w:rsidP="006D2309">
            <w:pPr>
              <w:rPr>
                <w:rFonts w:cs="Arial"/>
                <w:bCs/>
                <w:sz w:val="20"/>
                <w:szCs w:val="20"/>
              </w:rPr>
            </w:pPr>
            <w:r w:rsidRPr="00FE0547">
              <w:rPr>
                <w:rFonts w:cs="Arial"/>
                <w:bCs/>
                <w:sz w:val="20"/>
                <w:szCs w:val="20"/>
              </w:rPr>
              <w:t>HR-Nummer</w:t>
            </w:r>
          </w:p>
        </w:tc>
        <w:tc>
          <w:tcPr>
            <w:tcW w:w="5982" w:type="dxa"/>
            <w:shd w:val="clear" w:color="auto" w:fill="F2F2F2"/>
          </w:tcPr>
          <w:p w14:paraId="0A024047"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bl>
    <w:p w14:paraId="2F93F753" w14:textId="77777777" w:rsidR="00E32A7E" w:rsidRPr="00FE0547" w:rsidRDefault="00E32A7E" w:rsidP="00E32A7E">
      <w:pPr>
        <w:rPr>
          <w:rFonts w:cs="Arial"/>
          <w:bCs/>
          <w:sz w:val="20"/>
          <w:szCs w:val="20"/>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9"/>
      </w:tblGrid>
      <w:tr w:rsidR="00E32A7E" w:rsidRPr="00FE0547" w14:paraId="13E32B6B" w14:textId="77777777" w:rsidTr="006D2309">
        <w:tc>
          <w:tcPr>
            <w:tcW w:w="9916" w:type="dxa"/>
            <w:tcBorders>
              <w:bottom w:val="single" w:sz="4" w:space="0" w:color="auto"/>
            </w:tcBorders>
            <w:shd w:val="clear" w:color="auto" w:fill="FFFFFF" w:themeFill="background1"/>
          </w:tcPr>
          <w:p w14:paraId="5A83F88D" w14:textId="77777777" w:rsidR="00E32A7E" w:rsidRPr="00FE0547" w:rsidRDefault="00E32A7E" w:rsidP="006D2309">
            <w:pPr>
              <w:rPr>
                <w:rFonts w:cs="Arial"/>
                <w:b/>
                <w:bCs/>
                <w:sz w:val="20"/>
                <w:szCs w:val="20"/>
              </w:rPr>
            </w:pPr>
            <w:r w:rsidRPr="00FE0547">
              <w:rPr>
                <w:rFonts w:cs="Arial"/>
                <w:sz w:val="20"/>
                <w:szCs w:val="20"/>
              </w:rPr>
              <w:t>Ich/Wir verpflichte(n) mich/uns gegenüber dem Auftraggeber, im Falle der Auftragsvergabe an den o.g. Bewerber/ die Bewerbergemeinschaft diesem/dieser mit den erforderlichen Kapazitäten meines/unseres Unternehmens für den/die nachfolgenden Leistungsbereich(e) zur Verfügung zu stehen.</w:t>
            </w:r>
          </w:p>
        </w:tc>
      </w:tr>
      <w:tr w:rsidR="00E32A7E" w:rsidRPr="00FE0547" w14:paraId="2085C2E7" w14:textId="77777777" w:rsidTr="006D2309">
        <w:tc>
          <w:tcPr>
            <w:tcW w:w="9916" w:type="dxa"/>
            <w:tcBorders>
              <w:bottom w:val="single" w:sz="4" w:space="0" w:color="auto"/>
            </w:tcBorders>
            <w:shd w:val="clear" w:color="auto" w:fill="FFFFFF" w:themeFill="background1"/>
          </w:tcPr>
          <w:p w14:paraId="0D055475" w14:textId="77777777" w:rsidR="00E32A7E" w:rsidRPr="00FE0547" w:rsidRDefault="00E32A7E" w:rsidP="006D2309">
            <w:pPr>
              <w:rPr>
                <w:rFonts w:cs="Arial"/>
                <w:b/>
                <w:bCs/>
                <w:sz w:val="20"/>
                <w:szCs w:val="20"/>
              </w:rPr>
            </w:pPr>
            <w:r w:rsidRPr="00FE0547">
              <w:rPr>
                <w:rFonts w:cs="Arial"/>
                <w:b/>
                <w:bCs/>
                <w:sz w:val="20"/>
                <w:szCs w:val="20"/>
              </w:rPr>
              <w:t>Beschreibung der (Teil)Leistungen</w:t>
            </w:r>
          </w:p>
        </w:tc>
      </w:tr>
      <w:tr w:rsidR="00E32A7E" w:rsidRPr="00FE0547" w14:paraId="715935E0" w14:textId="77777777" w:rsidTr="006D2309">
        <w:tc>
          <w:tcPr>
            <w:tcW w:w="9916" w:type="dxa"/>
            <w:tcBorders>
              <w:bottom w:val="single" w:sz="4" w:space="0" w:color="auto"/>
            </w:tcBorders>
            <w:shd w:val="clear" w:color="auto" w:fill="F2F2F2"/>
          </w:tcPr>
          <w:p w14:paraId="4692ECD0" w14:textId="77777777" w:rsidR="00E32A7E" w:rsidRPr="00FE0547" w:rsidRDefault="00E32A7E" w:rsidP="006D2309">
            <w:pPr>
              <w:rPr>
                <w:rFonts w:cs="Arial"/>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p w14:paraId="0D93B9B0" w14:textId="77777777" w:rsidR="00E32A7E" w:rsidRPr="00FE0547" w:rsidRDefault="00E32A7E" w:rsidP="006D2309">
            <w:pPr>
              <w:rPr>
                <w:rFonts w:cs="Arial"/>
                <w:bCs/>
                <w:sz w:val="20"/>
                <w:szCs w:val="20"/>
              </w:rPr>
            </w:pPr>
          </w:p>
          <w:p w14:paraId="77474B68" w14:textId="77777777" w:rsidR="00E32A7E" w:rsidRPr="00FE0547" w:rsidRDefault="00E32A7E" w:rsidP="006D2309">
            <w:pPr>
              <w:rPr>
                <w:rFonts w:cs="Arial"/>
                <w:bCs/>
                <w:sz w:val="20"/>
                <w:szCs w:val="20"/>
              </w:rPr>
            </w:pPr>
          </w:p>
          <w:p w14:paraId="0524D703" w14:textId="77777777" w:rsidR="00E32A7E" w:rsidRPr="00FE0547" w:rsidRDefault="00E32A7E" w:rsidP="006D2309">
            <w:pPr>
              <w:rPr>
                <w:rFonts w:cs="Arial"/>
                <w:bCs/>
                <w:sz w:val="20"/>
                <w:szCs w:val="20"/>
              </w:rPr>
            </w:pPr>
          </w:p>
        </w:tc>
      </w:tr>
    </w:tbl>
    <w:p w14:paraId="0674BD87" w14:textId="77777777" w:rsidR="00E32A7E" w:rsidRPr="00FE0547" w:rsidRDefault="00E32A7E" w:rsidP="00E32A7E">
      <w:pPr>
        <w:rPr>
          <w:rFonts w:cs="Arial"/>
          <w:bCs/>
          <w:vanish/>
          <w:sz w:val="20"/>
          <w:szCs w:val="20"/>
        </w:rPr>
      </w:pPr>
    </w:p>
    <w:p w14:paraId="47978DEE" w14:textId="77777777" w:rsidR="00E32A7E" w:rsidRPr="00FE0547" w:rsidRDefault="00E32A7E" w:rsidP="00E32A7E">
      <w:pPr>
        <w:rPr>
          <w:rFonts w:cs="Arial"/>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8545"/>
      </w:tblGrid>
      <w:tr w:rsidR="00E32A7E" w:rsidRPr="00FE0547" w14:paraId="22F9FF3F" w14:textId="77777777" w:rsidTr="006D2309">
        <w:tc>
          <w:tcPr>
            <w:tcW w:w="539" w:type="dxa"/>
          </w:tcPr>
          <w:p w14:paraId="1C2CAB8B" w14:textId="77777777" w:rsidR="00E32A7E" w:rsidRPr="00FE0547" w:rsidRDefault="002306BB" w:rsidP="006D2309">
            <w:pPr>
              <w:rPr>
                <w:rFonts w:cs="Arial"/>
                <w:bCs/>
                <w:sz w:val="20"/>
                <w:szCs w:val="20"/>
              </w:rPr>
            </w:pPr>
            <w:sdt>
              <w:sdtPr>
                <w:rPr>
                  <w:rFonts w:cs="Arial"/>
                  <w:bCs/>
                  <w:sz w:val="20"/>
                  <w:szCs w:val="20"/>
                </w:rPr>
                <w:id w:val="707985171"/>
                <w14:checkbox>
                  <w14:checked w14:val="0"/>
                  <w14:checkedState w14:val="2612" w14:font="MS Gothic"/>
                  <w14:uncheckedState w14:val="2610" w14:font="MS Gothic"/>
                </w14:checkbox>
              </w:sdtPr>
              <w:sdtEndPr/>
              <w:sdtContent>
                <w:r w:rsidR="00E32A7E" w:rsidRPr="00FE0547">
                  <w:rPr>
                    <w:rFonts w:ascii="Segoe UI Symbol" w:hAnsi="Segoe UI Symbol" w:cs="Segoe UI Symbol"/>
                    <w:bCs/>
                    <w:sz w:val="20"/>
                    <w:szCs w:val="20"/>
                  </w:rPr>
                  <w:t>☐</w:t>
                </w:r>
              </w:sdtContent>
            </w:sdt>
            <w:r w:rsidR="00E32A7E" w:rsidRPr="00FE0547">
              <w:rPr>
                <w:rFonts w:cs="Arial"/>
                <w:b/>
                <w:bCs/>
                <w:sz w:val="20"/>
                <w:szCs w:val="20"/>
              </w:rPr>
              <w:t xml:space="preserve"> </w:t>
            </w:r>
          </w:p>
        </w:tc>
        <w:tc>
          <w:tcPr>
            <w:tcW w:w="9377" w:type="dxa"/>
          </w:tcPr>
          <w:p w14:paraId="78BDC34B" w14:textId="77777777" w:rsidR="00E32A7E" w:rsidRPr="00FE0547" w:rsidRDefault="00E32A7E" w:rsidP="006D2309">
            <w:pPr>
              <w:rPr>
                <w:rFonts w:cs="Arial"/>
                <w:bCs/>
                <w:sz w:val="20"/>
                <w:szCs w:val="20"/>
              </w:rPr>
            </w:pPr>
            <w:r w:rsidRPr="00FE0547">
              <w:rPr>
                <w:rFonts w:cs="Arial"/>
                <w:bCs/>
                <w:sz w:val="20"/>
                <w:szCs w:val="20"/>
              </w:rPr>
              <w:t xml:space="preserve">Der o.g. Bewerber/die Bewerbergemeinschaft nimmt zum Nachweis der erforderlichen </w:t>
            </w:r>
            <w:r w:rsidRPr="00FE0547">
              <w:rPr>
                <w:rFonts w:cs="Arial"/>
                <w:bCs/>
                <w:sz w:val="20"/>
                <w:szCs w:val="20"/>
                <w:u w:val="single"/>
              </w:rPr>
              <w:t>beruflichen Leistungsfähigkeit</w:t>
            </w:r>
            <w:r w:rsidRPr="00FE0547">
              <w:rPr>
                <w:rFonts w:cs="Arial"/>
                <w:bCs/>
                <w:sz w:val="20"/>
                <w:szCs w:val="20"/>
              </w:rPr>
              <w:t xml:space="preserve"> wie Ausbildungs- und Befähigungsnachweise oder die einschlägige berufliche Erfahrung die Kapazitäten meines/unseres Unternehmens in Anspruch. Ich/Wir verpflichte(n) mich/uns gegenüber dem Auftraggeber, im Falle der Auftragsvergabe an den o.g. Bewerber, die Leistungen zu erbringen, für die diese Kapazitäten benötigt werden.</w:t>
            </w:r>
          </w:p>
        </w:tc>
      </w:tr>
      <w:tr w:rsidR="00E32A7E" w:rsidRPr="00FE0547" w14:paraId="08D0EFE7" w14:textId="77777777" w:rsidTr="006D2309">
        <w:tc>
          <w:tcPr>
            <w:tcW w:w="539" w:type="dxa"/>
          </w:tcPr>
          <w:p w14:paraId="6BC1D60C" w14:textId="77777777" w:rsidR="00E32A7E" w:rsidRPr="00FE0547" w:rsidRDefault="002306BB" w:rsidP="006D2309">
            <w:pPr>
              <w:rPr>
                <w:rFonts w:cs="Arial"/>
                <w:bCs/>
                <w:sz w:val="20"/>
                <w:szCs w:val="20"/>
              </w:rPr>
            </w:pPr>
            <w:sdt>
              <w:sdtPr>
                <w:rPr>
                  <w:rFonts w:cs="Arial"/>
                  <w:bCs/>
                  <w:sz w:val="20"/>
                  <w:szCs w:val="20"/>
                </w:rPr>
                <w:id w:val="1092360769"/>
                <w14:checkbox>
                  <w14:checked w14:val="0"/>
                  <w14:checkedState w14:val="2612" w14:font="MS Gothic"/>
                  <w14:uncheckedState w14:val="2610" w14:font="MS Gothic"/>
                </w14:checkbox>
              </w:sdtPr>
              <w:sdtEndPr/>
              <w:sdtContent>
                <w:r w:rsidR="00E32A7E" w:rsidRPr="00FE0547">
                  <w:rPr>
                    <w:rFonts w:ascii="Segoe UI Symbol" w:hAnsi="Segoe UI Symbol" w:cs="Segoe UI Symbol"/>
                    <w:bCs/>
                    <w:sz w:val="20"/>
                    <w:szCs w:val="20"/>
                  </w:rPr>
                  <w:t>☐</w:t>
                </w:r>
              </w:sdtContent>
            </w:sdt>
            <w:r w:rsidR="00E32A7E" w:rsidRPr="00FE0547">
              <w:rPr>
                <w:rFonts w:cs="Arial"/>
                <w:b/>
                <w:bCs/>
                <w:sz w:val="20"/>
                <w:szCs w:val="20"/>
              </w:rPr>
              <w:t xml:space="preserve"> </w:t>
            </w:r>
            <w:r w:rsidR="00E32A7E" w:rsidRPr="00FE0547">
              <w:rPr>
                <w:rFonts w:cs="Arial"/>
                <w:bCs/>
                <w:sz w:val="20"/>
                <w:szCs w:val="20"/>
              </w:rPr>
              <w:t xml:space="preserve"> </w:t>
            </w:r>
          </w:p>
          <w:p w14:paraId="063D731D" w14:textId="77777777" w:rsidR="00E32A7E" w:rsidRPr="00FE0547" w:rsidRDefault="00E32A7E" w:rsidP="006D2309">
            <w:pPr>
              <w:rPr>
                <w:rFonts w:cs="Arial"/>
                <w:bCs/>
                <w:sz w:val="20"/>
                <w:szCs w:val="20"/>
              </w:rPr>
            </w:pPr>
          </w:p>
        </w:tc>
        <w:tc>
          <w:tcPr>
            <w:tcW w:w="9377" w:type="dxa"/>
          </w:tcPr>
          <w:p w14:paraId="7E75D09C" w14:textId="77777777" w:rsidR="00E32A7E" w:rsidRPr="00FE0547" w:rsidRDefault="00E32A7E" w:rsidP="006D2309">
            <w:pPr>
              <w:rPr>
                <w:rFonts w:cs="Arial"/>
                <w:bCs/>
                <w:sz w:val="20"/>
                <w:szCs w:val="20"/>
              </w:rPr>
            </w:pPr>
            <w:r w:rsidRPr="00FE0547">
              <w:rPr>
                <w:rFonts w:cs="Arial"/>
                <w:bCs/>
                <w:sz w:val="20"/>
                <w:szCs w:val="20"/>
              </w:rPr>
              <w:t xml:space="preserve">Der o.g. Bewerber/die Bewerbergemeinschaft nimmt zum Nachweis seiner Eignung die </w:t>
            </w:r>
            <w:r w:rsidRPr="00FE0547">
              <w:rPr>
                <w:rFonts w:cs="Arial"/>
                <w:bCs/>
                <w:sz w:val="20"/>
                <w:szCs w:val="20"/>
                <w:u w:val="single"/>
              </w:rPr>
              <w:t>wirtschaftliche und finanzielle Leistungsfähigkeit</w:t>
            </w:r>
            <w:r w:rsidRPr="00FE0547">
              <w:rPr>
                <w:rFonts w:cs="Arial"/>
                <w:bCs/>
                <w:sz w:val="20"/>
                <w:szCs w:val="20"/>
              </w:rPr>
              <w:t xml:space="preserve"> meines/unseres Unternehmens in Anspruch. Ich/Wir verpflichte(n) mich/uns gegenüber dem Auftraggeber, im Falle der Auftragsvergabe an den o.g. Bewerber mit diesem gemeinsam für die Auftragsausführung entsprechend dem Umfang der Eignungsleihe zu haften.</w:t>
            </w:r>
          </w:p>
        </w:tc>
      </w:tr>
    </w:tbl>
    <w:p w14:paraId="529034E1" w14:textId="77777777" w:rsidR="00E32A7E" w:rsidRPr="00FE0547" w:rsidRDefault="00E32A7E" w:rsidP="00E32A7E">
      <w:pPr>
        <w:rPr>
          <w:rFonts w:cs="Arial"/>
          <w:bCs/>
          <w:sz w:val="20"/>
          <w:szCs w:val="20"/>
        </w:rPr>
      </w:pPr>
    </w:p>
    <w:p w14:paraId="01496BEA" w14:textId="77777777" w:rsidR="00E32A7E" w:rsidRPr="00FE0547" w:rsidRDefault="00E32A7E" w:rsidP="00E32A7E">
      <w:pPr>
        <w:rPr>
          <w:rFonts w:cs="Arial"/>
          <w:b/>
          <w:bCs/>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5349"/>
      </w:tblGrid>
      <w:tr w:rsidR="00E32A7E" w:rsidRPr="00FE0547" w14:paraId="6FFFC8DF" w14:textId="77777777" w:rsidTr="006D2309">
        <w:tc>
          <w:tcPr>
            <w:tcW w:w="3720" w:type="dxa"/>
          </w:tcPr>
          <w:p w14:paraId="78BDB11E" w14:textId="77777777" w:rsidR="00E32A7E" w:rsidRPr="00FE0547" w:rsidRDefault="00E32A7E" w:rsidP="006D2309">
            <w:pPr>
              <w:rPr>
                <w:rFonts w:cs="Arial"/>
                <w:b/>
                <w:bCs/>
                <w:sz w:val="20"/>
                <w:szCs w:val="20"/>
              </w:rPr>
            </w:pPr>
            <w:bookmarkStart w:id="6" w:name="_Hlk148954378"/>
            <w:r w:rsidRPr="00FE0547">
              <w:rPr>
                <w:rFonts w:cs="Arial"/>
                <w:b/>
                <w:bCs/>
                <w:sz w:val="20"/>
                <w:szCs w:val="20"/>
              </w:rPr>
              <w:t>Ort</w:t>
            </w:r>
          </w:p>
        </w:tc>
        <w:tc>
          <w:tcPr>
            <w:tcW w:w="5349" w:type="dxa"/>
            <w:shd w:val="clear" w:color="auto" w:fill="F2F2F2"/>
          </w:tcPr>
          <w:p w14:paraId="2040C62F" w14:textId="77777777" w:rsidR="00E32A7E" w:rsidRPr="00FE0547" w:rsidRDefault="00E32A7E" w:rsidP="006D230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77DF2EFF" w14:textId="77777777" w:rsidTr="006D2309">
        <w:tc>
          <w:tcPr>
            <w:tcW w:w="3720" w:type="dxa"/>
          </w:tcPr>
          <w:p w14:paraId="42C9FE02" w14:textId="77777777" w:rsidR="00E32A7E" w:rsidRPr="00FE0547" w:rsidRDefault="00E32A7E" w:rsidP="006D2309">
            <w:pPr>
              <w:rPr>
                <w:rFonts w:cs="Arial"/>
                <w:b/>
                <w:bCs/>
                <w:sz w:val="20"/>
                <w:szCs w:val="20"/>
              </w:rPr>
            </w:pPr>
            <w:r w:rsidRPr="00FE0547">
              <w:rPr>
                <w:rFonts w:cs="Arial"/>
                <w:b/>
                <w:bCs/>
                <w:sz w:val="20"/>
                <w:szCs w:val="20"/>
              </w:rPr>
              <w:t>Datum</w:t>
            </w:r>
          </w:p>
        </w:tc>
        <w:tc>
          <w:tcPr>
            <w:tcW w:w="5349" w:type="dxa"/>
            <w:shd w:val="clear" w:color="auto" w:fill="F2F2F2"/>
          </w:tcPr>
          <w:p w14:paraId="5A227B40" w14:textId="77777777" w:rsidR="00E32A7E" w:rsidRPr="00FE0547" w:rsidRDefault="00E32A7E" w:rsidP="006D2309">
            <w:pPr>
              <w:rPr>
                <w:rFonts w:cs="Arial"/>
                <w:b/>
                <w:bCs/>
                <w:sz w:val="20"/>
                <w:szCs w:val="20"/>
              </w:rPr>
            </w:pPr>
            <w:r w:rsidRPr="00FE0547">
              <w:rPr>
                <w:rFonts w:cs="Arial"/>
                <w:bCs/>
                <w:sz w:val="20"/>
                <w:szCs w:val="20"/>
              </w:rPr>
              <w:fldChar w:fldCharType="begin">
                <w:ffData>
                  <w:name w:val="Text15"/>
                  <w:enabled/>
                  <w:calcOnExit w:val="0"/>
                  <w:textInput/>
                </w:ffData>
              </w:fldChar>
            </w:r>
            <w:r w:rsidRPr="00FE0547">
              <w:rPr>
                <w:rFonts w:cs="Arial"/>
                <w:bCs/>
                <w:sz w:val="20"/>
                <w:szCs w:val="20"/>
              </w:rPr>
              <w:instrText xml:space="preserve"> FORMTEXT </w:instrText>
            </w:r>
            <w:r w:rsidRPr="00FE0547">
              <w:rPr>
                <w:rFonts w:cs="Arial"/>
                <w:bCs/>
                <w:sz w:val="20"/>
                <w:szCs w:val="20"/>
              </w:rPr>
            </w:r>
            <w:r w:rsidRPr="00FE0547">
              <w:rPr>
                <w:rFonts w:cs="Arial"/>
                <w:bCs/>
                <w:sz w:val="20"/>
                <w:szCs w:val="20"/>
              </w:rPr>
              <w:fldChar w:fldCharType="separate"/>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bCs/>
                <w:sz w:val="20"/>
                <w:szCs w:val="20"/>
              </w:rPr>
              <w:t> </w:t>
            </w:r>
            <w:r w:rsidRPr="00FE0547">
              <w:rPr>
                <w:rFonts w:cs="Arial"/>
                <w:sz w:val="20"/>
                <w:szCs w:val="20"/>
              </w:rPr>
              <w:fldChar w:fldCharType="end"/>
            </w:r>
          </w:p>
        </w:tc>
      </w:tr>
      <w:tr w:rsidR="00E32A7E" w:rsidRPr="00FE0547" w14:paraId="4B9B0A40" w14:textId="77777777" w:rsidTr="006D2309">
        <w:tblPrEx>
          <w:shd w:val="clear" w:color="auto" w:fill="FBD4B4"/>
        </w:tblPrEx>
        <w:trPr>
          <w:trHeight w:val="213"/>
        </w:trPr>
        <w:tc>
          <w:tcPr>
            <w:tcW w:w="9069" w:type="dxa"/>
            <w:gridSpan w:val="2"/>
            <w:shd w:val="clear" w:color="auto" w:fill="E2EFD9" w:themeFill="accent6" w:themeFillTint="33"/>
          </w:tcPr>
          <w:p w14:paraId="481AEA4B" w14:textId="77777777" w:rsidR="00E32A7E" w:rsidRPr="00FE0547" w:rsidRDefault="00E32A7E" w:rsidP="006D2309">
            <w:pPr>
              <w:rPr>
                <w:rFonts w:cs="Arial"/>
                <w:bCs/>
                <w:i/>
                <w:sz w:val="20"/>
                <w:szCs w:val="20"/>
              </w:rPr>
            </w:pPr>
            <w:r w:rsidRPr="00FE0547">
              <w:rPr>
                <w:rFonts w:cs="Arial"/>
                <w:b/>
                <w:bCs/>
                <w:sz w:val="20"/>
                <w:szCs w:val="20"/>
              </w:rPr>
              <w:t>Hinweis</w:t>
            </w:r>
            <w:r w:rsidRPr="00FE0547">
              <w:rPr>
                <w:rFonts w:cs="Arial"/>
                <w:bCs/>
                <w:sz w:val="20"/>
                <w:szCs w:val="20"/>
              </w:rPr>
              <w:t xml:space="preserve">: </w:t>
            </w:r>
            <w:r>
              <w:rPr>
                <w:rFonts w:cs="Arial"/>
                <w:bCs/>
                <w:sz w:val="20"/>
                <w:szCs w:val="20"/>
              </w:rPr>
              <w:t>Die Erklärung ist ohne</w:t>
            </w:r>
            <w:r w:rsidRPr="00FE0547">
              <w:rPr>
                <w:rFonts w:cs="Arial"/>
                <w:bCs/>
                <w:sz w:val="20"/>
                <w:szCs w:val="20"/>
              </w:rPr>
              <w:t xml:space="preserve"> Unterschrift </w:t>
            </w:r>
            <w:r>
              <w:rPr>
                <w:rFonts w:cs="Arial"/>
                <w:bCs/>
                <w:sz w:val="20"/>
                <w:szCs w:val="20"/>
              </w:rPr>
              <w:t xml:space="preserve">gültig. Es gilt </w:t>
            </w:r>
            <w:r w:rsidRPr="00FE0547">
              <w:rPr>
                <w:rFonts w:cs="Arial"/>
                <w:bCs/>
                <w:sz w:val="20"/>
                <w:szCs w:val="20"/>
              </w:rPr>
              <w:t>die Textform gemäß § 126b BGB</w:t>
            </w:r>
            <w:r>
              <w:rPr>
                <w:rFonts w:cs="Arial"/>
                <w:bCs/>
                <w:sz w:val="20"/>
                <w:szCs w:val="20"/>
              </w:rPr>
              <w:t>.</w:t>
            </w:r>
          </w:p>
        </w:tc>
      </w:tr>
    </w:tbl>
    <w:bookmarkEnd w:id="6"/>
    <w:p w14:paraId="15E50C46" w14:textId="77777777" w:rsidR="00E32A7E" w:rsidRPr="00FE0547" w:rsidRDefault="00E32A7E" w:rsidP="00E32A7E">
      <w:pPr>
        <w:rPr>
          <w:rFonts w:cs="Arial"/>
          <w:bCs/>
          <w:i/>
          <w:sz w:val="20"/>
          <w:szCs w:val="20"/>
        </w:rPr>
      </w:pPr>
      <w:r w:rsidRPr="00FE0547">
        <w:rPr>
          <w:rFonts w:cs="Arial"/>
          <w:bCs/>
          <w:i/>
          <w:sz w:val="20"/>
          <w:szCs w:val="20"/>
        </w:rPr>
        <w:br/>
        <w:t xml:space="preserve"> (Formblatt ggf. vervielfältigen)</w:t>
      </w:r>
    </w:p>
    <w:p w14:paraId="0F1496CD" w14:textId="77777777" w:rsidR="00E32A7E" w:rsidRPr="00FE0547" w:rsidRDefault="00E32A7E" w:rsidP="00E32A7E">
      <w:pPr>
        <w:rPr>
          <w:rFonts w:cs="Arial"/>
          <w:sz w:val="20"/>
          <w:szCs w:val="20"/>
        </w:rPr>
      </w:pPr>
    </w:p>
    <w:p w14:paraId="23E9E0E2" w14:textId="77777777" w:rsidR="00E32A7E" w:rsidRPr="00FE0547" w:rsidRDefault="00E32A7E" w:rsidP="00E32A7E">
      <w:pPr>
        <w:rPr>
          <w:rFonts w:cs="Arial"/>
          <w:sz w:val="20"/>
          <w:szCs w:val="20"/>
        </w:rPr>
      </w:pPr>
    </w:p>
    <w:p w14:paraId="78D17B7C" w14:textId="703A7096" w:rsidR="00FA19FC" w:rsidRDefault="00FA19FC" w:rsidP="00FA19FC">
      <w:pPr>
        <w:rPr>
          <w:rFonts w:cs="Arial"/>
          <w:sz w:val="20"/>
          <w:szCs w:val="20"/>
        </w:rPr>
      </w:pPr>
    </w:p>
    <w:bookmarkEnd w:id="3"/>
    <w:p w14:paraId="778FB2C8" w14:textId="77777777" w:rsidR="00FB6678" w:rsidRPr="00FE0547" w:rsidRDefault="00FB6678" w:rsidP="00FB6678">
      <w:pPr>
        <w:widowControl w:val="0"/>
        <w:spacing w:line="276" w:lineRule="auto"/>
        <w:rPr>
          <w:rFonts w:cs="Arial"/>
          <w:sz w:val="20"/>
          <w:szCs w:val="20"/>
        </w:rPr>
      </w:pPr>
    </w:p>
    <w:sectPr w:rsidR="00FB6678" w:rsidRPr="00FE0547" w:rsidSect="00933010">
      <w:headerReference w:type="default" r:id="rId10"/>
      <w:footerReference w:type="default" r:id="rId11"/>
      <w:headerReference w:type="first" r:id="rId12"/>
      <w:pgSz w:w="11910" w:h="16840"/>
      <w:pgMar w:top="1700" w:right="1418" w:bottom="629" w:left="1418" w:header="568" w:footer="349" w:gutter="0"/>
      <w:cols w:space="720"/>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1"/>
    </wne:keymap>
    <wne:keymap wne:kcmPrimary="0632">
      <wne:acd wne:acdName="acd2"/>
    </wne:keymap>
    <wne:keymap wne:kcmPrimary="0633">
      <wne:acd wne:acdName="acd3"/>
    </wne:keymap>
    <wne:keymap wne:kcmPrimary="0634">
      <wne:acd wne:acdName="acd4"/>
    </wne:keymap>
    <wne:keymap wne:kcmPrimary="0635">
      <wne:acd wne:acdName="acd5"/>
    </wne:keymap>
    <wne:keymap wne:kcmPrimary="0636">
      <wne:acd wne:acdName="acd6"/>
    </wne:keymap>
    <wne:keymap wne:kcmPrimary="0637">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CAHIAaQBlAGYAXwDcADEAXwBGAFAAUwA=" wne:acdName="acd1" wne:fciIndexBasedOn="0065"/>
    <wne:acd wne:argValue="AgBCAHIAaQBlAGYAXwDcADIAXwBGAFAAUwA=" wne:acdName="acd2" wne:fciIndexBasedOn="0065"/>
    <wne:acd wne:argValue="AgBCAHIAaQBlAGYAXwDcADMAXwBGAFAAUwA=" wne:acdName="acd3" wne:fciIndexBasedOn="0065"/>
    <wne:acd wne:argValue="AgBCAHIAaQBlAGYAXwDcADQAXwBGAFAAUwA=" wne:acdName="acd4" wne:fciIndexBasedOn="0065"/>
    <wne:acd wne:argValue="AgBCAHIAaQBlAGYAXwDcADUAXwBGAFAAUwA=" wne:acdName="acd5" wne:fciIndexBasedOn="0065"/>
    <wne:acd wne:argValue="AgBCAHIAaQBlAGYAXwDcADYAXwBGAFAAUwA=" wne:acdName="acd6" wne:fciIndexBasedOn="0065"/>
    <wne:acd wne:argValue="AgBCAHIAaQBlAGYAXwDcADcAXwBGAFAAUwA=" wne:acdName="acd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2F5DF" w14:textId="77777777" w:rsidR="002306BB" w:rsidRDefault="002306BB">
      <w:r>
        <w:separator/>
      </w:r>
    </w:p>
  </w:endnote>
  <w:endnote w:type="continuationSeparator" w:id="0">
    <w:p w14:paraId="14FA37D4" w14:textId="77777777" w:rsidR="002306BB" w:rsidRDefault="0023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AD9C" w14:textId="77777777" w:rsidR="002306BB" w:rsidRDefault="002306BB">
      <w:r>
        <w:separator/>
      </w:r>
    </w:p>
  </w:footnote>
  <w:footnote w:type="continuationSeparator" w:id="0">
    <w:p w14:paraId="7585CE8C" w14:textId="77777777" w:rsidR="002306BB" w:rsidRDefault="0023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C6DB" w14:textId="1909166B" w:rsidR="000806E0" w:rsidRDefault="00082B82">
    <w:r>
      <w:rPr>
        <w:rFonts w:eastAsia="Times New Roman"/>
        <w:noProof/>
        <w:sz w:val="20"/>
        <w:szCs w:val="20"/>
      </w:rPr>
      <w:drawing>
        <wp:anchor distT="0" distB="0" distL="114300" distR="114300" simplePos="0" relativeHeight="251659264" behindDoc="0" locked="0" layoutInCell="1" allowOverlap="1" wp14:anchorId="0CADD600" wp14:editId="27363282">
          <wp:simplePos x="0" y="0"/>
          <wp:positionH relativeFrom="column">
            <wp:posOffset>5050725</wp:posOffset>
          </wp:positionH>
          <wp:positionV relativeFrom="paragraph">
            <wp:posOffset>-260985</wp:posOffset>
          </wp:positionV>
          <wp:extent cx="699533" cy="520262"/>
          <wp:effectExtent l="0" t="0" r="5715" b="0"/>
          <wp:wrapNone/>
          <wp:docPr id="207824018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8533" name="Grafik 140488533"/>
                  <pic:cNvPicPr/>
                </pic:nvPicPr>
                <pic:blipFill>
                  <a:blip r:embed="rId1">
                    <a:extLst>
                      <a:ext uri="{28A0092B-C50C-407E-A947-70E740481C1C}">
                        <a14:useLocalDpi xmlns:a14="http://schemas.microsoft.com/office/drawing/2010/main" val="0"/>
                      </a:ext>
                    </a:extLst>
                  </a:blip>
                  <a:stretch>
                    <a:fillRect/>
                  </a:stretch>
                </pic:blipFill>
                <pic:spPr>
                  <a:xfrm>
                    <a:off x="0" y="0"/>
                    <a:ext cx="699533" cy="520262"/>
                  </a:xfrm>
                  <a:prstGeom prst="rect">
                    <a:avLst/>
                  </a:prstGeom>
                </pic:spPr>
              </pic:pic>
            </a:graphicData>
          </a:graphic>
          <wp14:sizeRelH relativeFrom="margin">
            <wp14:pctWidth>0</wp14:pctWidth>
          </wp14:sizeRelH>
          <wp14:sizeRelV relativeFrom="margin">
            <wp14:pctHeight>0</wp14:pctHeight>
          </wp14:sizeRelV>
        </wp:anchor>
      </w:drawing>
    </w:r>
  </w:p>
  <w:p w14:paraId="203F3358" w14:textId="77777777" w:rsidR="00776D4B" w:rsidRDefault="00776D4B"/>
  <w:p w14:paraId="5B039505" w14:textId="77777777" w:rsidR="005D6C00" w:rsidRDefault="005D6C00" w:rsidP="005D6C00">
    <w:pPr>
      <w:spacing w:line="260" w:lineRule="exact"/>
      <w:jc w:val="right"/>
      <w:rPr>
        <w:rFonts w:eastAsia="Times New Roman"/>
        <w:sz w:val="20"/>
        <w:szCs w:val="20"/>
      </w:rPr>
    </w:pPr>
    <w:r w:rsidRPr="00776D4B">
      <w:rPr>
        <w:rFonts w:eastAsia="Times New Roman"/>
        <w:sz w:val="20"/>
        <w:szCs w:val="20"/>
      </w:rPr>
      <w:t xml:space="preserve">Vergabenummer: </w:t>
    </w:r>
    <w:r>
      <w:rPr>
        <w:rFonts w:eastAsia="Times New Roman"/>
        <w:sz w:val="20"/>
        <w:szCs w:val="20"/>
      </w:rPr>
      <w:t>011</w:t>
    </w:r>
    <w:r w:rsidRPr="00776D4B">
      <w:rPr>
        <w:rFonts w:eastAsia="Times New Roman"/>
        <w:sz w:val="20"/>
        <w:szCs w:val="20"/>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7969A" w14:textId="77777777" w:rsidR="00776D4B" w:rsidRPr="00776D4B" w:rsidRDefault="00776D4B" w:rsidP="00776D4B">
    <w:pPr>
      <w:spacing w:line="260" w:lineRule="exact"/>
      <w:jc w:val="right"/>
      <w:rPr>
        <w:rFonts w:eastAsia="Times New Roman"/>
        <w:sz w:val="20"/>
        <w:szCs w:val="20"/>
      </w:rPr>
    </w:pPr>
    <w:r w:rsidRPr="00776D4B">
      <w:rPr>
        <w:rFonts w:eastAsia="Times New Roman"/>
        <w:sz w:val="20"/>
        <w:szCs w:val="20"/>
        <w:highlight w:val="yellow"/>
      </w:rPr>
      <w:t>Logo des Verbandes einfügen</w:t>
    </w:r>
  </w:p>
  <w:p w14:paraId="6E096C75" w14:textId="4B8E5095" w:rsidR="00776D4B" w:rsidRPr="00776D4B" w:rsidRDefault="00776D4B" w:rsidP="00776D4B">
    <w:pPr>
      <w:spacing w:line="260" w:lineRule="exact"/>
      <w:jc w:val="right"/>
      <w:rPr>
        <w:rFonts w:eastAsia="Times New Roman"/>
        <w:sz w:val="20"/>
        <w:szCs w:val="20"/>
      </w:rPr>
    </w:pPr>
    <w:r w:rsidRPr="00776D4B">
      <w:rPr>
        <w:rFonts w:eastAsia="Times New Roman"/>
        <w:sz w:val="20"/>
        <w:szCs w:val="20"/>
      </w:rPr>
      <w:t xml:space="preserve">Vergabenummer: </w:t>
    </w:r>
    <w:r w:rsidR="00660B8C">
      <w:rPr>
        <w:rFonts w:eastAsia="Times New Roman"/>
        <w:sz w:val="20"/>
        <w:szCs w:val="20"/>
      </w:rPr>
      <w:t>1-26</w:t>
    </w:r>
  </w:p>
  <w:p w14:paraId="5BB6B7C2" w14:textId="28A138C7" w:rsidR="00E92082" w:rsidRPr="00F70386" w:rsidRDefault="00E92082" w:rsidP="00E92082">
    <w:pPr>
      <w:spacing w:line="312" w:lineRule="auto"/>
      <w:jc w:val="right"/>
      <w:rPr>
        <w:rFonts w:eastAsia="Arial"/>
        <w:b/>
        <w:bC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1A27802"/>
    <w:name w:val="Überschrift"/>
    <w:lvl w:ilvl="0">
      <w:start w:val="7"/>
      <w:numFmt w:val="decimal"/>
      <w:lvlText w:val="%1."/>
      <w:lvlJc w:val="left"/>
      <w:pPr>
        <w:tabs>
          <w:tab w:val="num" w:pos="432"/>
        </w:tabs>
        <w:ind w:left="432" w:hanging="432"/>
      </w:pPr>
      <w:rPr>
        <w:rFonts w:hint="default"/>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05C6B9D"/>
    <w:multiLevelType w:val="hybridMultilevel"/>
    <w:tmpl w:val="1E342F58"/>
    <w:name w:val="Brief_Bullet 2_FPS"/>
    <w:lvl w:ilvl="0" w:tplc="8946BFEC">
      <w:start w:val="1"/>
      <w:numFmt w:val="bullet"/>
      <w:pStyle w:val="BriefBullet2FPS"/>
      <w:lvlText w:val="o"/>
      <w:lvlJc w:val="left"/>
      <w:pPr>
        <w:ind w:left="1287" w:hanging="360"/>
      </w:pPr>
      <w:rPr>
        <w:rFonts w:ascii="Courier New" w:hAnsi="Courier New" w:cs="Courier New"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2941187"/>
    <w:multiLevelType w:val="multilevel"/>
    <w:tmpl w:val="42D0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5F7695"/>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C86215"/>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033967"/>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B955E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C638C5"/>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E66990"/>
    <w:multiLevelType w:val="hybridMultilevel"/>
    <w:tmpl w:val="F53E0430"/>
    <w:lvl w:ilvl="0" w:tplc="C87A67E2">
      <w:start w:val="1"/>
      <w:numFmt w:val="lowerLetter"/>
      <w:lvlText w:val="%1)"/>
      <w:lvlJc w:val="left"/>
      <w:pPr>
        <w:ind w:left="836" w:hanging="360"/>
      </w:pPr>
      <w:rPr>
        <w:rFonts w:ascii="Arial" w:eastAsia="Arial" w:hAnsi="Arial" w:hint="default"/>
        <w:spacing w:val="-1"/>
        <w:w w:val="9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2E43C3"/>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4C2F8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76331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E9593A"/>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4C2F6E"/>
    <w:multiLevelType w:val="hybridMultilevel"/>
    <w:tmpl w:val="5180F70A"/>
    <w:lvl w:ilvl="0" w:tplc="959CF398">
      <w:start w:val="3"/>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D826AC"/>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7947C1"/>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2F2BE0"/>
    <w:multiLevelType w:val="hybridMultilevel"/>
    <w:tmpl w:val="49989EE0"/>
    <w:name w:val="Brief_Bullet 1_FPS"/>
    <w:lvl w:ilvl="0" w:tplc="8B7C828C">
      <w:start w:val="1"/>
      <w:numFmt w:val="bullet"/>
      <w:pStyle w:val="BriefBullet1FPS"/>
      <w:lvlText w:val=""/>
      <w:lvlJc w:val="left"/>
      <w:pPr>
        <w:ind w:left="720" w:hanging="363"/>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2AF36F12"/>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C97772"/>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697793"/>
    <w:multiLevelType w:val="hybridMultilevel"/>
    <w:tmpl w:val="15C0B906"/>
    <w:lvl w:ilvl="0" w:tplc="0407000F">
      <w:start w:val="1"/>
      <w:numFmt w:val="decimal"/>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3162311"/>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E18A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2C2DF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3975DA"/>
    <w:multiLevelType w:val="hybridMultilevel"/>
    <w:tmpl w:val="B394B1D2"/>
    <w:lvl w:ilvl="0" w:tplc="56405E28">
      <w:start w:val="1"/>
      <w:numFmt w:val="lowerLetter"/>
      <w:lvlText w:val="%1)"/>
      <w:lvlJc w:val="left"/>
      <w:pPr>
        <w:ind w:left="720" w:hanging="360"/>
      </w:pPr>
      <w:rPr>
        <w:rFont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7604A8"/>
    <w:multiLevelType w:val="hybridMultilevel"/>
    <w:tmpl w:val="CFD23D22"/>
    <w:lvl w:ilvl="0" w:tplc="3410C8AA">
      <w:start w:val="1"/>
      <w:numFmt w:val="lowerLetter"/>
      <w:lvlText w:val="%1."/>
      <w:lvlJc w:val="left"/>
      <w:pPr>
        <w:ind w:left="710" w:hanging="71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0320249"/>
    <w:multiLevelType w:val="hybridMultilevel"/>
    <w:tmpl w:val="129E7E4E"/>
    <w:lvl w:ilvl="0" w:tplc="FFFFFFFF">
      <w:start w:val="1"/>
      <w:numFmt w:val="bullet"/>
      <w:lvlText w:val=""/>
      <w:lvlJc w:val="left"/>
      <w:pPr>
        <w:ind w:left="720" w:hanging="363"/>
      </w:pPr>
      <w:rPr>
        <w:rFonts w:ascii="Symbol" w:hAnsi="Symbol" w:hint="default"/>
      </w:rPr>
    </w:lvl>
    <w:lvl w:ilvl="1" w:tplc="00000003">
      <w:start w:val="3"/>
      <w:numFmt w:val="bullet"/>
      <w:lvlText w:val="-"/>
      <w:lvlJc w:val="left"/>
      <w:pPr>
        <w:ind w:left="1440" w:hanging="360"/>
      </w:pPr>
      <w:rPr>
        <w:rFonts w:ascii="Arial" w:hAnsi="Arial" w:cs="Arial" w:hint="default"/>
        <w:sz w:val="22"/>
        <w:szCs w:val="22"/>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435A1134"/>
    <w:multiLevelType w:val="hybridMultilevel"/>
    <w:tmpl w:val="7A72039C"/>
    <w:lvl w:ilvl="0" w:tplc="F244A846">
      <w:start w:val="1"/>
      <w:numFmt w:val="bullet"/>
      <w:lvlText w:val=""/>
      <w:lvlJc w:val="left"/>
      <w:pPr>
        <w:ind w:left="1080" w:hanging="360"/>
      </w:pPr>
      <w:rPr>
        <w:rFonts w:ascii="Symbol" w:hAnsi="Symbol"/>
      </w:rPr>
    </w:lvl>
    <w:lvl w:ilvl="1" w:tplc="22A8D16C">
      <w:start w:val="1"/>
      <w:numFmt w:val="bullet"/>
      <w:lvlText w:val=""/>
      <w:lvlJc w:val="left"/>
      <w:pPr>
        <w:ind w:left="1080" w:hanging="360"/>
      </w:pPr>
      <w:rPr>
        <w:rFonts w:ascii="Symbol" w:hAnsi="Symbol"/>
      </w:rPr>
    </w:lvl>
    <w:lvl w:ilvl="2" w:tplc="D9FAF708">
      <w:start w:val="1"/>
      <w:numFmt w:val="bullet"/>
      <w:lvlText w:val=""/>
      <w:lvlJc w:val="left"/>
      <w:pPr>
        <w:ind w:left="1080" w:hanging="360"/>
      </w:pPr>
      <w:rPr>
        <w:rFonts w:ascii="Symbol" w:hAnsi="Symbol"/>
      </w:rPr>
    </w:lvl>
    <w:lvl w:ilvl="3" w:tplc="AA14481E">
      <w:start w:val="1"/>
      <w:numFmt w:val="bullet"/>
      <w:lvlText w:val=""/>
      <w:lvlJc w:val="left"/>
      <w:pPr>
        <w:ind w:left="1080" w:hanging="360"/>
      </w:pPr>
      <w:rPr>
        <w:rFonts w:ascii="Symbol" w:hAnsi="Symbol"/>
      </w:rPr>
    </w:lvl>
    <w:lvl w:ilvl="4" w:tplc="290628CC">
      <w:start w:val="1"/>
      <w:numFmt w:val="bullet"/>
      <w:lvlText w:val=""/>
      <w:lvlJc w:val="left"/>
      <w:pPr>
        <w:ind w:left="1080" w:hanging="360"/>
      </w:pPr>
      <w:rPr>
        <w:rFonts w:ascii="Symbol" w:hAnsi="Symbol"/>
      </w:rPr>
    </w:lvl>
    <w:lvl w:ilvl="5" w:tplc="5EAC455A">
      <w:start w:val="1"/>
      <w:numFmt w:val="bullet"/>
      <w:lvlText w:val=""/>
      <w:lvlJc w:val="left"/>
      <w:pPr>
        <w:ind w:left="1080" w:hanging="360"/>
      </w:pPr>
      <w:rPr>
        <w:rFonts w:ascii="Symbol" w:hAnsi="Symbol"/>
      </w:rPr>
    </w:lvl>
    <w:lvl w:ilvl="6" w:tplc="07F47076">
      <w:start w:val="1"/>
      <w:numFmt w:val="bullet"/>
      <w:lvlText w:val=""/>
      <w:lvlJc w:val="left"/>
      <w:pPr>
        <w:ind w:left="1080" w:hanging="360"/>
      </w:pPr>
      <w:rPr>
        <w:rFonts w:ascii="Symbol" w:hAnsi="Symbol"/>
      </w:rPr>
    </w:lvl>
    <w:lvl w:ilvl="7" w:tplc="DEE45A44">
      <w:start w:val="1"/>
      <w:numFmt w:val="bullet"/>
      <w:lvlText w:val=""/>
      <w:lvlJc w:val="left"/>
      <w:pPr>
        <w:ind w:left="1080" w:hanging="360"/>
      </w:pPr>
      <w:rPr>
        <w:rFonts w:ascii="Symbol" w:hAnsi="Symbol"/>
      </w:rPr>
    </w:lvl>
    <w:lvl w:ilvl="8" w:tplc="51FEE40E">
      <w:start w:val="1"/>
      <w:numFmt w:val="bullet"/>
      <w:lvlText w:val=""/>
      <w:lvlJc w:val="left"/>
      <w:pPr>
        <w:ind w:left="1080" w:hanging="360"/>
      </w:pPr>
      <w:rPr>
        <w:rFonts w:ascii="Symbol" w:hAnsi="Symbol"/>
      </w:rPr>
    </w:lvl>
  </w:abstractNum>
  <w:abstractNum w:abstractNumId="31" w15:restartNumberingAfterBreak="0">
    <w:nsid w:val="44EF4A2A"/>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75A0623"/>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602284"/>
    <w:multiLevelType w:val="hybridMultilevel"/>
    <w:tmpl w:val="D7927F8A"/>
    <w:lvl w:ilvl="0" w:tplc="5BC28980">
      <w:start w:val="1"/>
      <w:numFmt w:val="bullet"/>
      <w:lvlText w:val=""/>
      <w:lvlJc w:val="left"/>
      <w:pPr>
        <w:ind w:left="1080" w:hanging="360"/>
      </w:pPr>
      <w:rPr>
        <w:rFonts w:ascii="Symbol" w:hAnsi="Symbol"/>
      </w:rPr>
    </w:lvl>
    <w:lvl w:ilvl="1" w:tplc="9890593A">
      <w:start w:val="1"/>
      <w:numFmt w:val="bullet"/>
      <w:lvlText w:val=""/>
      <w:lvlJc w:val="left"/>
      <w:pPr>
        <w:ind w:left="1080" w:hanging="360"/>
      </w:pPr>
      <w:rPr>
        <w:rFonts w:ascii="Symbol" w:hAnsi="Symbol"/>
      </w:rPr>
    </w:lvl>
    <w:lvl w:ilvl="2" w:tplc="6A14130E">
      <w:start w:val="1"/>
      <w:numFmt w:val="bullet"/>
      <w:lvlText w:val=""/>
      <w:lvlJc w:val="left"/>
      <w:pPr>
        <w:ind w:left="1080" w:hanging="360"/>
      </w:pPr>
      <w:rPr>
        <w:rFonts w:ascii="Symbol" w:hAnsi="Symbol"/>
      </w:rPr>
    </w:lvl>
    <w:lvl w:ilvl="3" w:tplc="645A4D3E">
      <w:start w:val="1"/>
      <w:numFmt w:val="bullet"/>
      <w:lvlText w:val=""/>
      <w:lvlJc w:val="left"/>
      <w:pPr>
        <w:ind w:left="1080" w:hanging="360"/>
      </w:pPr>
      <w:rPr>
        <w:rFonts w:ascii="Symbol" w:hAnsi="Symbol"/>
      </w:rPr>
    </w:lvl>
    <w:lvl w:ilvl="4" w:tplc="BC800B68">
      <w:start w:val="1"/>
      <w:numFmt w:val="bullet"/>
      <w:lvlText w:val=""/>
      <w:lvlJc w:val="left"/>
      <w:pPr>
        <w:ind w:left="1080" w:hanging="360"/>
      </w:pPr>
      <w:rPr>
        <w:rFonts w:ascii="Symbol" w:hAnsi="Symbol"/>
      </w:rPr>
    </w:lvl>
    <w:lvl w:ilvl="5" w:tplc="F516F99A">
      <w:start w:val="1"/>
      <w:numFmt w:val="bullet"/>
      <w:lvlText w:val=""/>
      <w:lvlJc w:val="left"/>
      <w:pPr>
        <w:ind w:left="1080" w:hanging="360"/>
      </w:pPr>
      <w:rPr>
        <w:rFonts w:ascii="Symbol" w:hAnsi="Symbol"/>
      </w:rPr>
    </w:lvl>
    <w:lvl w:ilvl="6" w:tplc="282A2FBC">
      <w:start w:val="1"/>
      <w:numFmt w:val="bullet"/>
      <w:lvlText w:val=""/>
      <w:lvlJc w:val="left"/>
      <w:pPr>
        <w:ind w:left="1080" w:hanging="360"/>
      </w:pPr>
      <w:rPr>
        <w:rFonts w:ascii="Symbol" w:hAnsi="Symbol"/>
      </w:rPr>
    </w:lvl>
    <w:lvl w:ilvl="7" w:tplc="9A704C20">
      <w:start w:val="1"/>
      <w:numFmt w:val="bullet"/>
      <w:lvlText w:val=""/>
      <w:lvlJc w:val="left"/>
      <w:pPr>
        <w:ind w:left="1080" w:hanging="360"/>
      </w:pPr>
      <w:rPr>
        <w:rFonts w:ascii="Symbol" w:hAnsi="Symbol"/>
      </w:rPr>
    </w:lvl>
    <w:lvl w:ilvl="8" w:tplc="D672545C">
      <w:start w:val="1"/>
      <w:numFmt w:val="bullet"/>
      <w:lvlText w:val=""/>
      <w:lvlJc w:val="left"/>
      <w:pPr>
        <w:ind w:left="1080" w:hanging="360"/>
      </w:pPr>
      <w:rPr>
        <w:rFonts w:ascii="Symbol" w:hAnsi="Symbol"/>
      </w:rPr>
    </w:lvl>
  </w:abstractNum>
  <w:abstractNum w:abstractNumId="34" w15:restartNumberingAfterBreak="0">
    <w:nsid w:val="4BFE1914"/>
    <w:multiLevelType w:val="hybridMultilevel"/>
    <w:tmpl w:val="15D6F0EC"/>
    <w:lvl w:ilvl="0" w:tplc="1EC8328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EDD3EB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30953A8"/>
    <w:multiLevelType w:val="hybridMultilevel"/>
    <w:tmpl w:val="1084DE6C"/>
    <w:lvl w:ilvl="0" w:tplc="1AE2D6EE">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DA0554"/>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670560A"/>
    <w:multiLevelType w:val="hybridMultilevel"/>
    <w:tmpl w:val="CFD23D22"/>
    <w:lvl w:ilvl="0" w:tplc="FFFFFFFF">
      <w:start w:val="1"/>
      <w:numFmt w:val="lowerLetter"/>
      <w:lvlText w:val="%1."/>
      <w:lvlJc w:val="left"/>
      <w:pPr>
        <w:ind w:left="710" w:hanging="71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6AF31FF"/>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7105C13"/>
    <w:multiLevelType w:val="hybridMultilevel"/>
    <w:tmpl w:val="7D302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8BD14C0"/>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305486"/>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B5783A"/>
    <w:multiLevelType w:val="hybridMultilevel"/>
    <w:tmpl w:val="7DEE8FCA"/>
    <w:lvl w:ilvl="0" w:tplc="E404F3BA">
      <w:start w:val="1"/>
      <w:numFmt w:val="lowerLetter"/>
      <w:lvlText w:val="%1."/>
      <w:lvlJc w:val="left"/>
      <w:pPr>
        <w:ind w:left="927" w:hanging="360"/>
      </w:pPr>
      <w:rPr>
        <w:rFonts w:eastAsia="Calibri" w:hint="default"/>
        <w:b/>
        <w:b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5D9F6C9A"/>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346303D"/>
    <w:multiLevelType w:val="hybridMultilevel"/>
    <w:tmpl w:val="97C60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4A31853"/>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8846A14"/>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8E6B09"/>
    <w:multiLevelType w:val="hybridMultilevel"/>
    <w:tmpl w:val="AF20C9C6"/>
    <w:lvl w:ilvl="0" w:tplc="FFFFFFFF">
      <w:start w:val="1"/>
      <w:numFmt w:val="bullet"/>
      <w:lvlText w:val=""/>
      <w:lvlJc w:val="left"/>
      <w:pPr>
        <w:ind w:left="720" w:hanging="360"/>
      </w:pPr>
      <w:rPr>
        <w:rFonts w:ascii="Symbol" w:hAnsi="Symbol" w:hint="default"/>
      </w:rPr>
    </w:lvl>
    <w:lvl w:ilvl="1" w:tplc="00000003">
      <w:start w:val="3"/>
      <w:numFmt w:val="bullet"/>
      <w:lvlText w:val="-"/>
      <w:lvlJc w:val="left"/>
      <w:pPr>
        <w:ind w:left="1440" w:hanging="360"/>
      </w:pPr>
      <w:rPr>
        <w:rFonts w:ascii="Arial" w:hAnsi="Arial" w:cs="Arial" w:hint="default"/>
        <w:sz w:val="22"/>
        <w:szCs w:val="2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A022DCD"/>
    <w:multiLevelType w:val="hybridMultilevel"/>
    <w:tmpl w:val="9E884A1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0" w15:restartNumberingAfterBreak="0">
    <w:nsid w:val="6A161406"/>
    <w:multiLevelType w:val="hybridMultilevel"/>
    <w:tmpl w:val="9A1C8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C293126"/>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CDB5335"/>
    <w:multiLevelType w:val="hybridMultilevel"/>
    <w:tmpl w:val="73DC1FA4"/>
    <w:lvl w:ilvl="0" w:tplc="F5206A1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026399E"/>
    <w:multiLevelType w:val="hybridMultilevel"/>
    <w:tmpl w:val="1084DE6C"/>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3747584"/>
    <w:multiLevelType w:val="hybridMultilevel"/>
    <w:tmpl w:val="2EDC0336"/>
    <w:lvl w:ilvl="0" w:tplc="AC4EB538">
      <w:start w:val="1"/>
      <w:numFmt w:val="bullet"/>
      <w:lvlText w:val=""/>
      <w:lvlJc w:val="left"/>
      <w:pPr>
        <w:ind w:left="1080" w:hanging="360"/>
      </w:pPr>
      <w:rPr>
        <w:rFonts w:ascii="Symbol" w:hAnsi="Symbol"/>
      </w:rPr>
    </w:lvl>
    <w:lvl w:ilvl="1" w:tplc="C18251EA">
      <w:start w:val="1"/>
      <w:numFmt w:val="bullet"/>
      <w:lvlText w:val=""/>
      <w:lvlJc w:val="left"/>
      <w:pPr>
        <w:ind w:left="1080" w:hanging="360"/>
      </w:pPr>
      <w:rPr>
        <w:rFonts w:ascii="Symbol" w:hAnsi="Symbol"/>
      </w:rPr>
    </w:lvl>
    <w:lvl w:ilvl="2" w:tplc="EDA20962">
      <w:start w:val="1"/>
      <w:numFmt w:val="bullet"/>
      <w:lvlText w:val=""/>
      <w:lvlJc w:val="left"/>
      <w:pPr>
        <w:ind w:left="1080" w:hanging="360"/>
      </w:pPr>
      <w:rPr>
        <w:rFonts w:ascii="Symbol" w:hAnsi="Symbol"/>
      </w:rPr>
    </w:lvl>
    <w:lvl w:ilvl="3" w:tplc="65362C0C">
      <w:start w:val="1"/>
      <w:numFmt w:val="bullet"/>
      <w:lvlText w:val=""/>
      <w:lvlJc w:val="left"/>
      <w:pPr>
        <w:ind w:left="1080" w:hanging="360"/>
      </w:pPr>
      <w:rPr>
        <w:rFonts w:ascii="Symbol" w:hAnsi="Symbol"/>
      </w:rPr>
    </w:lvl>
    <w:lvl w:ilvl="4" w:tplc="2D9405FC">
      <w:start w:val="1"/>
      <w:numFmt w:val="bullet"/>
      <w:lvlText w:val=""/>
      <w:lvlJc w:val="left"/>
      <w:pPr>
        <w:ind w:left="1080" w:hanging="360"/>
      </w:pPr>
      <w:rPr>
        <w:rFonts w:ascii="Symbol" w:hAnsi="Symbol"/>
      </w:rPr>
    </w:lvl>
    <w:lvl w:ilvl="5" w:tplc="DD14C9C8">
      <w:start w:val="1"/>
      <w:numFmt w:val="bullet"/>
      <w:lvlText w:val=""/>
      <w:lvlJc w:val="left"/>
      <w:pPr>
        <w:ind w:left="1080" w:hanging="360"/>
      </w:pPr>
      <w:rPr>
        <w:rFonts w:ascii="Symbol" w:hAnsi="Symbol"/>
      </w:rPr>
    </w:lvl>
    <w:lvl w:ilvl="6" w:tplc="709E00E8">
      <w:start w:val="1"/>
      <w:numFmt w:val="bullet"/>
      <w:lvlText w:val=""/>
      <w:lvlJc w:val="left"/>
      <w:pPr>
        <w:ind w:left="1080" w:hanging="360"/>
      </w:pPr>
      <w:rPr>
        <w:rFonts w:ascii="Symbol" w:hAnsi="Symbol"/>
      </w:rPr>
    </w:lvl>
    <w:lvl w:ilvl="7" w:tplc="18EEBC04">
      <w:start w:val="1"/>
      <w:numFmt w:val="bullet"/>
      <w:lvlText w:val=""/>
      <w:lvlJc w:val="left"/>
      <w:pPr>
        <w:ind w:left="1080" w:hanging="360"/>
      </w:pPr>
      <w:rPr>
        <w:rFonts w:ascii="Symbol" w:hAnsi="Symbol"/>
      </w:rPr>
    </w:lvl>
    <w:lvl w:ilvl="8" w:tplc="9BF0E228">
      <w:start w:val="1"/>
      <w:numFmt w:val="bullet"/>
      <w:lvlText w:val=""/>
      <w:lvlJc w:val="left"/>
      <w:pPr>
        <w:ind w:left="1080" w:hanging="360"/>
      </w:pPr>
      <w:rPr>
        <w:rFonts w:ascii="Symbol" w:hAnsi="Symbol"/>
      </w:rPr>
    </w:lvl>
  </w:abstractNum>
  <w:abstractNum w:abstractNumId="55" w15:restartNumberingAfterBreak="0">
    <w:nsid w:val="74EE1C8B"/>
    <w:multiLevelType w:val="hybridMultilevel"/>
    <w:tmpl w:val="E6CCCE28"/>
    <w:lvl w:ilvl="0" w:tplc="00000003">
      <w:start w:val="3"/>
      <w:numFmt w:val="bullet"/>
      <w:lvlText w:val="-"/>
      <w:lvlJc w:val="left"/>
      <w:pPr>
        <w:ind w:left="720" w:hanging="363"/>
      </w:pPr>
      <w:rPr>
        <w:rFonts w:ascii="Arial" w:hAnsi="Arial" w:cs="Arial" w:hint="default"/>
        <w:sz w:val="22"/>
        <w:szCs w:val="22"/>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6" w15:restartNumberingAfterBreak="0">
    <w:nsid w:val="78593767"/>
    <w:multiLevelType w:val="hybridMultilevel"/>
    <w:tmpl w:val="15D6F0E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58" w15:restartNumberingAfterBreak="0">
    <w:nsid w:val="7A670EA8"/>
    <w:multiLevelType w:val="multilevel"/>
    <w:tmpl w:val="49FCDEF6"/>
    <w:name w:val="Brief_Bulletletter"/>
    <w:lvl w:ilvl="0">
      <w:start w:val="1"/>
      <w:numFmt w:val="lowerLetter"/>
      <w:pStyle w:val="BriefBulletletter1FPS"/>
      <w:lvlText w:val="%1)"/>
      <w:lvlJc w:val="left"/>
      <w:pPr>
        <w:ind w:left="0" w:firstLine="567"/>
      </w:pPr>
      <w:rPr>
        <w:rFonts w:hint="default"/>
      </w:rPr>
    </w:lvl>
    <w:lvl w:ilvl="1">
      <w:start w:val="1"/>
      <w:numFmt w:val="lowerRoman"/>
      <w:pStyle w:val="BriefBulletletter2FPS"/>
      <w:lvlText w:val="%2)"/>
      <w:lvlJc w:val="left"/>
      <w:pPr>
        <w:ind w:left="0" w:firstLine="1134"/>
      </w:pPr>
      <w:rPr>
        <w:rFonts w:hint="default"/>
      </w:rPr>
    </w:lvl>
    <w:lvl w:ilvl="2">
      <w:start w:val="1"/>
      <w:numFmt w:val="lowerRoman"/>
      <w:lvlText w:val="%3."/>
      <w:lvlJc w:val="right"/>
      <w:pPr>
        <w:ind w:left="0" w:firstLine="567"/>
      </w:pPr>
      <w:rPr>
        <w:rFonts w:hint="default"/>
      </w:rPr>
    </w:lvl>
    <w:lvl w:ilvl="3">
      <w:start w:val="1"/>
      <w:numFmt w:val="decimal"/>
      <w:lvlText w:val="%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righ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59" w15:restartNumberingAfterBreak="0">
    <w:nsid w:val="7ABA1185"/>
    <w:multiLevelType w:val="multilevel"/>
    <w:tmpl w:val="B4B2AED6"/>
    <w:name w:val="Brief"/>
    <w:lvl w:ilvl="0">
      <w:start w:val="1"/>
      <w:numFmt w:val="decimal"/>
      <w:pStyle w:val="Brief1FPS"/>
      <w:lvlText w:val="%1."/>
      <w:lvlJc w:val="left"/>
      <w:pPr>
        <w:ind w:left="357" w:hanging="357"/>
      </w:pPr>
      <w:rPr>
        <w:rFonts w:hint="default"/>
      </w:rPr>
    </w:lvl>
    <w:lvl w:ilvl="1">
      <w:start w:val="1"/>
      <w:numFmt w:val="decimal"/>
      <w:pStyle w:val="Brief2FPS"/>
      <w:lvlText w:val="%1.%2."/>
      <w:lvlJc w:val="left"/>
      <w:pPr>
        <w:ind w:left="357" w:hanging="357"/>
      </w:pPr>
      <w:rPr>
        <w:rFonts w:hint="default"/>
      </w:rPr>
    </w:lvl>
    <w:lvl w:ilvl="2">
      <w:start w:val="1"/>
      <w:numFmt w:val="decimal"/>
      <w:pStyle w:val="Brief3FPS"/>
      <w:lvlText w:val="%1.%2.%3."/>
      <w:lvlJc w:val="left"/>
      <w:pPr>
        <w:ind w:left="357" w:hanging="357"/>
      </w:pPr>
      <w:rPr>
        <w:rFonts w:hint="default"/>
      </w:rPr>
    </w:lvl>
    <w:lvl w:ilvl="3">
      <w:start w:val="1"/>
      <w:numFmt w:val="decimal"/>
      <w:pStyle w:val="Brief4FPS"/>
      <w:lvlText w:val="%1.%2.%3.%4."/>
      <w:lvlJc w:val="left"/>
      <w:pPr>
        <w:ind w:left="357" w:hanging="357"/>
      </w:pPr>
      <w:rPr>
        <w:rFonts w:hint="default"/>
      </w:rPr>
    </w:lvl>
    <w:lvl w:ilvl="4">
      <w:start w:val="1"/>
      <w:numFmt w:val="decimal"/>
      <w:pStyle w:val="Brief5FPS"/>
      <w:lvlText w:val="%1.%2.%3.%4.%5."/>
      <w:lvlJc w:val="left"/>
      <w:pPr>
        <w:ind w:left="357" w:hanging="357"/>
      </w:pPr>
      <w:rPr>
        <w:rFonts w:hint="default"/>
      </w:rPr>
    </w:lvl>
    <w:lvl w:ilvl="5">
      <w:start w:val="1"/>
      <w:numFmt w:val="decimal"/>
      <w:pStyle w:val="Brief6FPS"/>
      <w:lvlText w:val="%1.%2.%3.%4.%5.%6."/>
      <w:lvlJc w:val="left"/>
      <w:pPr>
        <w:ind w:left="357" w:hanging="357"/>
      </w:pPr>
      <w:rPr>
        <w:rFonts w:hint="default"/>
      </w:rPr>
    </w:lvl>
    <w:lvl w:ilvl="6">
      <w:start w:val="1"/>
      <w:numFmt w:val="decimal"/>
      <w:pStyle w:val="Brief7FPS"/>
      <w:lvlText w:val="%1.%2.%3.%4.%5.%6.%7."/>
      <w:lvlJc w:val="left"/>
      <w:pPr>
        <w:ind w:left="357" w:hanging="357"/>
      </w:pPr>
      <w:rPr>
        <w:rFonts w:hint="default"/>
      </w:rPr>
    </w:lvl>
    <w:lvl w:ilvl="7">
      <w:start w:val="1"/>
      <w:numFmt w:val="decimal"/>
      <w:lvlText w:val="%1.%2.%3.%4.%5.%6.%7.%8."/>
      <w:lvlJc w:val="left"/>
      <w:pPr>
        <w:tabs>
          <w:tab w:val="num" w:pos="357"/>
        </w:tabs>
        <w:ind w:left="357" w:hanging="357"/>
      </w:pPr>
      <w:rPr>
        <w:rFonts w:hint="default"/>
      </w:rPr>
    </w:lvl>
    <w:lvl w:ilvl="8">
      <w:start w:val="1"/>
      <w:numFmt w:val="decimal"/>
      <w:lvlText w:val="%1.%2.%3.%4.%5.%6.%7.%8.%9."/>
      <w:lvlJc w:val="left"/>
      <w:pPr>
        <w:tabs>
          <w:tab w:val="num" w:pos="357"/>
        </w:tabs>
        <w:ind w:left="357" w:hanging="357"/>
      </w:pPr>
      <w:rPr>
        <w:rFonts w:hint="default"/>
      </w:rPr>
    </w:lvl>
  </w:abstractNum>
  <w:abstractNum w:abstractNumId="60" w15:restartNumberingAfterBreak="0">
    <w:nsid w:val="7D737FB1"/>
    <w:multiLevelType w:val="hybridMultilevel"/>
    <w:tmpl w:val="B836986E"/>
    <w:lvl w:ilvl="0" w:tplc="750CE968">
      <w:start w:val="1"/>
      <w:numFmt w:val="upperRoman"/>
      <w:lvlText w:val="%1)"/>
      <w:lvlJc w:val="left"/>
      <w:pPr>
        <w:ind w:left="107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EEF5AD3"/>
    <w:multiLevelType w:val="hybridMultilevel"/>
    <w:tmpl w:val="549C3F4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86320281">
    <w:abstractNumId w:val="1"/>
  </w:num>
  <w:num w:numId="2" w16cid:durableId="1931229568">
    <w:abstractNumId w:val="3"/>
  </w:num>
  <w:num w:numId="3" w16cid:durableId="2073500050">
    <w:abstractNumId w:val="11"/>
  </w:num>
  <w:num w:numId="4" w16cid:durableId="723452502">
    <w:abstractNumId w:val="43"/>
  </w:num>
  <w:num w:numId="5" w16cid:durableId="1662659985">
    <w:abstractNumId w:val="4"/>
  </w:num>
  <w:num w:numId="6" w16cid:durableId="1181317477">
    <w:abstractNumId w:val="59"/>
  </w:num>
  <w:num w:numId="7" w16cid:durableId="1477801104">
    <w:abstractNumId w:val="19"/>
  </w:num>
  <w:num w:numId="8" w16cid:durableId="1014456457">
    <w:abstractNumId w:val="58"/>
  </w:num>
  <w:num w:numId="9" w16cid:durableId="855002567">
    <w:abstractNumId w:val="45"/>
  </w:num>
  <w:num w:numId="10" w16cid:durableId="1316103993">
    <w:abstractNumId w:val="28"/>
  </w:num>
  <w:num w:numId="11" w16cid:durableId="1039402386">
    <w:abstractNumId w:val="60"/>
    <w:lvlOverride w:ilvl="0">
      <w:startOverride w:val="1"/>
    </w:lvlOverride>
  </w:num>
  <w:num w:numId="12" w16cid:durableId="1927808985">
    <w:abstractNumId w:val="49"/>
  </w:num>
  <w:num w:numId="13" w16cid:durableId="1574852352">
    <w:abstractNumId w:val="48"/>
  </w:num>
  <w:num w:numId="14" w16cid:durableId="1849756135">
    <w:abstractNumId w:val="55"/>
  </w:num>
  <w:num w:numId="15" w16cid:durableId="888537782">
    <w:abstractNumId w:val="34"/>
  </w:num>
  <w:num w:numId="16" w16cid:durableId="713702004">
    <w:abstractNumId w:val="27"/>
  </w:num>
  <w:num w:numId="17" w16cid:durableId="2054888053">
    <w:abstractNumId w:val="29"/>
  </w:num>
  <w:num w:numId="18" w16cid:durableId="754473829">
    <w:abstractNumId w:val="36"/>
  </w:num>
  <w:num w:numId="19" w16cid:durableId="1091702672">
    <w:abstractNumId w:val="61"/>
  </w:num>
  <w:num w:numId="20" w16cid:durableId="334377595">
    <w:abstractNumId w:val="26"/>
  </w:num>
  <w:num w:numId="21" w16cid:durableId="473523228">
    <w:abstractNumId w:val="38"/>
  </w:num>
  <w:num w:numId="22" w16cid:durableId="604775272">
    <w:abstractNumId w:val="33"/>
  </w:num>
  <w:num w:numId="23" w16cid:durableId="776757800">
    <w:abstractNumId w:val="30"/>
  </w:num>
  <w:num w:numId="24" w16cid:durableId="1727753263">
    <w:abstractNumId w:val="54"/>
  </w:num>
  <w:num w:numId="25" w16cid:durableId="233976853">
    <w:abstractNumId w:val="19"/>
  </w:num>
  <w:num w:numId="26" w16cid:durableId="252473352">
    <w:abstractNumId w:val="46"/>
  </w:num>
  <w:num w:numId="27" w16cid:durableId="146165473">
    <w:abstractNumId w:val="39"/>
  </w:num>
  <w:num w:numId="28" w16cid:durableId="102892803">
    <w:abstractNumId w:val="35"/>
  </w:num>
  <w:num w:numId="29" w16cid:durableId="636833659">
    <w:abstractNumId w:val="47"/>
  </w:num>
  <w:num w:numId="30" w16cid:durableId="721631776">
    <w:abstractNumId w:val="15"/>
  </w:num>
  <w:num w:numId="31" w16cid:durableId="1266500280">
    <w:abstractNumId w:val="21"/>
  </w:num>
  <w:num w:numId="32" w16cid:durableId="1068041824">
    <w:abstractNumId w:val="18"/>
  </w:num>
  <w:num w:numId="33" w16cid:durableId="206383516">
    <w:abstractNumId w:val="20"/>
  </w:num>
  <w:num w:numId="34" w16cid:durableId="1202591006">
    <w:abstractNumId w:val="25"/>
  </w:num>
  <w:num w:numId="35" w16cid:durableId="1686398206">
    <w:abstractNumId w:val="9"/>
  </w:num>
  <w:num w:numId="36" w16cid:durableId="769281864">
    <w:abstractNumId w:val="44"/>
  </w:num>
  <w:num w:numId="37" w16cid:durableId="1876503417">
    <w:abstractNumId w:val="10"/>
  </w:num>
  <w:num w:numId="38" w16cid:durableId="518935735">
    <w:abstractNumId w:val="8"/>
  </w:num>
  <w:num w:numId="39" w16cid:durableId="142167064">
    <w:abstractNumId w:val="51"/>
  </w:num>
  <w:num w:numId="40" w16cid:durableId="1055356403">
    <w:abstractNumId w:val="12"/>
  </w:num>
  <w:num w:numId="41" w16cid:durableId="2000959891">
    <w:abstractNumId w:val="31"/>
  </w:num>
  <w:num w:numId="42" w16cid:durableId="1504514132">
    <w:abstractNumId w:val="17"/>
  </w:num>
  <w:num w:numId="43" w16cid:durableId="1594237122">
    <w:abstractNumId w:val="56"/>
  </w:num>
  <w:num w:numId="44" w16cid:durableId="1196390453">
    <w:abstractNumId w:val="42"/>
  </w:num>
  <w:num w:numId="45" w16cid:durableId="1545363658">
    <w:abstractNumId w:val="37"/>
  </w:num>
  <w:num w:numId="46" w16cid:durableId="1430854465">
    <w:abstractNumId w:val="53"/>
  </w:num>
  <w:num w:numId="47" w16cid:durableId="1676109491">
    <w:abstractNumId w:val="24"/>
  </w:num>
  <w:num w:numId="48" w16cid:durableId="153492706">
    <w:abstractNumId w:val="7"/>
  </w:num>
  <w:num w:numId="49" w16cid:durableId="159932057">
    <w:abstractNumId w:val="14"/>
  </w:num>
  <w:num w:numId="50" w16cid:durableId="710962937">
    <w:abstractNumId w:val="13"/>
  </w:num>
  <w:num w:numId="51" w16cid:durableId="1875462207">
    <w:abstractNumId w:val="50"/>
  </w:num>
  <w:num w:numId="52" w16cid:durableId="1193610722">
    <w:abstractNumId w:val="16"/>
  </w:num>
  <w:num w:numId="53" w16cid:durableId="1891764452">
    <w:abstractNumId w:val="5"/>
  </w:num>
  <w:num w:numId="54" w16cid:durableId="1590845317">
    <w:abstractNumId w:val="52"/>
  </w:num>
  <w:num w:numId="55" w16cid:durableId="1841307334">
    <w:abstractNumId w:val="40"/>
  </w:num>
  <w:num w:numId="56" w16cid:durableId="866679650">
    <w:abstractNumId w:val="22"/>
  </w:num>
  <w:num w:numId="57" w16cid:durableId="2020112088">
    <w:abstractNumId w:val="6"/>
  </w:num>
  <w:num w:numId="58" w16cid:durableId="2097051717">
    <w:abstractNumId w:val="23"/>
  </w:num>
  <w:num w:numId="59" w16cid:durableId="298993106">
    <w:abstractNumId w:val="32"/>
  </w:num>
  <w:num w:numId="60" w16cid:durableId="1363241274">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nUIivSfuCj28qVQYrV6y6nz7hr8UY7NweLt3HWHdG/nfKvpHUVe8qhIIIWqNoVwMkseYJi25ytuCzzNltcK4cg==" w:salt="mnKen2otUW9TiRrChs1kuw=="/>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e31eaedb-3c23-48d8-9299-46b7b0196fba}"/>
  </w:docVars>
  <w:rsids>
    <w:rsidRoot w:val="006E21C7"/>
    <w:rsid w:val="000004CB"/>
    <w:rsid w:val="0000169C"/>
    <w:rsid w:val="0000427A"/>
    <w:rsid w:val="00010ADC"/>
    <w:rsid w:val="00012678"/>
    <w:rsid w:val="0001656F"/>
    <w:rsid w:val="00017D1A"/>
    <w:rsid w:val="00021117"/>
    <w:rsid w:val="00021E7B"/>
    <w:rsid w:val="0002392D"/>
    <w:rsid w:val="0002479D"/>
    <w:rsid w:val="00024812"/>
    <w:rsid w:val="00041380"/>
    <w:rsid w:val="00041A36"/>
    <w:rsid w:val="00042FB6"/>
    <w:rsid w:val="00043DCA"/>
    <w:rsid w:val="0004536D"/>
    <w:rsid w:val="00045915"/>
    <w:rsid w:val="00045C1D"/>
    <w:rsid w:val="000477C6"/>
    <w:rsid w:val="00055E09"/>
    <w:rsid w:val="00056DE1"/>
    <w:rsid w:val="00065CB7"/>
    <w:rsid w:val="000660BF"/>
    <w:rsid w:val="000662D0"/>
    <w:rsid w:val="000678EE"/>
    <w:rsid w:val="00067D3E"/>
    <w:rsid w:val="000733FB"/>
    <w:rsid w:val="0007372F"/>
    <w:rsid w:val="00073DB9"/>
    <w:rsid w:val="000802E6"/>
    <w:rsid w:val="000806E0"/>
    <w:rsid w:val="00082B82"/>
    <w:rsid w:val="00084389"/>
    <w:rsid w:val="0008463D"/>
    <w:rsid w:val="0008568D"/>
    <w:rsid w:val="00087300"/>
    <w:rsid w:val="00087A85"/>
    <w:rsid w:val="00090D97"/>
    <w:rsid w:val="00093DDF"/>
    <w:rsid w:val="00095CEA"/>
    <w:rsid w:val="0009670E"/>
    <w:rsid w:val="00096C46"/>
    <w:rsid w:val="000971AE"/>
    <w:rsid w:val="000A1D50"/>
    <w:rsid w:val="000A2C0B"/>
    <w:rsid w:val="000A577E"/>
    <w:rsid w:val="000B31D6"/>
    <w:rsid w:val="000B3450"/>
    <w:rsid w:val="000B4F2F"/>
    <w:rsid w:val="000B6366"/>
    <w:rsid w:val="000C450F"/>
    <w:rsid w:val="000C529D"/>
    <w:rsid w:val="000C7386"/>
    <w:rsid w:val="000D0054"/>
    <w:rsid w:val="000D05F6"/>
    <w:rsid w:val="000D1245"/>
    <w:rsid w:val="000D32C1"/>
    <w:rsid w:val="000D35A0"/>
    <w:rsid w:val="000D3BC4"/>
    <w:rsid w:val="000D5A10"/>
    <w:rsid w:val="000D5A8B"/>
    <w:rsid w:val="000E6C98"/>
    <w:rsid w:val="000E6DD1"/>
    <w:rsid w:val="000F35CE"/>
    <w:rsid w:val="0010117E"/>
    <w:rsid w:val="00103B01"/>
    <w:rsid w:val="0010629A"/>
    <w:rsid w:val="001127A0"/>
    <w:rsid w:val="0011654E"/>
    <w:rsid w:val="00117834"/>
    <w:rsid w:val="0012124A"/>
    <w:rsid w:val="0012171C"/>
    <w:rsid w:val="001236DB"/>
    <w:rsid w:val="0012399F"/>
    <w:rsid w:val="00123C48"/>
    <w:rsid w:val="00126570"/>
    <w:rsid w:val="0012679F"/>
    <w:rsid w:val="00126A45"/>
    <w:rsid w:val="00132B09"/>
    <w:rsid w:val="00132D8A"/>
    <w:rsid w:val="001345CF"/>
    <w:rsid w:val="00145D78"/>
    <w:rsid w:val="00146D43"/>
    <w:rsid w:val="00147479"/>
    <w:rsid w:val="00150C1E"/>
    <w:rsid w:val="00151F54"/>
    <w:rsid w:val="00152C4F"/>
    <w:rsid w:val="00155728"/>
    <w:rsid w:val="001567E3"/>
    <w:rsid w:val="001616BB"/>
    <w:rsid w:val="001639E0"/>
    <w:rsid w:val="00165DB1"/>
    <w:rsid w:val="001677C7"/>
    <w:rsid w:val="001723D1"/>
    <w:rsid w:val="00173270"/>
    <w:rsid w:val="00174E11"/>
    <w:rsid w:val="00176183"/>
    <w:rsid w:val="001765D9"/>
    <w:rsid w:val="00176746"/>
    <w:rsid w:val="001772C1"/>
    <w:rsid w:val="00180738"/>
    <w:rsid w:val="0018280C"/>
    <w:rsid w:val="00184013"/>
    <w:rsid w:val="001860A6"/>
    <w:rsid w:val="00191BD1"/>
    <w:rsid w:val="00195B3D"/>
    <w:rsid w:val="001969C2"/>
    <w:rsid w:val="001A56F3"/>
    <w:rsid w:val="001A5C7A"/>
    <w:rsid w:val="001A650A"/>
    <w:rsid w:val="001B5256"/>
    <w:rsid w:val="001B7DBF"/>
    <w:rsid w:val="001C14AD"/>
    <w:rsid w:val="001C216A"/>
    <w:rsid w:val="001C5FEA"/>
    <w:rsid w:val="001D12C8"/>
    <w:rsid w:val="001D3DE1"/>
    <w:rsid w:val="001D5EB6"/>
    <w:rsid w:val="001D7215"/>
    <w:rsid w:val="001E2A9C"/>
    <w:rsid w:val="001E2E30"/>
    <w:rsid w:val="001E589C"/>
    <w:rsid w:val="001E70D5"/>
    <w:rsid w:val="001E74C9"/>
    <w:rsid w:val="001F0010"/>
    <w:rsid w:val="001F1065"/>
    <w:rsid w:val="001F1FD2"/>
    <w:rsid w:val="001F2680"/>
    <w:rsid w:val="001F4F6F"/>
    <w:rsid w:val="001F790A"/>
    <w:rsid w:val="00200C6B"/>
    <w:rsid w:val="00200E71"/>
    <w:rsid w:val="00200E89"/>
    <w:rsid w:val="002026A7"/>
    <w:rsid w:val="00205783"/>
    <w:rsid w:val="002061AE"/>
    <w:rsid w:val="00207DAD"/>
    <w:rsid w:val="00215F41"/>
    <w:rsid w:val="00217140"/>
    <w:rsid w:val="0022015D"/>
    <w:rsid w:val="002206C4"/>
    <w:rsid w:val="00223FB9"/>
    <w:rsid w:val="00226508"/>
    <w:rsid w:val="00227AB2"/>
    <w:rsid w:val="002304CA"/>
    <w:rsid w:val="002306BB"/>
    <w:rsid w:val="00231BF5"/>
    <w:rsid w:val="00235289"/>
    <w:rsid w:val="002356B9"/>
    <w:rsid w:val="002357E8"/>
    <w:rsid w:val="00241DE3"/>
    <w:rsid w:val="00242D84"/>
    <w:rsid w:val="00243C24"/>
    <w:rsid w:val="00245D69"/>
    <w:rsid w:val="00246141"/>
    <w:rsid w:val="00247A73"/>
    <w:rsid w:val="00247CDA"/>
    <w:rsid w:val="002535A7"/>
    <w:rsid w:val="00253FD6"/>
    <w:rsid w:val="00254F83"/>
    <w:rsid w:val="00257E0C"/>
    <w:rsid w:val="00262CB7"/>
    <w:rsid w:val="002637F3"/>
    <w:rsid w:val="002650B9"/>
    <w:rsid w:val="002744B2"/>
    <w:rsid w:val="00274F2E"/>
    <w:rsid w:val="002763E9"/>
    <w:rsid w:val="00277D6D"/>
    <w:rsid w:val="00277EC5"/>
    <w:rsid w:val="00280223"/>
    <w:rsid w:val="0028135E"/>
    <w:rsid w:val="00283E52"/>
    <w:rsid w:val="0028602B"/>
    <w:rsid w:val="00287EC9"/>
    <w:rsid w:val="00292983"/>
    <w:rsid w:val="0029616B"/>
    <w:rsid w:val="00297420"/>
    <w:rsid w:val="00297875"/>
    <w:rsid w:val="002A154C"/>
    <w:rsid w:val="002A5F3B"/>
    <w:rsid w:val="002B003B"/>
    <w:rsid w:val="002B0165"/>
    <w:rsid w:val="002B0F06"/>
    <w:rsid w:val="002B3B3F"/>
    <w:rsid w:val="002B4427"/>
    <w:rsid w:val="002B5B0E"/>
    <w:rsid w:val="002B77B3"/>
    <w:rsid w:val="002C2F42"/>
    <w:rsid w:val="002C5581"/>
    <w:rsid w:val="002C57E9"/>
    <w:rsid w:val="002C5D0C"/>
    <w:rsid w:val="002C78F6"/>
    <w:rsid w:val="002C7AAB"/>
    <w:rsid w:val="002D31F5"/>
    <w:rsid w:val="002D6FA7"/>
    <w:rsid w:val="002D7AE9"/>
    <w:rsid w:val="002E1C2A"/>
    <w:rsid w:val="002E3950"/>
    <w:rsid w:val="002E5D59"/>
    <w:rsid w:val="002F063F"/>
    <w:rsid w:val="002F1264"/>
    <w:rsid w:val="002F2EEF"/>
    <w:rsid w:val="002F4682"/>
    <w:rsid w:val="002F614F"/>
    <w:rsid w:val="002F711D"/>
    <w:rsid w:val="002F7B8B"/>
    <w:rsid w:val="00300B11"/>
    <w:rsid w:val="00302A0A"/>
    <w:rsid w:val="00304B35"/>
    <w:rsid w:val="00304EA7"/>
    <w:rsid w:val="003054E3"/>
    <w:rsid w:val="00310F70"/>
    <w:rsid w:val="00313433"/>
    <w:rsid w:val="0031430C"/>
    <w:rsid w:val="0031450B"/>
    <w:rsid w:val="0032065C"/>
    <w:rsid w:val="003221F1"/>
    <w:rsid w:val="00322486"/>
    <w:rsid w:val="00323551"/>
    <w:rsid w:val="00330346"/>
    <w:rsid w:val="00330AA9"/>
    <w:rsid w:val="00341BDF"/>
    <w:rsid w:val="00344239"/>
    <w:rsid w:val="00347685"/>
    <w:rsid w:val="0034780D"/>
    <w:rsid w:val="003524FF"/>
    <w:rsid w:val="0036435F"/>
    <w:rsid w:val="00365D9F"/>
    <w:rsid w:val="00372A16"/>
    <w:rsid w:val="003752D8"/>
    <w:rsid w:val="00376F80"/>
    <w:rsid w:val="00380FD7"/>
    <w:rsid w:val="00383E4E"/>
    <w:rsid w:val="00385023"/>
    <w:rsid w:val="003863DE"/>
    <w:rsid w:val="00391C5B"/>
    <w:rsid w:val="00394CC1"/>
    <w:rsid w:val="00396998"/>
    <w:rsid w:val="00397B83"/>
    <w:rsid w:val="00397E25"/>
    <w:rsid w:val="003A106B"/>
    <w:rsid w:val="003A4DCD"/>
    <w:rsid w:val="003A7C08"/>
    <w:rsid w:val="003B01E0"/>
    <w:rsid w:val="003B13D3"/>
    <w:rsid w:val="003B1EC8"/>
    <w:rsid w:val="003B31B6"/>
    <w:rsid w:val="003B6580"/>
    <w:rsid w:val="003B76C3"/>
    <w:rsid w:val="003C23D6"/>
    <w:rsid w:val="003C3DF5"/>
    <w:rsid w:val="003C446E"/>
    <w:rsid w:val="003C6EF4"/>
    <w:rsid w:val="003D675B"/>
    <w:rsid w:val="003D6A33"/>
    <w:rsid w:val="003E58B6"/>
    <w:rsid w:val="003E6115"/>
    <w:rsid w:val="003F0C20"/>
    <w:rsid w:val="003F1EB9"/>
    <w:rsid w:val="003F40FC"/>
    <w:rsid w:val="003F4849"/>
    <w:rsid w:val="0040063A"/>
    <w:rsid w:val="00401D86"/>
    <w:rsid w:val="00403E6B"/>
    <w:rsid w:val="004110C0"/>
    <w:rsid w:val="00413484"/>
    <w:rsid w:val="00413FBE"/>
    <w:rsid w:val="00415422"/>
    <w:rsid w:val="00416C6D"/>
    <w:rsid w:val="00417341"/>
    <w:rsid w:val="0042661F"/>
    <w:rsid w:val="00430E4C"/>
    <w:rsid w:val="0043133B"/>
    <w:rsid w:val="004315A1"/>
    <w:rsid w:val="00432379"/>
    <w:rsid w:val="004325E1"/>
    <w:rsid w:val="0043432B"/>
    <w:rsid w:val="004375CC"/>
    <w:rsid w:val="00440525"/>
    <w:rsid w:val="00442D89"/>
    <w:rsid w:val="00445A23"/>
    <w:rsid w:val="00446119"/>
    <w:rsid w:val="004505C9"/>
    <w:rsid w:val="0045079D"/>
    <w:rsid w:val="0045217B"/>
    <w:rsid w:val="0045592B"/>
    <w:rsid w:val="00456320"/>
    <w:rsid w:val="0045704F"/>
    <w:rsid w:val="004573B2"/>
    <w:rsid w:val="004576AB"/>
    <w:rsid w:val="00457E1D"/>
    <w:rsid w:val="00466CD4"/>
    <w:rsid w:val="004727D8"/>
    <w:rsid w:val="00473D6B"/>
    <w:rsid w:val="004778D3"/>
    <w:rsid w:val="00480861"/>
    <w:rsid w:val="00485939"/>
    <w:rsid w:val="0049381D"/>
    <w:rsid w:val="004A03F3"/>
    <w:rsid w:val="004A226F"/>
    <w:rsid w:val="004A2E68"/>
    <w:rsid w:val="004A4DEE"/>
    <w:rsid w:val="004A619E"/>
    <w:rsid w:val="004B06B2"/>
    <w:rsid w:val="004B0737"/>
    <w:rsid w:val="004B2A85"/>
    <w:rsid w:val="004B5255"/>
    <w:rsid w:val="004B6531"/>
    <w:rsid w:val="004C1170"/>
    <w:rsid w:val="004C3298"/>
    <w:rsid w:val="004C429F"/>
    <w:rsid w:val="004C5BE4"/>
    <w:rsid w:val="004C65E5"/>
    <w:rsid w:val="004D12AE"/>
    <w:rsid w:val="004D352D"/>
    <w:rsid w:val="004D371D"/>
    <w:rsid w:val="004D4087"/>
    <w:rsid w:val="004D499A"/>
    <w:rsid w:val="004E0F93"/>
    <w:rsid w:val="004E257B"/>
    <w:rsid w:val="004E6558"/>
    <w:rsid w:val="004F05BB"/>
    <w:rsid w:val="004F1FC4"/>
    <w:rsid w:val="004F2792"/>
    <w:rsid w:val="004F29FA"/>
    <w:rsid w:val="004F364B"/>
    <w:rsid w:val="004F3A29"/>
    <w:rsid w:val="004F595D"/>
    <w:rsid w:val="004F61AC"/>
    <w:rsid w:val="004F664C"/>
    <w:rsid w:val="00502730"/>
    <w:rsid w:val="00502EC9"/>
    <w:rsid w:val="00503830"/>
    <w:rsid w:val="00511762"/>
    <w:rsid w:val="00512DE8"/>
    <w:rsid w:val="00514572"/>
    <w:rsid w:val="005145DD"/>
    <w:rsid w:val="005215D6"/>
    <w:rsid w:val="00523654"/>
    <w:rsid w:val="005236F4"/>
    <w:rsid w:val="005267E9"/>
    <w:rsid w:val="00527084"/>
    <w:rsid w:val="005315B9"/>
    <w:rsid w:val="005318F5"/>
    <w:rsid w:val="00531E68"/>
    <w:rsid w:val="00531EB6"/>
    <w:rsid w:val="00532A43"/>
    <w:rsid w:val="0053344B"/>
    <w:rsid w:val="005346C0"/>
    <w:rsid w:val="00537789"/>
    <w:rsid w:val="00537B1E"/>
    <w:rsid w:val="00541139"/>
    <w:rsid w:val="0054304B"/>
    <w:rsid w:val="00550DED"/>
    <w:rsid w:val="00551F5A"/>
    <w:rsid w:val="0055226D"/>
    <w:rsid w:val="00553F32"/>
    <w:rsid w:val="0055445A"/>
    <w:rsid w:val="005544A7"/>
    <w:rsid w:val="00554764"/>
    <w:rsid w:val="0057191D"/>
    <w:rsid w:val="0057288C"/>
    <w:rsid w:val="00572ACB"/>
    <w:rsid w:val="005739E6"/>
    <w:rsid w:val="005753AB"/>
    <w:rsid w:val="0057660C"/>
    <w:rsid w:val="005768E9"/>
    <w:rsid w:val="00581CA0"/>
    <w:rsid w:val="00584E86"/>
    <w:rsid w:val="00586FAF"/>
    <w:rsid w:val="00591878"/>
    <w:rsid w:val="005971A8"/>
    <w:rsid w:val="00597DA3"/>
    <w:rsid w:val="005A03AF"/>
    <w:rsid w:val="005A31C4"/>
    <w:rsid w:val="005B1D08"/>
    <w:rsid w:val="005B5811"/>
    <w:rsid w:val="005C7899"/>
    <w:rsid w:val="005C78E7"/>
    <w:rsid w:val="005D1C5E"/>
    <w:rsid w:val="005D33EB"/>
    <w:rsid w:val="005D4932"/>
    <w:rsid w:val="005D57EA"/>
    <w:rsid w:val="005D6C00"/>
    <w:rsid w:val="005D79C3"/>
    <w:rsid w:val="005E1E83"/>
    <w:rsid w:val="005E2499"/>
    <w:rsid w:val="005E423B"/>
    <w:rsid w:val="005E5BC3"/>
    <w:rsid w:val="005E628F"/>
    <w:rsid w:val="005F107F"/>
    <w:rsid w:val="005F34B4"/>
    <w:rsid w:val="005F35DF"/>
    <w:rsid w:val="005F4102"/>
    <w:rsid w:val="005F4A94"/>
    <w:rsid w:val="005F7CF3"/>
    <w:rsid w:val="0060006D"/>
    <w:rsid w:val="00600A2F"/>
    <w:rsid w:val="00600C6A"/>
    <w:rsid w:val="00600F76"/>
    <w:rsid w:val="006033F6"/>
    <w:rsid w:val="00603B32"/>
    <w:rsid w:val="00607E85"/>
    <w:rsid w:val="00610657"/>
    <w:rsid w:val="006135E0"/>
    <w:rsid w:val="00615ED1"/>
    <w:rsid w:val="00616628"/>
    <w:rsid w:val="00620127"/>
    <w:rsid w:val="00625ECE"/>
    <w:rsid w:val="00626E89"/>
    <w:rsid w:val="00627D12"/>
    <w:rsid w:val="00632DDD"/>
    <w:rsid w:val="00634F81"/>
    <w:rsid w:val="00637C91"/>
    <w:rsid w:val="00642F10"/>
    <w:rsid w:val="006449F5"/>
    <w:rsid w:val="00650D1A"/>
    <w:rsid w:val="00652F30"/>
    <w:rsid w:val="00655072"/>
    <w:rsid w:val="00655726"/>
    <w:rsid w:val="00657E64"/>
    <w:rsid w:val="00660983"/>
    <w:rsid w:val="00660B8C"/>
    <w:rsid w:val="00665261"/>
    <w:rsid w:val="00666350"/>
    <w:rsid w:val="0067053C"/>
    <w:rsid w:val="00670741"/>
    <w:rsid w:val="006709A1"/>
    <w:rsid w:val="006713C9"/>
    <w:rsid w:val="006724DF"/>
    <w:rsid w:val="00673720"/>
    <w:rsid w:val="00675635"/>
    <w:rsid w:val="00676A62"/>
    <w:rsid w:val="006777D9"/>
    <w:rsid w:val="00680C6E"/>
    <w:rsid w:val="00681054"/>
    <w:rsid w:val="00683B93"/>
    <w:rsid w:val="006876C3"/>
    <w:rsid w:val="00687FCB"/>
    <w:rsid w:val="0069165C"/>
    <w:rsid w:val="00694E35"/>
    <w:rsid w:val="00695138"/>
    <w:rsid w:val="006957B2"/>
    <w:rsid w:val="006968DB"/>
    <w:rsid w:val="006A1837"/>
    <w:rsid w:val="006A5A25"/>
    <w:rsid w:val="006B4C68"/>
    <w:rsid w:val="006B58B7"/>
    <w:rsid w:val="006B61C0"/>
    <w:rsid w:val="006C013A"/>
    <w:rsid w:val="006C1B60"/>
    <w:rsid w:val="006C3825"/>
    <w:rsid w:val="006C3FE9"/>
    <w:rsid w:val="006C6036"/>
    <w:rsid w:val="006D0C50"/>
    <w:rsid w:val="006D669C"/>
    <w:rsid w:val="006D6B78"/>
    <w:rsid w:val="006E21C7"/>
    <w:rsid w:val="006E348C"/>
    <w:rsid w:val="006E5CE3"/>
    <w:rsid w:val="006F0DB6"/>
    <w:rsid w:val="006F0DED"/>
    <w:rsid w:val="006F151C"/>
    <w:rsid w:val="006F22DF"/>
    <w:rsid w:val="006F3126"/>
    <w:rsid w:val="00701A3E"/>
    <w:rsid w:val="007041C8"/>
    <w:rsid w:val="00705CB1"/>
    <w:rsid w:val="0071030D"/>
    <w:rsid w:val="00710F7D"/>
    <w:rsid w:val="0071298D"/>
    <w:rsid w:val="007131A2"/>
    <w:rsid w:val="0071374D"/>
    <w:rsid w:val="007152F0"/>
    <w:rsid w:val="007156DE"/>
    <w:rsid w:val="00716023"/>
    <w:rsid w:val="00717D0A"/>
    <w:rsid w:val="007200AE"/>
    <w:rsid w:val="007218D1"/>
    <w:rsid w:val="00723312"/>
    <w:rsid w:val="00726828"/>
    <w:rsid w:val="007269AE"/>
    <w:rsid w:val="0073108F"/>
    <w:rsid w:val="007315D6"/>
    <w:rsid w:val="00731EBA"/>
    <w:rsid w:val="007338C1"/>
    <w:rsid w:val="007346CD"/>
    <w:rsid w:val="007367AA"/>
    <w:rsid w:val="00737D05"/>
    <w:rsid w:val="00741E64"/>
    <w:rsid w:val="00745026"/>
    <w:rsid w:val="00746189"/>
    <w:rsid w:val="00755BD3"/>
    <w:rsid w:val="00756F9A"/>
    <w:rsid w:val="00762DA8"/>
    <w:rsid w:val="00764AF2"/>
    <w:rsid w:val="0076521F"/>
    <w:rsid w:val="00766EFC"/>
    <w:rsid w:val="0076721A"/>
    <w:rsid w:val="007706DD"/>
    <w:rsid w:val="00773DD7"/>
    <w:rsid w:val="00774F84"/>
    <w:rsid w:val="00776D4B"/>
    <w:rsid w:val="00780393"/>
    <w:rsid w:val="00783490"/>
    <w:rsid w:val="00785B4A"/>
    <w:rsid w:val="00787B83"/>
    <w:rsid w:val="00791B0D"/>
    <w:rsid w:val="00791ED6"/>
    <w:rsid w:val="0079322B"/>
    <w:rsid w:val="0079720B"/>
    <w:rsid w:val="00797A4E"/>
    <w:rsid w:val="007A0EB3"/>
    <w:rsid w:val="007A23A6"/>
    <w:rsid w:val="007A2AEA"/>
    <w:rsid w:val="007A619E"/>
    <w:rsid w:val="007A6B65"/>
    <w:rsid w:val="007A6E96"/>
    <w:rsid w:val="007A730C"/>
    <w:rsid w:val="007B2EBE"/>
    <w:rsid w:val="007B3459"/>
    <w:rsid w:val="007B3C5E"/>
    <w:rsid w:val="007B5291"/>
    <w:rsid w:val="007B597D"/>
    <w:rsid w:val="007B6076"/>
    <w:rsid w:val="007B62D9"/>
    <w:rsid w:val="007B6D15"/>
    <w:rsid w:val="007C0A85"/>
    <w:rsid w:val="007C16A2"/>
    <w:rsid w:val="007C2520"/>
    <w:rsid w:val="007C4052"/>
    <w:rsid w:val="007C70DE"/>
    <w:rsid w:val="007D026A"/>
    <w:rsid w:val="007D272A"/>
    <w:rsid w:val="007D3091"/>
    <w:rsid w:val="007D3627"/>
    <w:rsid w:val="007D5C9C"/>
    <w:rsid w:val="007D7221"/>
    <w:rsid w:val="007E0FF8"/>
    <w:rsid w:val="007E1197"/>
    <w:rsid w:val="007E49F5"/>
    <w:rsid w:val="007F74F5"/>
    <w:rsid w:val="007F790C"/>
    <w:rsid w:val="0080048F"/>
    <w:rsid w:val="00801D2B"/>
    <w:rsid w:val="00805AF3"/>
    <w:rsid w:val="00807227"/>
    <w:rsid w:val="00810BA5"/>
    <w:rsid w:val="00813C23"/>
    <w:rsid w:val="00813DAA"/>
    <w:rsid w:val="00815ADB"/>
    <w:rsid w:val="00820B6F"/>
    <w:rsid w:val="0082292F"/>
    <w:rsid w:val="00823CB5"/>
    <w:rsid w:val="00824E3E"/>
    <w:rsid w:val="00825885"/>
    <w:rsid w:val="00826B11"/>
    <w:rsid w:val="0082792F"/>
    <w:rsid w:val="008302DF"/>
    <w:rsid w:val="008329FD"/>
    <w:rsid w:val="00832AD3"/>
    <w:rsid w:val="008356B9"/>
    <w:rsid w:val="00835C68"/>
    <w:rsid w:val="00836994"/>
    <w:rsid w:val="00836D6A"/>
    <w:rsid w:val="008444D1"/>
    <w:rsid w:val="00846457"/>
    <w:rsid w:val="00847221"/>
    <w:rsid w:val="00852847"/>
    <w:rsid w:val="0085391F"/>
    <w:rsid w:val="008550CC"/>
    <w:rsid w:val="008577D5"/>
    <w:rsid w:val="008600AA"/>
    <w:rsid w:val="008605FC"/>
    <w:rsid w:val="00863E42"/>
    <w:rsid w:val="008656D4"/>
    <w:rsid w:val="00866565"/>
    <w:rsid w:val="00866D2A"/>
    <w:rsid w:val="008740FA"/>
    <w:rsid w:val="00874964"/>
    <w:rsid w:val="00874C93"/>
    <w:rsid w:val="0089262C"/>
    <w:rsid w:val="00893FA8"/>
    <w:rsid w:val="00895AAA"/>
    <w:rsid w:val="00896AA8"/>
    <w:rsid w:val="008A1906"/>
    <w:rsid w:val="008A3FDE"/>
    <w:rsid w:val="008A69B2"/>
    <w:rsid w:val="008A6CC5"/>
    <w:rsid w:val="008B0827"/>
    <w:rsid w:val="008B0B03"/>
    <w:rsid w:val="008B0BF4"/>
    <w:rsid w:val="008B2655"/>
    <w:rsid w:val="008B633D"/>
    <w:rsid w:val="008C7495"/>
    <w:rsid w:val="008C7C01"/>
    <w:rsid w:val="008D560C"/>
    <w:rsid w:val="008E29E2"/>
    <w:rsid w:val="008E4D1A"/>
    <w:rsid w:val="008F10E4"/>
    <w:rsid w:val="008F2148"/>
    <w:rsid w:val="008F2DF7"/>
    <w:rsid w:val="008F3996"/>
    <w:rsid w:val="008F3D53"/>
    <w:rsid w:val="008F7C0D"/>
    <w:rsid w:val="00901A4D"/>
    <w:rsid w:val="00902F54"/>
    <w:rsid w:val="009035CF"/>
    <w:rsid w:val="00904756"/>
    <w:rsid w:val="00904BD2"/>
    <w:rsid w:val="00906508"/>
    <w:rsid w:val="00907A90"/>
    <w:rsid w:val="00911058"/>
    <w:rsid w:val="00911789"/>
    <w:rsid w:val="0091194B"/>
    <w:rsid w:val="009133D2"/>
    <w:rsid w:val="009135EF"/>
    <w:rsid w:val="00914904"/>
    <w:rsid w:val="00920802"/>
    <w:rsid w:val="00921A68"/>
    <w:rsid w:val="009260B6"/>
    <w:rsid w:val="00927F73"/>
    <w:rsid w:val="009316FC"/>
    <w:rsid w:val="00932B01"/>
    <w:rsid w:val="00933010"/>
    <w:rsid w:val="00935A14"/>
    <w:rsid w:val="00942DCD"/>
    <w:rsid w:val="00943E39"/>
    <w:rsid w:val="0094406D"/>
    <w:rsid w:val="00947725"/>
    <w:rsid w:val="00954821"/>
    <w:rsid w:val="00954EDA"/>
    <w:rsid w:val="00956D56"/>
    <w:rsid w:val="00957301"/>
    <w:rsid w:val="00961EC6"/>
    <w:rsid w:val="0096460C"/>
    <w:rsid w:val="00971729"/>
    <w:rsid w:val="009730B7"/>
    <w:rsid w:val="009744A4"/>
    <w:rsid w:val="009745AB"/>
    <w:rsid w:val="0098131E"/>
    <w:rsid w:val="0098173B"/>
    <w:rsid w:val="0098176F"/>
    <w:rsid w:val="00981FCB"/>
    <w:rsid w:val="00982A6B"/>
    <w:rsid w:val="00984029"/>
    <w:rsid w:val="009847C2"/>
    <w:rsid w:val="00985A09"/>
    <w:rsid w:val="00985DE2"/>
    <w:rsid w:val="00986AD6"/>
    <w:rsid w:val="00986D31"/>
    <w:rsid w:val="00986FE6"/>
    <w:rsid w:val="00990E64"/>
    <w:rsid w:val="00994BE2"/>
    <w:rsid w:val="00996A1D"/>
    <w:rsid w:val="00996A63"/>
    <w:rsid w:val="009A0DE3"/>
    <w:rsid w:val="009A2586"/>
    <w:rsid w:val="009A4434"/>
    <w:rsid w:val="009A511A"/>
    <w:rsid w:val="009B0DFF"/>
    <w:rsid w:val="009B6A69"/>
    <w:rsid w:val="009B75F0"/>
    <w:rsid w:val="009B7BE7"/>
    <w:rsid w:val="009B7C15"/>
    <w:rsid w:val="009D1437"/>
    <w:rsid w:val="009D415B"/>
    <w:rsid w:val="009D4E68"/>
    <w:rsid w:val="009D7608"/>
    <w:rsid w:val="009E0167"/>
    <w:rsid w:val="009E034C"/>
    <w:rsid w:val="009E0AB2"/>
    <w:rsid w:val="009E1C19"/>
    <w:rsid w:val="009E2392"/>
    <w:rsid w:val="009E6206"/>
    <w:rsid w:val="009E6FD2"/>
    <w:rsid w:val="009E7245"/>
    <w:rsid w:val="009F01D6"/>
    <w:rsid w:val="009F044D"/>
    <w:rsid w:val="009F2A6E"/>
    <w:rsid w:val="00A00836"/>
    <w:rsid w:val="00A01135"/>
    <w:rsid w:val="00A01C8A"/>
    <w:rsid w:val="00A03111"/>
    <w:rsid w:val="00A06DC8"/>
    <w:rsid w:val="00A131D5"/>
    <w:rsid w:val="00A1430B"/>
    <w:rsid w:val="00A155E5"/>
    <w:rsid w:val="00A16C2D"/>
    <w:rsid w:val="00A311E8"/>
    <w:rsid w:val="00A41E35"/>
    <w:rsid w:val="00A42145"/>
    <w:rsid w:val="00A4583F"/>
    <w:rsid w:val="00A458FE"/>
    <w:rsid w:val="00A45E7E"/>
    <w:rsid w:val="00A51181"/>
    <w:rsid w:val="00A52CDB"/>
    <w:rsid w:val="00A55B77"/>
    <w:rsid w:val="00A55D9F"/>
    <w:rsid w:val="00A576BD"/>
    <w:rsid w:val="00A617E7"/>
    <w:rsid w:val="00A7260D"/>
    <w:rsid w:val="00A73A22"/>
    <w:rsid w:val="00A75ED1"/>
    <w:rsid w:val="00A80022"/>
    <w:rsid w:val="00A829BD"/>
    <w:rsid w:val="00A91DE8"/>
    <w:rsid w:val="00A9230A"/>
    <w:rsid w:val="00A93984"/>
    <w:rsid w:val="00A93B6E"/>
    <w:rsid w:val="00A94EE4"/>
    <w:rsid w:val="00A9709C"/>
    <w:rsid w:val="00AA217E"/>
    <w:rsid w:val="00AA7408"/>
    <w:rsid w:val="00AB008C"/>
    <w:rsid w:val="00AB14B3"/>
    <w:rsid w:val="00AC0C25"/>
    <w:rsid w:val="00AC4EAA"/>
    <w:rsid w:val="00AD2574"/>
    <w:rsid w:val="00AD379C"/>
    <w:rsid w:val="00AD413E"/>
    <w:rsid w:val="00AD533D"/>
    <w:rsid w:val="00AD7314"/>
    <w:rsid w:val="00AE33A4"/>
    <w:rsid w:val="00AE43AC"/>
    <w:rsid w:val="00AE4DE3"/>
    <w:rsid w:val="00AF020E"/>
    <w:rsid w:val="00AF04A2"/>
    <w:rsid w:val="00AF067D"/>
    <w:rsid w:val="00AF1AF8"/>
    <w:rsid w:val="00AF5232"/>
    <w:rsid w:val="00AF541C"/>
    <w:rsid w:val="00AF7263"/>
    <w:rsid w:val="00B023A4"/>
    <w:rsid w:val="00B0241D"/>
    <w:rsid w:val="00B05495"/>
    <w:rsid w:val="00B070BA"/>
    <w:rsid w:val="00B1233D"/>
    <w:rsid w:val="00B153A8"/>
    <w:rsid w:val="00B1559D"/>
    <w:rsid w:val="00B15712"/>
    <w:rsid w:val="00B17832"/>
    <w:rsid w:val="00B26009"/>
    <w:rsid w:val="00B30895"/>
    <w:rsid w:val="00B30C3F"/>
    <w:rsid w:val="00B32B1C"/>
    <w:rsid w:val="00B33D3C"/>
    <w:rsid w:val="00B349C0"/>
    <w:rsid w:val="00B3788A"/>
    <w:rsid w:val="00B420C6"/>
    <w:rsid w:val="00B45CE6"/>
    <w:rsid w:val="00B532BD"/>
    <w:rsid w:val="00B547F6"/>
    <w:rsid w:val="00B560A9"/>
    <w:rsid w:val="00B56C66"/>
    <w:rsid w:val="00B57B50"/>
    <w:rsid w:val="00B601B8"/>
    <w:rsid w:val="00B60E64"/>
    <w:rsid w:val="00B61207"/>
    <w:rsid w:val="00B742F8"/>
    <w:rsid w:val="00B763B0"/>
    <w:rsid w:val="00B76DB6"/>
    <w:rsid w:val="00B80E56"/>
    <w:rsid w:val="00B80F2A"/>
    <w:rsid w:val="00B81907"/>
    <w:rsid w:val="00B82D56"/>
    <w:rsid w:val="00B83952"/>
    <w:rsid w:val="00B83B01"/>
    <w:rsid w:val="00B8410D"/>
    <w:rsid w:val="00B90373"/>
    <w:rsid w:val="00B92056"/>
    <w:rsid w:val="00B92C67"/>
    <w:rsid w:val="00B9667D"/>
    <w:rsid w:val="00B96B2C"/>
    <w:rsid w:val="00BA0251"/>
    <w:rsid w:val="00BA1087"/>
    <w:rsid w:val="00BA12AA"/>
    <w:rsid w:val="00BA4644"/>
    <w:rsid w:val="00BA5816"/>
    <w:rsid w:val="00BA5D6E"/>
    <w:rsid w:val="00BA75E5"/>
    <w:rsid w:val="00BB07B1"/>
    <w:rsid w:val="00BB1D9E"/>
    <w:rsid w:val="00BB2073"/>
    <w:rsid w:val="00BB60C6"/>
    <w:rsid w:val="00BC0125"/>
    <w:rsid w:val="00BC1B5F"/>
    <w:rsid w:val="00BC411F"/>
    <w:rsid w:val="00BC4481"/>
    <w:rsid w:val="00BD02B2"/>
    <w:rsid w:val="00BD07D4"/>
    <w:rsid w:val="00BD2B6C"/>
    <w:rsid w:val="00BD2C94"/>
    <w:rsid w:val="00BD2E81"/>
    <w:rsid w:val="00BD396E"/>
    <w:rsid w:val="00BD4850"/>
    <w:rsid w:val="00BD6F2F"/>
    <w:rsid w:val="00BE1DF8"/>
    <w:rsid w:val="00BE237A"/>
    <w:rsid w:val="00BE2963"/>
    <w:rsid w:val="00BE49FC"/>
    <w:rsid w:val="00BF0738"/>
    <w:rsid w:val="00BF1B5F"/>
    <w:rsid w:val="00BF20B6"/>
    <w:rsid w:val="00BF23B2"/>
    <w:rsid w:val="00BF556B"/>
    <w:rsid w:val="00BF5DA6"/>
    <w:rsid w:val="00BF6CA0"/>
    <w:rsid w:val="00C0290A"/>
    <w:rsid w:val="00C02ED4"/>
    <w:rsid w:val="00C05DBC"/>
    <w:rsid w:val="00C06C77"/>
    <w:rsid w:val="00C07963"/>
    <w:rsid w:val="00C07C52"/>
    <w:rsid w:val="00C1188B"/>
    <w:rsid w:val="00C11957"/>
    <w:rsid w:val="00C12409"/>
    <w:rsid w:val="00C129FC"/>
    <w:rsid w:val="00C1586C"/>
    <w:rsid w:val="00C2255B"/>
    <w:rsid w:val="00C23AA8"/>
    <w:rsid w:val="00C24035"/>
    <w:rsid w:val="00C24983"/>
    <w:rsid w:val="00C24D7B"/>
    <w:rsid w:val="00C25A0F"/>
    <w:rsid w:val="00C25EFC"/>
    <w:rsid w:val="00C25F7B"/>
    <w:rsid w:val="00C305E3"/>
    <w:rsid w:val="00C30E18"/>
    <w:rsid w:val="00C311D7"/>
    <w:rsid w:val="00C36E18"/>
    <w:rsid w:val="00C4042C"/>
    <w:rsid w:val="00C404E0"/>
    <w:rsid w:val="00C42590"/>
    <w:rsid w:val="00C440D0"/>
    <w:rsid w:val="00C469A6"/>
    <w:rsid w:val="00C475BA"/>
    <w:rsid w:val="00C510C9"/>
    <w:rsid w:val="00C5281A"/>
    <w:rsid w:val="00C54D64"/>
    <w:rsid w:val="00C63705"/>
    <w:rsid w:val="00C65394"/>
    <w:rsid w:val="00C668F2"/>
    <w:rsid w:val="00C70C21"/>
    <w:rsid w:val="00C72932"/>
    <w:rsid w:val="00C7321C"/>
    <w:rsid w:val="00C814F6"/>
    <w:rsid w:val="00C81917"/>
    <w:rsid w:val="00C84240"/>
    <w:rsid w:val="00C87928"/>
    <w:rsid w:val="00C92B1C"/>
    <w:rsid w:val="00C9472A"/>
    <w:rsid w:val="00C94BC1"/>
    <w:rsid w:val="00CA14FD"/>
    <w:rsid w:val="00CA17F0"/>
    <w:rsid w:val="00CA3D4E"/>
    <w:rsid w:val="00CA75BB"/>
    <w:rsid w:val="00CA777C"/>
    <w:rsid w:val="00CB13F0"/>
    <w:rsid w:val="00CB1D74"/>
    <w:rsid w:val="00CB28A5"/>
    <w:rsid w:val="00CB2E7F"/>
    <w:rsid w:val="00CB3D0E"/>
    <w:rsid w:val="00CB4B4A"/>
    <w:rsid w:val="00CB5628"/>
    <w:rsid w:val="00CB59F1"/>
    <w:rsid w:val="00CB7660"/>
    <w:rsid w:val="00CC3981"/>
    <w:rsid w:val="00CC655E"/>
    <w:rsid w:val="00CD2528"/>
    <w:rsid w:val="00CD2C98"/>
    <w:rsid w:val="00CD3602"/>
    <w:rsid w:val="00CD52E5"/>
    <w:rsid w:val="00CD6309"/>
    <w:rsid w:val="00CD71DE"/>
    <w:rsid w:val="00CE1CCA"/>
    <w:rsid w:val="00CE1D0E"/>
    <w:rsid w:val="00CE54CF"/>
    <w:rsid w:val="00CE6A6B"/>
    <w:rsid w:val="00CE7CD9"/>
    <w:rsid w:val="00CF0E25"/>
    <w:rsid w:val="00CF16D8"/>
    <w:rsid w:val="00CF22D2"/>
    <w:rsid w:val="00CF6E49"/>
    <w:rsid w:val="00CF742D"/>
    <w:rsid w:val="00CF7519"/>
    <w:rsid w:val="00D02748"/>
    <w:rsid w:val="00D04D4E"/>
    <w:rsid w:val="00D06384"/>
    <w:rsid w:val="00D0728C"/>
    <w:rsid w:val="00D124D1"/>
    <w:rsid w:val="00D1696B"/>
    <w:rsid w:val="00D16CF4"/>
    <w:rsid w:val="00D20091"/>
    <w:rsid w:val="00D21CE8"/>
    <w:rsid w:val="00D22814"/>
    <w:rsid w:val="00D2401E"/>
    <w:rsid w:val="00D25E29"/>
    <w:rsid w:val="00D32C8E"/>
    <w:rsid w:val="00D35EE5"/>
    <w:rsid w:val="00D360E5"/>
    <w:rsid w:val="00D36DB0"/>
    <w:rsid w:val="00D40336"/>
    <w:rsid w:val="00D42719"/>
    <w:rsid w:val="00D4505D"/>
    <w:rsid w:val="00D456A5"/>
    <w:rsid w:val="00D46BBB"/>
    <w:rsid w:val="00D46CD4"/>
    <w:rsid w:val="00D51375"/>
    <w:rsid w:val="00D56C66"/>
    <w:rsid w:val="00D613D7"/>
    <w:rsid w:val="00D63104"/>
    <w:rsid w:val="00D63499"/>
    <w:rsid w:val="00D66238"/>
    <w:rsid w:val="00D66B8B"/>
    <w:rsid w:val="00D70830"/>
    <w:rsid w:val="00D71309"/>
    <w:rsid w:val="00D71CCD"/>
    <w:rsid w:val="00D73397"/>
    <w:rsid w:val="00D73ABE"/>
    <w:rsid w:val="00D826C5"/>
    <w:rsid w:val="00D828C0"/>
    <w:rsid w:val="00D83A7D"/>
    <w:rsid w:val="00D85A1F"/>
    <w:rsid w:val="00D87400"/>
    <w:rsid w:val="00D91343"/>
    <w:rsid w:val="00D94A67"/>
    <w:rsid w:val="00D94C55"/>
    <w:rsid w:val="00D95098"/>
    <w:rsid w:val="00D960E0"/>
    <w:rsid w:val="00DA14B1"/>
    <w:rsid w:val="00DA1679"/>
    <w:rsid w:val="00DA1FFC"/>
    <w:rsid w:val="00DA280D"/>
    <w:rsid w:val="00DA61BF"/>
    <w:rsid w:val="00DA66DB"/>
    <w:rsid w:val="00DB0E11"/>
    <w:rsid w:val="00DB224B"/>
    <w:rsid w:val="00DB4132"/>
    <w:rsid w:val="00DC025A"/>
    <w:rsid w:val="00DC4656"/>
    <w:rsid w:val="00DC56D3"/>
    <w:rsid w:val="00DC5E58"/>
    <w:rsid w:val="00DC774A"/>
    <w:rsid w:val="00DD1516"/>
    <w:rsid w:val="00DD1CD0"/>
    <w:rsid w:val="00DD2E51"/>
    <w:rsid w:val="00DD4B21"/>
    <w:rsid w:val="00DD5513"/>
    <w:rsid w:val="00DE0BFA"/>
    <w:rsid w:val="00DE1231"/>
    <w:rsid w:val="00DE12E2"/>
    <w:rsid w:val="00DE1E16"/>
    <w:rsid w:val="00DE2762"/>
    <w:rsid w:val="00DE32D1"/>
    <w:rsid w:val="00DE39BC"/>
    <w:rsid w:val="00DF1336"/>
    <w:rsid w:val="00DF4621"/>
    <w:rsid w:val="00DF6BFB"/>
    <w:rsid w:val="00DF7BC1"/>
    <w:rsid w:val="00E00702"/>
    <w:rsid w:val="00E03A75"/>
    <w:rsid w:val="00E04340"/>
    <w:rsid w:val="00E04B62"/>
    <w:rsid w:val="00E05221"/>
    <w:rsid w:val="00E07939"/>
    <w:rsid w:val="00E10060"/>
    <w:rsid w:val="00E102EE"/>
    <w:rsid w:val="00E106AD"/>
    <w:rsid w:val="00E1318C"/>
    <w:rsid w:val="00E134E7"/>
    <w:rsid w:val="00E16718"/>
    <w:rsid w:val="00E23AD9"/>
    <w:rsid w:val="00E24A81"/>
    <w:rsid w:val="00E24CF0"/>
    <w:rsid w:val="00E30034"/>
    <w:rsid w:val="00E3096F"/>
    <w:rsid w:val="00E31952"/>
    <w:rsid w:val="00E32521"/>
    <w:rsid w:val="00E32A7E"/>
    <w:rsid w:val="00E3698C"/>
    <w:rsid w:val="00E374DD"/>
    <w:rsid w:val="00E42BA9"/>
    <w:rsid w:val="00E43766"/>
    <w:rsid w:val="00E4495F"/>
    <w:rsid w:val="00E44B21"/>
    <w:rsid w:val="00E45B8C"/>
    <w:rsid w:val="00E475FF"/>
    <w:rsid w:val="00E516D6"/>
    <w:rsid w:val="00E55EF9"/>
    <w:rsid w:val="00E568EB"/>
    <w:rsid w:val="00E5793C"/>
    <w:rsid w:val="00E6451D"/>
    <w:rsid w:val="00E65285"/>
    <w:rsid w:val="00E710D2"/>
    <w:rsid w:val="00E7742C"/>
    <w:rsid w:val="00E77A23"/>
    <w:rsid w:val="00E80A81"/>
    <w:rsid w:val="00E80FD0"/>
    <w:rsid w:val="00E813AA"/>
    <w:rsid w:val="00E81673"/>
    <w:rsid w:val="00E82159"/>
    <w:rsid w:val="00E84458"/>
    <w:rsid w:val="00E858D9"/>
    <w:rsid w:val="00E868AA"/>
    <w:rsid w:val="00E90777"/>
    <w:rsid w:val="00E91E45"/>
    <w:rsid w:val="00E91F99"/>
    <w:rsid w:val="00E92082"/>
    <w:rsid w:val="00E94A46"/>
    <w:rsid w:val="00EA1E8C"/>
    <w:rsid w:val="00EA3FC8"/>
    <w:rsid w:val="00EA57CB"/>
    <w:rsid w:val="00EB197B"/>
    <w:rsid w:val="00EB6203"/>
    <w:rsid w:val="00EB79A9"/>
    <w:rsid w:val="00EC1827"/>
    <w:rsid w:val="00EC436B"/>
    <w:rsid w:val="00EC76AA"/>
    <w:rsid w:val="00ED148B"/>
    <w:rsid w:val="00ED1705"/>
    <w:rsid w:val="00ED3B27"/>
    <w:rsid w:val="00ED3E6B"/>
    <w:rsid w:val="00EE02DF"/>
    <w:rsid w:val="00EE1D59"/>
    <w:rsid w:val="00EE3D02"/>
    <w:rsid w:val="00EE4120"/>
    <w:rsid w:val="00EE6C44"/>
    <w:rsid w:val="00EF03D8"/>
    <w:rsid w:val="00EF2E8F"/>
    <w:rsid w:val="00EF46AB"/>
    <w:rsid w:val="00EF47CB"/>
    <w:rsid w:val="00EF7E97"/>
    <w:rsid w:val="00F0055A"/>
    <w:rsid w:val="00F0292B"/>
    <w:rsid w:val="00F02F70"/>
    <w:rsid w:val="00F12ABB"/>
    <w:rsid w:val="00F12FFD"/>
    <w:rsid w:val="00F2335D"/>
    <w:rsid w:val="00F32B11"/>
    <w:rsid w:val="00F35D89"/>
    <w:rsid w:val="00F3753A"/>
    <w:rsid w:val="00F41422"/>
    <w:rsid w:val="00F41E9A"/>
    <w:rsid w:val="00F42D9A"/>
    <w:rsid w:val="00F43DBE"/>
    <w:rsid w:val="00F467DD"/>
    <w:rsid w:val="00F50F43"/>
    <w:rsid w:val="00F551E9"/>
    <w:rsid w:val="00F60D08"/>
    <w:rsid w:val="00F61A0E"/>
    <w:rsid w:val="00F663E7"/>
    <w:rsid w:val="00F66EEB"/>
    <w:rsid w:val="00F67956"/>
    <w:rsid w:val="00F70386"/>
    <w:rsid w:val="00F72F37"/>
    <w:rsid w:val="00F743BE"/>
    <w:rsid w:val="00F767A6"/>
    <w:rsid w:val="00F76DEE"/>
    <w:rsid w:val="00F81037"/>
    <w:rsid w:val="00F81F9C"/>
    <w:rsid w:val="00F86081"/>
    <w:rsid w:val="00F86D6E"/>
    <w:rsid w:val="00F87E38"/>
    <w:rsid w:val="00F901C5"/>
    <w:rsid w:val="00F92A9F"/>
    <w:rsid w:val="00F95D87"/>
    <w:rsid w:val="00F97AD5"/>
    <w:rsid w:val="00FA0522"/>
    <w:rsid w:val="00FA0F67"/>
    <w:rsid w:val="00FA19FC"/>
    <w:rsid w:val="00FA1AEC"/>
    <w:rsid w:val="00FA50B4"/>
    <w:rsid w:val="00FA71DD"/>
    <w:rsid w:val="00FA721B"/>
    <w:rsid w:val="00FB1CCB"/>
    <w:rsid w:val="00FB46BE"/>
    <w:rsid w:val="00FB5A4E"/>
    <w:rsid w:val="00FB6678"/>
    <w:rsid w:val="00FB6F3E"/>
    <w:rsid w:val="00FB7003"/>
    <w:rsid w:val="00FC0534"/>
    <w:rsid w:val="00FC4201"/>
    <w:rsid w:val="00FC6C41"/>
    <w:rsid w:val="00FD15F5"/>
    <w:rsid w:val="00FD5A1D"/>
    <w:rsid w:val="00FD6510"/>
    <w:rsid w:val="00FD6925"/>
    <w:rsid w:val="00FD76A9"/>
    <w:rsid w:val="00FE0547"/>
    <w:rsid w:val="00FE0C11"/>
    <w:rsid w:val="00FE21FC"/>
    <w:rsid w:val="00FE3216"/>
    <w:rsid w:val="00FE5362"/>
    <w:rsid w:val="00FE64A1"/>
    <w:rsid w:val="00FF1251"/>
    <w:rsid w:val="00FF1BC1"/>
    <w:rsid w:val="00FF1F2E"/>
    <w:rsid w:val="00FF647A"/>
    <w:rsid w:val="00FF7C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9260B6"/>
    <w:rPr>
      <w:rFonts w:ascii="Arial" w:eastAsia="Calibri" w:hAnsi="Arial"/>
      <w:sz w:val="22"/>
      <w:szCs w:val="22"/>
    </w:rPr>
  </w:style>
  <w:style w:type="paragraph" w:styleId="berschrift1">
    <w:name w:val="heading 1"/>
    <w:basedOn w:val="Standard"/>
    <w:next w:val="Standard"/>
    <w:link w:val="berschrift1Zchn"/>
    <w:uiPriority w:val="9"/>
    <w:qFormat/>
    <w:rsid w:val="00B153A8"/>
    <w:pPr>
      <w:keepNext/>
      <w:keepLines/>
      <w:spacing w:before="240"/>
      <w:jc w:val="both"/>
      <w:outlineLvl w:val="0"/>
    </w:pPr>
    <w:rPr>
      <w:rFonts w:eastAsiaTheme="majorEastAsia" w:cstheme="majorBidi"/>
      <w:sz w:val="24"/>
      <w:szCs w:val="32"/>
    </w:rPr>
  </w:style>
  <w:style w:type="paragraph" w:styleId="berschrift2">
    <w:name w:val="heading 2"/>
    <w:basedOn w:val="Standard"/>
    <w:next w:val="Standard"/>
    <w:link w:val="berschrift2Zchn"/>
    <w:uiPriority w:val="9"/>
    <w:qFormat/>
    <w:rsid w:val="00B153A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qFormat/>
    <w:rsid w:val="00B153A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rsid w:val="00B153A8"/>
    <w:rPr>
      <w:rFonts w:ascii="Arial" w:hAnsi="Arial"/>
    </w:rPr>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basedOn w:val="Absatz-Standardschriftart"/>
    <w:link w:val="berschrift2"/>
    <w:uiPriority w:val="9"/>
    <w:rsid w:val="00B153A8"/>
    <w:rPr>
      <w:rFonts w:asciiTheme="majorHAnsi" w:eastAsiaTheme="majorEastAsia" w:hAnsiTheme="majorHAnsi" w:cstheme="majorBidi"/>
      <w:color w:val="2E74B5" w:themeColor="accent1" w:themeShade="BF"/>
      <w:sz w:val="26"/>
      <w:szCs w:val="26"/>
    </w:rPr>
  </w:style>
  <w:style w:type="character" w:customStyle="1" w:styleId="KopfzeileZchn">
    <w:name w:val="Kopfzeile Zchn"/>
    <w:basedOn w:val="Absatz-Standardschriftart"/>
    <w:link w:val="Kopfzeile"/>
    <w:uiPriority w:val="99"/>
    <w:rsid w:val="00B153A8"/>
    <w:rPr>
      <w:rFonts w:ascii="Arial" w:eastAsia="Calibri" w:hAnsi="Arial"/>
      <w:sz w:val="22"/>
      <w:szCs w:val="22"/>
    </w:rPr>
  </w:style>
  <w:style w:type="character" w:customStyle="1" w:styleId="FuzeileZchn">
    <w:name w:val="Fußzeile Zchn"/>
    <w:basedOn w:val="Absatz-Standardschriftart"/>
    <w:link w:val="Fuzeile"/>
    <w:rsid w:val="00B153A8"/>
    <w:rPr>
      <w:rFonts w:ascii="Arial" w:eastAsia="Calibri" w:hAnsi="Arial"/>
      <w:sz w:val="22"/>
      <w:szCs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rPr>
      <w:rFonts w:ascii="Tahoma" w:hAnsi="Tahoma" w:cs="Tahoma"/>
      <w:sz w:val="16"/>
      <w:szCs w:val="16"/>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basedOn w:val="Absatz-Standardschriftart"/>
    <w:link w:val="Kommentartext"/>
    <w:uiPriority w:val="99"/>
    <w:rsid w:val="00B153A8"/>
    <w:rPr>
      <w:rFonts w:ascii="Arial" w:eastAsia="Calibri" w:hAnsi="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pPr>
      <w:spacing w:after="120"/>
      <w:jc w:val="both"/>
    </w:pPr>
    <w:rPr>
      <w:rFonts w:ascii="Times New Roman" w:hAnsi="Times New Roman"/>
      <w:sz w:val="24"/>
      <w:szCs w:val="20"/>
    </w:rPr>
  </w:style>
  <w:style w:type="paragraph" w:styleId="Liste">
    <w:name w:val="List"/>
    <w:basedOn w:val="Textkrpe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link w:val="FuzeileZchn"/>
    <w:rsid w:val="00B153A8"/>
    <w:pPr>
      <w:tabs>
        <w:tab w:val="center" w:pos="4536"/>
        <w:tab w:val="right" w:pos="9072"/>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szCs w:val="20"/>
    </w:rPr>
  </w:style>
  <w:style w:type="paragraph" w:customStyle="1" w:styleId="Textkrper-Einzug31">
    <w:name w:val="Textkörper-Einzug 31"/>
    <w:basedOn w:val="Standard"/>
    <w:pPr>
      <w:tabs>
        <w:tab w:val="left" w:pos="1985"/>
      </w:tabs>
      <w:ind w:left="1985" w:hanging="1276"/>
      <w:jc w:val="both"/>
    </w:pPr>
    <w:rPr>
      <w:szCs w:val="20"/>
    </w:rPr>
  </w:style>
  <w:style w:type="paragraph" w:customStyle="1" w:styleId="Kommentartext1">
    <w:name w:val="Kommentartext1"/>
    <w:basedOn w:val="Standard"/>
    <w:rPr>
      <w:sz w:val="20"/>
      <w:szCs w:val="20"/>
      <w:lang w:val="x-none"/>
    </w:rPr>
  </w:style>
  <w:style w:type="paragraph" w:styleId="Kommentarthema">
    <w:name w:val="annotation subject"/>
    <w:basedOn w:val="Kommentartext"/>
    <w:next w:val="Kommentartext"/>
    <w:link w:val="KommentarthemaZchn"/>
    <w:uiPriority w:val="99"/>
    <w:rsid w:val="00B153A8"/>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B153A8"/>
    <w:pPr>
      <w:tabs>
        <w:tab w:val="center" w:pos="4536"/>
        <w:tab w:val="right" w:pos="9072"/>
      </w:tabs>
    </w:p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rPr>
      <w:rFonts w:ascii="Tahoma" w:hAnsi="Tahoma"/>
      <w:sz w:val="16"/>
      <w:szCs w:val="16"/>
      <w:lang w:val="x-none"/>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hAnsi="Times New Roman"/>
      <w:sz w:val="24"/>
      <w:szCs w:val="24"/>
    </w:rPr>
  </w:style>
  <w:style w:type="paragraph" w:customStyle="1" w:styleId="Pa28">
    <w:name w:val="Pa28"/>
    <w:basedOn w:val="Standard"/>
    <w:next w:val="Standard"/>
    <w:pPr>
      <w:autoSpaceDE w:val="0"/>
      <w:spacing w:line="211" w:lineRule="atLeast"/>
    </w:pPr>
    <w:rPr>
      <w:rFonts w:ascii="Times New Roman" w:hAnsi="Times New Roman"/>
      <w:sz w:val="24"/>
      <w:szCs w:val="24"/>
    </w:rPr>
  </w:style>
  <w:style w:type="paragraph" w:customStyle="1" w:styleId="Pa12">
    <w:name w:val="Pa12"/>
    <w:basedOn w:val="Standard"/>
    <w:next w:val="Standard"/>
    <w:pPr>
      <w:autoSpaceDE w:val="0"/>
      <w:spacing w:line="211" w:lineRule="atLeast"/>
    </w:pPr>
    <w:rPr>
      <w:rFonts w:ascii="Times New Roman" w:hAnsi="Times New Roman"/>
      <w:sz w:val="24"/>
      <w:szCs w:val="24"/>
    </w:rPr>
  </w:style>
  <w:style w:type="paragraph" w:customStyle="1" w:styleId="Pa20">
    <w:name w:val="Pa20"/>
    <w:basedOn w:val="Standard"/>
    <w:next w:val="Standard"/>
    <w:pPr>
      <w:autoSpaceDE w:val="0"/>
      <w:spacing w:line="211" w:lineRule="atLeast"/>
    </w:pPr>
    <w:rPr>
      <w:rFonts w:ascii="Times New Roman" w:hAnsi="Times New Roman"/>
      <w:sz w:val="24"/>
      <w:szCs w:val="24"/>
    </w:rPr>
  </w:style>
  <w:style w:type="paragraph" w:customStyle="1" w:styleId="Pa29">
    <w:name w:val="Pa29"/>
    <w:basedOn w:val="Standard"/>
    <w:next w:val="Standard"/>
    <w:pPr>
      <w:autoSpaceDE w:val="0"/>
      <w:spacing w:line="211" w:lineRule="atLeast"/>
    </w:pPr>
    <w:rPr>
      <w:rFonts w:ascii="Times New Roman" w:hAnsi="Times New Roman"/>
      <w:sz w:val="24"/>
      <w:szCs w:val="24"/>
    </w:rPr>
  </w:style>
  <w:style w:type="paragraph" w:customStyle="1" w:styleId="Pa30">
    <w:name w:val="Pa30"/>
    <w:basedOn w:val="Standard"/>
    <w:next w:val="Standard"/>
    <w:pPr>
      <w:autoSpaceDE w:val="0"/>
      <w:spacing w:line="211" w:lineRule="atLeast"/>
    </w:pPr>
    <w:rPr>
      <w:rFonts w:ascii="Times New Roman" w:hAnsi="Times New Roman"/>
      <w:sz w:val="24"/>
      <w:szCs w:val="24"/>
    </w:rPr>
  </w:style>
  <w:style w:type="paragraph" w:customStyle="1" w:styleId="Pa16">
    <w:name w:val="Pa16"/>
    <w:basedOn w:val="Standard"/>
    <w:next w:val="Standard"/>
    <w:pPr>
      <w:autoSpaceDE w:val="0"/>
      <w:spacing w:line="211" w:lineRule="atLeast"/>
    </w:pPr>
    <w:rPr>
      <w:rFonts w:ascii="Times New Roman" w:hAnsi="Times New Roman"/>
      <w:sz w:val="24"/>
      <w:szCs w:val="24"/>
    </w:rPr>
  </w:style>
  <w:style w:type="paragraph" w:customStyle="1" w:styleId="AufzhlungZahl">
    <w:name w:val="Aufzählung (Zahl)"/>
    <w:basedOn w:val="Standard"/>
    <w:pPr>
      <w:numPr>
        <w:numId w:val="1"/>
      </w:numPr>
      <w:spacing w:before="240" w:line="360" w:lineRule="auto"/>
      <w:jc w:val="both"/>
    </w:p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rsid w:val="00B153A8"/>
    <w:pPr>
      <w:ind w:left="720"/>
      <w:contextualSpacing/>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sz w:val="18"/>
      <w:lang w:eastAsia="en-US"/>
    </w:rPr>
  </w:style>
  <w:style w:type="character" w:styleId="Kommentarzeichen">
    <w:name w:val="annotation reference"/>
    <w:basedOn w:val="Absatz-Standardschriftart"/>
    <w:uiPriority w:val="99"/>
    <w:semiHidden/>
    <w:rsid w:val="00B153A8"/>
    <w:rPr>
      <w:sz w:val="16"/>
      <w:szCs w:val="16"/>
    </w:rPr>
  </w:style>
  <w:style w:type="paragraph" w:styleId="Kommentartext">
    <w:name w:val="annotation text"/>
    <w:basedOn w:val="Standard"/>
    <w:link w:val="KommentartextZchn"/>
    <w:uiPriority w:val="99"/>
    <w:rsid w:val="00B153A8"/>
    <w:rPr>
      <w:sz w:val="20"/>
      <w:szCs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basedOn w:val="Absatz-Standardschriftart"/>
    <w:link w:val="berschrift3"/>
    <w:uiPriority w:val="9"/>
    <w:semiHidden/>
    <w:rsid w:val="00B153A8"/>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B153A8"/>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sz w:val="22"/>
      <w:szCs w:val="22"/>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character" w:customStyle="1" w:styleId="berschrift1Zchn">
    <w:name w:val="Überschrift 1 Zchn"/>
    <w:basedOn w:val="Absatz-Standardschriftart"/>
    <w:link w:val="berschrift1"/>
    <w:uiPriority w:val="9"/>
    <w:rsid w:val="00B153A8"/>
    <w:rPr>
      <w:rFonts w:ascii="Arial" w:eastAsiaTheme="majorEastAsia" w:hAnsi="Arial" w:cstheme="majorBidi"/>
      <w:sz w:val="24"/>
      <w:szCs w:val="32"/>
    </w:rPr>
  </w:style>
  <w:style w:type="paragraph" w:customStyle="1" w:styleId="UntertitelzuTitel1">
    <w:name w:val="Untertitel zu Titel 1"/>
    <w:basedOn w:val="Titel"/>
    <w:link w:val="UntertitelzuTitel1Zchn"/>
    <w:qFormat/>
    <w:rsid w:val="00D94C55"/>
    <w:pPr>
      <w:spacing w:after="240"/>
      <w:contextualSpacing w:val="0"/>
      <w:outlineLvl w:val="0"/>
    </w:pPr>
    <w:rPr>
      <w:rFonts w:ascii="Verdana" w:eastAsia="Times New Roman" w:hAnsi="Verdana" w:cs="Times New Roman"/>
      <w:bCs/>
      <w:color w:val="00804F"/>
      <w:spacing w:val="0"/>
      <w:sz w:val="20"/>
      <w:szCs w:val="32"/>
    </w:rPr>
  </w:style>
  <w:style w:type="character" w:customStyle="1" w:styleId="UntertitelzuTitel1Zchn">
    <w:name w:val="Untertitel zu Titel 1 Zchn"/>
    <w:basedOn w:val="Absatz-Standardschriftart"/>
    <w:link w:val="UntertitelzuTitel1"/>
    <w:rsid w:val="00D94C55"/>
    <w:rPr>
      <w:rFonts w:ascii="Verdana" w:hAnsi="Verdana"/>
      <w:bCs/>
      <w:color w:val="00804F"/>
      <w:kern w:val="28"/>
      <w:szCs w:val="32"/>
    </w:rPr>
  </w:style>
  <w:style w:type="paragraph" w:styleId="Titel">
    <w:name w:val="Title"/>
    <w:basedOn w:val="Standard"/>
    <w:next w:val="Standard"/>
    <w:link w:val="TitelZchn"/>
    <w:uiPriority w:val="10"/>
    <w:qFormat/>
    <w:rsid w:val="00D94C55"/>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94C55"/>
    <w:rPr>
      <w:rFonts w:asciiTheme="majorHAnsi" w:eastAsiaTheme="majorEastAsia" w:hAnsiTheme="majorHAnsi" w:cstheme="majorBidi"/>
      <w:spacing w:val="-10"/>
      <w:kern w:val="28"/>
      <w:sz w:val="56"/>
      <w:szCs w:val="56"/>
      <w:lang w:eastAsia="ar-SA"/>
    </w:rPr>
  </w:style>
  <w:style w:type="paragraph" w:customStyle="1" w:styleId="BriefStandardtextFPS">
    <w:name w:val="Brief_Standardtext_FPS"/>
    <w:basedOn w:val="Standard"/>
    <w:link w:val="BriefStandardtextFPSZchn"/>
    <w:qFormat/>
    <w:rsid w:val="00B153A8"/>
    <w:pPr>
      <w:spacing w:before="100" w:after="120" w:line="312" w:lineRule="auto"/>
      <w:jc w:val="both"/>
    </w:pPr>
    <w:rPr>
      <w:sz w:val="20"/>
    </w:rPr>
  </w:style>
  <w:style w:type="paragraph" w:customStyle="1" w:styleId="BriefBullet1FPS">
    <w:name w:val="Brief_Bullet 1_FPS"/>
    <w:basedOn w:val="BriefStandardtextFPS"/>
    <w:link w:val="BriefBullet1FPSZchn"/>
    <w:qFormat/>
    <w:rsid w:val="00B153A8"/>
    <w:pPr>
      <w:numPr>
        <w:numId w:val="7"/>
      </w:numPr>
      <w:tabs>
        <w:tab w:val="left" w:pos="1134"/>
      </w:tabs>
      <w:spacing w:line="276" w:lineRule="auto"/>
    </w:pPr>
  </w:style>
  <w:style w:type="paragraph" w:customStyle="1" w:styleId="BriefBullet2FPS">
    <w:name w:val="Brief_Bullet 2_FPS"/>
    <w:basedOn w:val="BriefBullet1FPS"/>
    <w:link w:val="BriefBullet2FPSZchn"/>
    <w:qFormat/>
    <w:rsid w:val="00B153A8"/>
    <w:pPr>
      <w:numPr>
        <w:numId w:val="5"/>
      </w:numPr>
      <w:tabs>
        <w:tab w:val="clear" w:pos="1134"/>
      </w:tabs>
      <w:ind w:left="1701" w:hanging="567"/>
    </w:pPr>
  </w:style>
  <w:style w:type="paragraph" w:customStyle="1" w:styleId="Brief1FPS">
    <w:name w:val="Brief_Ü1_FPS"/>
    <w:basedOn w:val="Listenabsatz"/>
    <w:next w:val="BriefStandardtextFPS"/>
    <w:link w:val="Brief1FPSZchn"/>
    <w:qFormat/>
    <w:rsid w:val="00B153A8"/>
    <w:pPr>
      <w:keepNext/>
      <w:numPr>
        <w:numId w:val="6"/>
      </w:numPr>
      <w:suppressAutoHyphens/>
      <w:spacing w:before="300" w:after="200" w:line="360" w:lineRule="auto"/>
      <w:ind w:left="567" w:hanging="567"/>
      <w:contextualSpacing w:val="0"/>
      <w:jc w:val="both"/>
      <w:outlineLvl w:val="0"/>
    </w:pPr>
    <w:rPr>
      <w:rFonts w:eastAsiaTheme="majorEastAsia" w:cstheme="majorBidi"/>
      <w:b/>
      <w:color w:val="000000" w:themeColor="text1"/>
      <w:szCs w:val="32"/>
    </w:rPr>
  </w:style>
  <w:style w:type="character" w:customStyle="1" w:styleId="Brief1FPSZchn">
    <w:name w:val="Brief_Ü1_FPS Zchn"/>
    <w:basedOn w:val="Absatz-Standardschriftart"/>
    <w:link w:val="Brief1FPS"/>
    <w:rsid w:val="00B153A8"/>
    <w:rPr>
      <w:rFonts w:ascii="Arial" w:eastAsiaTheme="majorEastAsia" w:hAnsi="Arial" w:cstheme="majorBidi"/>
      <w:b/>
      <w:color w:val="000000" w:themeColor="text1"/>
      <w:sz w:val="22"/>
      <w:szCs w:val="32"/>
    </w:rPr>
  </w:style>
  <w:style w:type="paragraph" w:customStyle="1" w:styleId="Brief2FPS">
    <w:name w:val="Brief_Ü2_FPS"/>
    <w:basedOn w:val="Brief1FPS"/>
    <w:next w:val="BriefStandardtextFPS"/>
    <w:link w:val="Brief2FPSZchn"/>
    <w:qFormat/>
    <w:rsid w:val="00B153A8"/>
    <w:pPr>
      <w:numPr>
        <w:ilvl w:val="1"/>
      </w:numPr>
      <w:tabs>
        <w:tab w:val="left" w:pos="851"/>
      </w:tabs>
      <w:ind w:left="851" w:hanging="851"/>
      <w:outlineLvl w:val="1"/>
    </w:pPr>
  </w:style>
  <w:style w:type="paragraph" w:customStyle="1" w:styleId="Brief3FPS">
    <w:name w:val="Brief_Ü3_FPS"/>
    <w:basedOn w:val="Brief2FPS"/>
    <w:next w:val="BriefStandardtextFPS"/>
    <w:link w:val="Brief3FPSZchn"/>
    <w:qFormat/>
    <w:rsid w:val="00B153A8"/>
    <w:pPr>
      <w:numPr>
        <w:ilvl w:val="2"/>
      </w:numPr>
      <w:tabs>
        <w:tab w:val="clear" w:pos="851"/>
        <w:tab w:val="left" w:pos="1134"/>
      </w:tabs>
      <w:spacing w:before="200"/>
      <w:ind w:left="1134" w:hanging="1134"/>
      <w:outlineLvl w:val="2"/>
    </w:pPr>
  </w:style>
  <w:style w:type="character" w:customStyle="1" w:styleId="Brief2FPSZchn">
    <w:name w:val="Brief_Ü2_FPS Zchn"/>
    <w:basedOn w:val="Brief1FPSZchn"/>
    <w:link w:val="Brief2FPS"/>
    <w:rsid w:val="00B153A8"/>
    <w:rPr>
      <w:rFonts w:ascii="Arial" w:eastAsiaTheme="majorEastAsia" w:hAnsi="Arial" w:cstheme="majorBidi"/>
      <w:b/>
      <w:color w:val="000000" w:themeColor="text1"/>
      <w:sz w:val="22"/>
      <w:szCs w:val="32"/>
    </w:rPr>
  </w:style>
  <w:style w:type="character" w:customStyle="1" w:styleId="Brief3FPSZchn">
    <w:name w:val="Brief_Ü3_FPS Zchn"/>
    <w:basedOn w:val="Brief2FPSZchn"/>
    <w:link w:val="Brief3FPS"/>
    <w:rsid w:val="00B153A8"/>
    <w:rPr>
      <w:rFonts w:ascii="Arial" w:eastAsiaTheme="majorEastAsia" w:hAnsi="Arial" w:cstheme="majorBidi"/>
      <w:b/>
      <w:color w:val="000000" w:themeColor="text1"/>
      <w:sz w:val="22"/>
      <w:szCs w:val="32"/>
    </w:rPr>
  </w:style>
  <w:style w:type="paragraph" w:customStyle="1" w:styleId="Brief4FPS">
    <w:name w:val="Brief_Ü4_FPS"/>
    <w:basedOn w:val="Brief3FPS"/>
    <w:qFormat/>
    <w:rsid w:val="00B153A8"/>
    <w:pPr>
      <w:numPr>
        <w:ilvl w:val="3"/>
      </w:numPr>
      <w:tabs>
        <w:tab w:val="clear" w:pos="1134"/>
        <w:tab w:val="left" w:pos="1418"/>
      </w:tabs>
      <w:ind w:left="1418" w:hanging="1418"/>
      <w:outlineLvl w:val="3"/>
    </w:pPr>
  </w:style>
  <w:style w:type="paragraph" w:customStyle="1" w:styleId="Brief5FPS">
    <w:name w:val="Brief_Ü5_FPS"/>
    <w:basedOn w:val="Brief4FPS"/>
    <w:next w:val="BriefStandardtextFPS"/>
    <w:qFormat/>
    <w:rsid w:val="00B153A8"/>
    <w:pPr>
      <w:numPr>
        <w:ilvl w:val="4"/>
      </w:numPr>
      <w:tabs>
        <w:tab w:val="clear" w:pos="1418"/>
        <w:tab w:val="left" w:pos="1701"/>
      </w:tabs>
      <w:ind w:left="1701" w:hanging="1701"/>
      <w:outlineLvl w:val="4"/>
    </w:pPr>
  </w:style>
  <w:style w:type="paragraph" w:customStyle="1" w:styleId="BriefZitatFPS">
    <w:name w:val="Brief_Zitat_FPS"/>
    <w:basedOn w:val="BriefStandardtextFPS"/>
    <w:link w:val="BriefZitatFPSZchn"/>
    <w:qFormat/>
    <w:rsid w:val="00B153A8"/>
    <w:pPr>
      <w:spacing w:after="200" w:line="276" w:lineRule="auto"/>
      <w:ind w:left="567" w:right="567"/>
    </w:pPr>
    <w:rPr>
      <w:i/>
    </w:rPr>
  </w:style>
  <w:style w:type="paragraph" w:customStyle="1" w:styleId="BriefFundstelleFPS">
    <w:name w:val="Brief_Fundstelle_FPS"/>
    <w:basedOn w:val="BriefStandardtextFPS"/>
    <w:link w:val="BriefFundstelleFPSZchn"/>
    <w:qFormat/>
    <w:rsid w:val="00B153A8"/>
    <w:pPr>
      <w:spacing w:after="200" w:line="240" w:lineRule="auto"/>
    </w:pPr>
    <w:rPr>
      <w:rFonts w:ascii="Arial Narrow" w:hAnsi="Arial Narrow"/>
    </w:rPr>
  </w:style>
  <w:style w:type="character" w:customStyle="1" w:styleId="BriefStandardtextFPSZchn">
    <w:name w:val="Brief_Standardtext_FPS Zchn"/>
    <w:basedOn w:val="Absatz-Standardschriftart"/>
    <w:link w:val="BriefStandardtextFPS"/>
    <w:rsid w:val="00B153A8"/>
    <w:rPr>
      <w:rFonts w:ascii="Arial" w:eastAsia="Calibri" w:hAnsi="Arial"/>
      <w:szCs w:val="22"/>
    </w:rPr>
  </w:style>
  <w:style w:type="character" w:customStyle="1" w:styleId="BriefZitatFPSZchn">
    <w:name w:val="Brief_Zitat_FPS Zchn"/>
    <w:basedOn w:val="BriefStandardtextFPSZchn"/>
    <w:link w:val="BriefZitatFPS"/>
    <w:rsid w:val="00B153A8"/>
    <w:rPr>
      <w:rFonts w:ascii="Arial" w:eastAsia="Calibri" w:hAnsi="Arial"/>
      <w:i/>
      <w:szCs w:val="22"/>
    </w:rPr>
  </w:style>
  <w:style w:type="character" w:customStyle="1" w:styleId="BriefFundstelleFPSZchn">
    <w:name w:val="Brief_Fundstelle_FPS Zchn"/>
    <w:basedOn w:val="BriefStandardtextFPSZchn"/>
    <w:link w:val="BriefFundstelleFPS"/>
    <w:rsid w:val="00B153A8"/>
    <w:rPr>
      <w:rFonts w:ascii="Arial Narrow" w:eastAsia="Calibri" w:hAnsi="Arial Narrow"/>
      <w:szCs w:val="22"/>
    </w:rPr>
  </w:style>
  <w:style w:type="paragraph" w:styleId="Funotentext">
    <w:name w:val="footnote text"/>
    <w:basedOn w:val="Standard"/>
    <w:link w:val="FunotentextZchn"/>
    <w:uiPriority w:val="99"/>
    <w:semiHidden/>
    <w:rsid w:val="00B153A8"/>
    <w:rPr>
      <w:sz w:val="20"/>
      <w:szCs w:val="20"/>
    </w:rPr>
  </w:style>
  <w:style w:type="character" w:customStyle="1" w:styleId="FunotentextZchn">
    <w:name w:val="Fußnotentext Zchn"/>
    <w:basedOn w:val="Absatz-Standardschriftart"/>
    <w:link w:val="Funotentext"/>
    <w:uiPriority w:val="99"/>
    <w:semiHidden/>
    <w:rsid w:val="00B153A8"/>
    <w:rPr>
      <w:rFonts w:ascii="Arial" w:eastAsia="Calibri" w:hAnsi="Arial"/>
    </w:rPr>
  </w:style>
  <w:style w:type="character" w:styleId="Funotenzeichen">
    <w:name w:val="footnote reference"/>
    <w:basedOn w:val="Absatz-Standardschriftart"/>
    <w:uiPriority w:val="99"/>
    <w:semiHidden/>
    <w:rsid w:val="00B153A8"/>
    <w:rPr>
      <w:vertAlign w:val="superscript"/>
    </w:rPr>
  </w:style>
  <w:style w:type="character" w:customStyle="1" w:styleId="KommentarthemaZchn">
    <w:name w:val="Kommentarthema Zchn"/>
    <w:basedOn w:val="KommentartextZchn"/>
    <w:link w:val="Kommentarthema"/>
    <w:uiPriority w:val="99"/>
    <w:rsid w:val="00B153A8"/>
    <w:rPr>
      <w:rFonts w:ascii="Arial" w:eastAsia="Calibri" w:hAnsi="Arial"/>
      <w:b/>
      <w:bCs/>
    </w:rPr>
  </w:style>
  <w:style w:type="paragraph" w:customStyle="1" w:styleId="BriefBulletletter1FPS">
    <w:name w:val="Brief_Bulletletter 1_FPS"/>
    <w:basedOn w:val="BriefBullet1FPS"/>
    <w:link w:val="BriefBulletletter1FPSZchn"/>
    <w:rsid w:val="00B153A8"/>
    <w:pPr>
      <w:numPr>
        <w:numId w:val="8"/>
      </w:numPr>
      <w:ind w:left="1134" w:hanging="567"/>
    </w:pPr>
  </w:style>
  <w:style w:type="paragraph" w:customStyle="1" w:styleId="BriefBulletletter2FPS">
    <w:name w:val="Brief_Bulletletter 2_FPS"/>
    <w:basedOn w:val="BriefBulletletter1FPS"/>
    <w:link w:val="BriefBulletletter2FPSZchn"/>
    <w:rsid w:val="00B153A8"/>
    <w:pPr>
      <w:numPr>
        <w:ilvl w:val="1"/>
      </w:numPr>
      <w:tabs>
        <w:tab w:val="clear" w:pos="1134"/>
      </w:tabs>
      <w:ind w:left="1701" w:hanging="567"/>
    </w:pPr>
  </w:style>
  <w:style w:type="character" w:customStyle="1" w:styleId="BriefBullet1FPSZchn">
    <w:name w:val="Brief_Bullet 1_FPS Zchn"/>
    <w:basedOn w:val="BriefStandardtextFPSZchn"/>
    <w:link w:val="BriefBullet1FPS"/>
    <w:rsid w:val="00B153A8"/>
    <w:rPr>
      <w:rFonts w:ascii="Arial" w:eastAsia="Calibri" w:hAnsi="Arial"/>
      <w:szCs w:val="22"/>
    </w:rPr>
  </w:style>
  <w:style w:type="character" w:customStyle="1" w:styleId="BriefBullet2FPSZchn">
    <w:name w:val="Brief_Bullet 2_FPS Zchn"/>
    <w:basedOn w:val="BriefBullet1FPSZchn"/>
    <w:link w:val="BriefBullet2FPS"/>
    <w:rsid w:val="00B153A8"/>
    <w:rPr>
      <w:rFonts w:ascii="Arial" w:eastAsia="Calibri" w:hAnsi="Arial"/>
      <w:szCs w:val="22"/>
    </w:rPr>
  </w:style>
  <w:style w:type="character" w:customStyle="1" w:styleId="BriefBulletletter1FPSZchn">
    <w:name w:val="Brief_Bulletletter 1_FPS Zchn"/>
    <w:basedOn w:val="BriefBullet2FPSZchn"/>
    <w:link w:val="BriefBulletletter1FPS"/>
    <w:rsid w:val="00B153A8"/>
    <w:rPr>
      <w:rFonts w:ascii="Arial" w:eastAsia="Calibri" w:hAnsi="Arial"/>
      <w:szCs w:val="22"/>
    </w:rPr>
  </w:style>
  <w:style w:type="character" w:customStyle="1" w:styleId="BriefBulletletter2FPSZchn">
    <w:name w:val="Brief_Bulletletter 2_FPS Zchn"/>
    <w:basedOn w:val="BriefBulletletter1FPSZchn"/>
    <w:link w:val="BriefBulletletter2FPS"/>
    <w:rsid w:val="00B153A8"/>
    <w:rPr>
      <w:rFonts w:ascii="Arial" w:eastAsia="Calibri" w:hAnsi="Arial"/>
      <w:szCs w:val="22"/>
    </w:rPr>
  </w:style>
  <w:style w:type="paragraph" w:customStyle="1" w:styleId="BriefUnterschriftFPS">
    <w:name w:val="Brief_Unterschrift_FPS"/>
    <w:basedOn w:val="Standard"/>
    <w:qFormat/>
    <w:rsid w:val="00B153A8"/>
    <w:pPr>
      <w:spacing w:before="1200"/>
    </w:pPr>
    <w:rPr>
      <w:noProof/>
    </w:rPr>
  </w:style>
  <w:style w:type="paragraph" w:customStyle="1" w:styleId="Brief6FPS">
    <w:name w:val="Brief_Ü6_FPS"/>
    <w:basedOn w:val="Brief5FPS"/>
    <w:next w:val="BriefStandardtextFPS"/>
    <w:qFormat/>
    <w:rsid w:val="00B153A8"/>
    <w:pPr>
      <w:numPr>
        <w:ilvl w:val="5"/>
      </w:numPr>
      <w:ind w:left="1701" w:hanging="1701"/>
      <w:outlineLvl w:val="5"/>
    </w:pPr>
  </w:style>
  <w:style w:type="paragraph" w:customStyle="1" w:styleId="Brief7FPS">
    <w:name w:val="Brief_Ü7_FPS"/>
    <w:basedOn w:val="Brief6FPS"/>
    <w:next w:val="BriefStandardtextFPS"/>
    <w:qFormat/>
    <w:rsid w:val="00B153A8"/>
    <w:pPr>
      <w:numPr>
        <w:ilvl w:val="6"/>
      </w:numPr>
      <w:ind w:left="1701" w:hanging="1701"/>
      <w:outlineLvl w:val="6"/>
    </w:pPr>
  </w:style>
  <w:style w:type="paragraph" w:styleId="Inhaltsverzeichnisberschrift">
    <w:name w:val="TOC Heading"/>
    <w:basedOn w:val="berschrift1"/>
    <w:next w:val="Standard"/>
    <w:uiPriority w:val="39"/>
    <w:unhideWhenUsed/>
    <w:qFormat/>
    <w:rsid w:val="00B153A8"/>
    <w:pPr>
      <w:spacing w:line="259" w:lineRule="auto"/>
      <w:outlineLvl w:val="9"/>
    </w:pPr>
  </w:style>
  <w:style w:type="table" w:styleId="TabellemithellemGitternetz">
    <w:name w:val="Grid Table Light"/>
    <w:basedOn w:val="NormaleTabelle"/>
    <w:uiPriority w:val="40"/>
    <w:rsid w:val="00B153A8"/>
    <w:rPr>
      <w:rFonts w:ascii="Arial" w:eastAsia="Calibri" w:hAnsi="Arial"/>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rsid w:val="00B153A8"/>
    <w:pPr>
      <w:spacing w:after="100"/>
    </w:pPr>
    <w:rPr>
      <w:b/>
    </w:rPr>
  </w:style>
  <w:style w:type="paragraph" w:styleId="Verzeichnis2">
    <w:name w:val="toc 2"/>
    <w:basedOn w:val="Standard"/>
    <w:next w:val="Standard"/>
    <w:autoRedefine/>
    <w:uiPriority w:val="39"/>
    <w:rsid w:val="00B153A8"/>
    <w:pPr>
      <w:spacing w:after="100"/>
      <w:ind w:left="220"/>
    </w:pPr>
  </w:style>
  <w:style w:type="paragraph" w:styleId="Verzeichnis3">
    <w:name w:val="toc 3"/>
    <w:basedOn w:val="Standard"/>
    <w:next w:val="Standard"/>
    <w:autoRedefine/>
    <w:uiPriority w:val="39"/>
    <w:rsid w:val="00B153A8"/>
    <w:pPr>
      <w:spacing w:after="100"/>
      <w:ind w:left="440"/>
    </w:pPr>
  </w:style>
  <w:style w:type="paragraph" w:styleId="Verzeichnis4">
    <w:name w:val="toc 4"/>
    <w:basedOn w:val="Standard"/>
    <w:next w:val="Standard"/>
    <w:autoRedefine/>
    <w:uiPriority w:val="39"/>
    <w:rsid w:val="00B153A8"/>
    <w:pPr>
      <w:spacing w:after="100"/>
      <w:ind w:left="660"/>
    </w:pPr>
  </w:style>
  <w:style w:type="paragraph" w:styleId="Verzeichnis5">
    <w:name w:val="toc 5"/>
    <w:basedOn w:val="Standard"/>
    <w:next w:val="Standard"/>
    <w:autoRedefine/>
    <w:uiPriority w:val="39"/>
    <w:rsid w:val="00B153A8"/>
    <w:pPr>
      <w:spacing w:after="100"/>
      <w:ind w:left="880"/>
    </w:pPr>
  </w:style>
  <w:style w:type="paragraph" w:styleId="Verzeichnis6">
    <w:name w:val="toc 6"/>
    <w:basedOn w:val="Standard"/>
    <w:next w:val="Standard"/>
    <w:autoRedefine/>
    <w:uiPriority w:val="39"/>
    <w:rsid w:val="00B153A8"/>
    <w:pPr>
      <w:spacing w:after="100"/>
      <w:ind w:left="1100"/>
    </w:pPr>
  </w:style>
  <w:style w:type="paragraph" w:styleId="Verzeichnis7">
    <w:name w:val="toc 7"/>
    <w:basedOn w:val="Standard"/>
    <w:next w:val="Standard"/>
    <w:autoRedefine/>
    <w:uiPriority w:val="39"/>
    <w:rsid w:val="00B153A8"/>
    <w:pPr>
      <w:spacing w:after="100"/>
      <w:ind w:left="1320"/>
    </w:pPr>
  </w:style>
  <w:style w:type="character" w:styleId="Hyperlink">
    <w:name w:val="Hyperlink"/>
    <w:basedOn w:val="Absatz-Standardschriftart"/>
    <w:uiPriority w:val="99"/>
    <w:unhideWhenUsed/>
    <w:rsid w:val="00B153A8"/>
    <w:rPr>
      <w:color w:val="0563C1" w:themeColor="hyperlink"/>
      <w:u w:val="single"/>
    </w:rPr>
  </w:style>
  <w:style w:type="paragraph" w:styleId="Verzeichnis8">
    <w:name w:val="toc 8"/>
    <w:basedOn w:val="Standard"/>
    <w:next w:val="Standard"/>
    <w:autoRedefine/>
    <w:uiPriority w:val="39"/>
    <w:semiHidden/>
    <w:rsid w:val="00B153A8"/>
    <w:pPr>
      <w:spacing w:after="100"/>
      <w:ind w:left="1540"/>
    </w:pPr>
  </w:style>
  <w:style w:type="paragraph" w:styleId="Verzeichnis9">
    <w:name w:val="toc 9"/>
    <w:basedOn w:val="Standard"/>
    <w:next w:val="Standard"/>
    <w:autoRedefine/>
    <w:uiPriority w:val="39"/>
    <w:semiHidden/>
    <w:rsid w:val="00B153A8"/>
    <w:pPr>
      <w:spacing w:after="100"/>
      <w:ind w:left="1760"/>
    </w:pPr>
  </w:style>
  <w:style w:type="character" w:customStyle="1" w:styleId="TextkrperZchn">
    <w:name w:val="Textkörper Zchn"/>
    <w:basedOn w:val="Absatz-Standardschriftart"/>
    <w:link w:val="Textkrper"/>
    <w:rsid w:val="00813C23"/>
    <w:rPr>
      <w:rFonts w:eastAsia="Calibri"/>
      <w:sz w:val="24"/>
    </w:rPr>
  </w:style>
  <w:style w:type="character" w:customStyle="1" w:styleId="FuzeileZchn1">
    <w:name w:val="Fußzeile Zchn1"/>
    <w:basedOn w:val="Absatz-Standardschriftart"/>
    <w:rsid w:val="00E3096F"/>
    <w:rPr>
      <w:rFonts w:eastAsia="Times New Roman" w:cs="Times New Roman"/>
      <w:kern w:val="0"/>
      <w:szCs w:val="20"/>
      <w:lang w:val="x-none" w:eastAsia="ar-SA"/>
      <w14:ligatures w14:val="none"/>
    </w:rPr>
  </w:style>
  <w:style w:type="character" w:styleId="NichtaufgelsteErwhnung">
    <w:name w:val="Unresolved Mention"/>
    <w:basedOn w:val="Absatz-Standardschriftart"/>
    <w:uiPriority w:val="99"/>
    <w:semiHidden/>
    <w:unhideWhenUsed/>
    <w:rsid w:val="00227AB2"/>
    <w:rPr>
      <w:color w:val="605E5C"/>
      <w:shd w:val="clear" w:color="auto" w:fill="E1DFDD"/>
    </w:rPr>
  </w:style>
  <w:style w:type="character" w:customStyle="1" w:styleId="cf01">
    <w:name w:val="cf01"/>
    <w:basedOn w:val="Absatz-Standardschriftart"/>
    <w:rsid w:val="00E858D9"/>
    <w:rPr>
      <w:rFonts w:ascii="Segoe UI" w:hAnsi="Segoe UI" w:cs="Segoe UI" w:hint="default"/>
      <w:sz w:val="18"/>
      <w:szCs w:val="18"/>
    </w:rPr>
  </w:style>
  <w:style w:type="table" w:customStyle="1" w:styleId="Tabellenraster1">
    <w:name w:val="Tabellenraster1"/>
    <w:basedOn w:val="NormaleTabelle"/>
    <w:next w:val="Tabellenraster"/>
    <w:uiPriority w:val="59"/>
    <w:rsid w:val="002C5D0C"/>
    <w:rPr>
      <w:rFonts w:ascii="Aptos" w:hAnsi="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675635"/>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50408">
      <w:bodyDiv w:val="1"/>
      <w:marLeft w:val="0"/>
      <w:marRight w:val="0"/>
      <w:marTop w:val="0"/>
      <w:marBottom w:val="0"/>
      <w:divBdr>
        <w:top w:val="none" w:sz="0" w:space="0" w:color="auto"/>
        <w:left w:val="none" w:sz="0" w:space="0" w:color="auto"/>
        <w:bottom w:val="none" w:sz="0" w:space="0" w:color="auto"/>
        <w:right w:val="none" w:sz="0" w:space="0" w:color="auto"/>
      </w:divBdr>
    </w:div>
    <w:div w:id="664481074">
      <w:bodyDiv w:val="1"/>
      <w:marLeft w:val="0"/>
      <w:marRight w:val="0"/>
      <w:marTop w:val="0"/>
      <w:marBottom w:val="0"/>
      <w:divBdr>
        <w:top w:val="none" w:sz="0" w:space="0" w:color="auto"/>
        <w:left w:val="none" w:sz="0" w:space="0" w:color="auto"/>
        <w:bottom w:val="none" w:sz="0" w:space="0" w:color="auto"/>
        <w:right w:val="none" w:sz="0" w:space="0" w:color="auto"/>
      </w:divBdr>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792674586">
      <w:bodyDiv w:val="1"/>
      <w:marLeft w:val="0"/>
      <w:marRight w:val="0"/>
      <w:marTop w:val="0"/>
      <w:marBottom w:val="0"/>
      <w:divBdr>
        <w:top w:val="none" w:sz="0" w:space="0" w:color="auto"/>
        <w:left w:val="none" w:sz="0" w:space="0" w:color="auto"/>
        <w:bottom w:val="none" w:sz="0" w:space="0" w:color="auto"/>
        <w:right w:val="none" w:sz="0" w:space="0" w:color="auto"/>
      </w:divBdr>
    </w:div>
    <w:div w:id="1003627746">
      <w:bodyDiv w:val="1"/>
      <w:marLeft w:val="0"/>
      <w:marRight w:val="0"/>
      <w:marTop w:val="0"/>
      <w:marBottom w:val="0"/>
      <w:divBdr>
        <w:top w:val="none" w:sz="0" w:space="0" w:color="auto"/>
        <w:left w:val="none" w:sz="0" w:space="0" w:color="auto"/>
        <w:bottom w:val="none" w:sz="0" w:space="0" w:color="auto"/>
        <w:right w:val="none" w:sz="0" w:space="0" w:color="auto"/>
      </w:divBdr>
    </w:div>
    <w:div w:id="1351375110">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4"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55302D0-D312-4A1D-A0DC-B00A86EA023C}">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ec4b73f7-81b1-4d79-a3c6-33dd19a0a8b2</BSO999929>
</file>

<file path=customXml/itemProps1.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customXml/itemProps2.xml><?xml version="1.0" encoding="utf-8"?>
<ds:datastoreItem xmlns:ds="http://schemas.openxmlformats.org/officeDocument/2006/customXml" ds:itemID="{910F1A11-2DB2-4BD3-9459-F0F96E213CC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4429</Words>
  <Characters>27909</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32274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FPS</dc:creator>
  <cp:lastModifiedBy>FPS</cp:lastModifiedBy>
  <cp:revision>7</cp:revision>
  <cp:lastPrinted>2026-08-31T10:14:00Z</cp:lastPrinted>
  <dcterms:created xsi:type="dcterms:W3CDTF">2026-09-04T12:13:00Z</dcterms:created>
  <dcterms:modified xsi:type="dcterms:W3CDTF">2026-09-04T14:46:00Z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002486-2023/001:00</vt:lpwstr>
  </property>
  <property fmtid="{D5CDD505-2E9C-101B-9397-08002B2CF9AE}" pid="3" name="DATEV-DMS_MANDANT_BEZ">
    <vt:lpwstr>Wirtschaftsförderung Frankfurt - Ausschreibung Studie</vt:lpwstr>
  </property>
  <property fmtid="{D5CDD505-2E9C-101B-9397-08002B2CF9AE}" pid="4" name="DATEV-DMS_DOKU_NR">
    <vt:lpwstr>4357276</vt:lpwstr>
  </property>
  <property fmtid="{D5CDD505-2E9C-101B-9397-08002B2CF9AE}" pid="5" name="DATEV-DMS_BETREFF">
    <vt:lpwstr>4356937 - Eigenerklärungen_Formblatt_TNW_Clean</vt:lpwstr>
  </property>
  <property fmtid="{D5CDD505-2E9C-101B-9397-08002B2CF9AE}" pid="6" name="hydoc1bd5666e3cc98eb6">
    <vt:lpwstr>019e1780-b0b7-733a-913c-a132b6fe413f</vt:lpwstr>
  </property>
</Properties>
</file>