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2F336" w14:textId="0EFFEDC7" w:rsidR="00AA27BB" w:rsidRPr="00CD12B8" w:rsidRDefault="007F5F41">
      <w:pPr>
        <w:rPr>
          <w:rFonts w:ascii="Arial" w:hAnsi="Arial" w:cs="Arial"/>
          <w:sz w:val="28"/>
          <w:szCs w:val="28"/>
        </w:rPr>
      </w:pPr>
      <w:r w:rsidRPr="007F5F41">
        <w:rPr>
          <w:rFonts w:ascii="Arial" w:hAnsi="Arial" w:cs="Arial"/>
          <w:sz w:val="28"/>
          <w:szCs w:val="28"/>
        </w:rPr>
        <w:t>CXP4DEUMUUS</w:t>
      </w:r>
    </w:p>
    <w:p w14:paraId="628AA52F" w14:textId="30F137EA" w:rsidR="009C224C" w:rsidRDefault="00C972F9" w:rsidP="00623156">
      <w:pPr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Landsberg_MPS_2026</w:t>
      </w:r>
    </w:p>
    <w:p w14:paraId="00AE1DC6" w14:textId="0B51A537" w:rsidR="00623156" w:rsidRPr="00623156" w:rsidRDefault="00623156" w:rsidP="00623156">
      <w:pPr>
        <w:rPr>
          <w:rFonts w:ascii="Arial" w:hAnsi="Arial" w:cs="Arial"/>
          <w:b/>
          <w:bCs/>
          <w:sz w:val="32"/>
          <w:szCs w:val="32"/>
        </w:rPr>
      </w:pPr>
      <w:r w:rsidRPr="00623156">
        <w:rPr>
          <w:rFonts w:ascii="Arial" w:hAnsi="Arial" w:cs="Arial"/>
          <w:b/>
          <w:bCs/>
          <w:sz w:val="32"/>
          <w:szCs w:val="32"/>
        </w:rPr>
        <w:t>Bereitstellung von Druck- und Kopiersystemen inkl. Full- Service</w:t>
      </w:r>
    </w:p>
    <w:p w14:paraId="3EB6BDE0" w14:textId="30FAC721" w:rsidR="00AA27BB" w:rsidRPr="001439B4" w:rsidRDefault="001439B4">
      <w:pPr>
        <w:rPr>
          <w:rFonts w:ascii="Arial" w:hAnsi="Arial" w:cs="Arial"/>
          <w:sz w:val="28"/>
          <w:szCs w:val="28"/>
        </w:rPr>
      </w:pPr>
      <w:r w:rsidRPr="001439B4">
        <w:rPr>
          <w:rFonts w:ascii="Arial" w:hAnsi="Arial" w:cs="Arial"/>
          <w:sz w:val="28"/>
          <w:szCs w:val="28"/>
        </w:rPr>
        <w:t>Zur Eignungsprüfung werden die Bieter aufgefordert,</w:t>
      </w:r>
      <w:r w:rsidR="005D4269">
        <w:rPr>
          <w:rFonts w:ascii="Arial" w:hAnsi="Arial" w:cs="Arial"/>
          <w:sz w:val="28"/>
          <w:szCs w:val="28"/>
        </w:rPr>
        <w:t xml:space="preserve"> </w:t>
      </w:r>
      <w:r w:rsidRPr="001439B4">
        <w:rPr>
          <w:rFonts w:ascii="Arial" w:hAnsi="Arial" w:cs="Arial"/>
          <w:b/>
          <w:bCs/>
          <w:sz w:val="28"/>
          <w:szCs w:val="28"/>
        </w:rPr>
        <w:t xml:space="preserve">drei Referenzen über vergleichbare Leistungen </w:t>
      </w:r>
      <w:r w:rsidRPr="001439B4">
        <w:rPr>
          <w:rFonts w:ascii="Arial" w:hAnsi="Arial" w:cs="Arial"/>
          <w:sz w:val="28"/>
          <w:szCs w:val="28"/>
        </w:rPr>
        <w:t>anzugeben.</w:t>
      </w:r>
    </w:p>
    <w:p w14:paraId="19141BE2" w14:textId="77777777" w:rsidR="00AA27BB" w:rsidRDefault="00AA27BB">
      <w:pPr>
        <w:rPr>
          <w:rFonts w:ascii="Arial" w:hAnsi="Arial" w:cs="Arial"/>
          <w:sz w:val="40"/>
          <w:szCs w:val="40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4815"/>
        <w:gridCol w:w="4678"/>
      </w:tblGrid>
      <w:tr w:rsidR="00351EB6" w:rsidRPr="00A87152" w14:paraId="1B598511" w14:textId="77777777" w:rsidTr="00351EB6">
        <w:tc>
          <w:tcPr>
            <w:tcW w:w="4815" w:type="dxa"/>
          </w:tcPr>
          <w:p w14:paraId="4E75FBD5" w14:textId="4D74EE57" w:rsidR="00351EB6" w:rsidRPr="00A87152" w:rsidRDefault="00351EB6" w:rsidP="00367B8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87152">
              <w:rPr>
                <w:rFonts w:ascii="Arial" w:hAnsi="Arial" w:cs="Arial"/>
                <w:b/>
                <w:bCs/>
                <w:sz w:val="24"/>
                <w:szCs w:val="24"/>
              </w:rPr>
              <w:t>Nr. 1</w:t>
            </w:r>
          </w:p>
        </w:tc>
        <w:tc>
          <w:tcPr>
            <w:tcW w:w="4678" w:type="dxa"/>
          </w:tcPr>
          <w:p w14:paraId="1F4B005C" w14:textId="2EFD50CF" w:rsidR="00351EB6" w:rsidRPr="00A87152" w:rsidRDefault="00351EB6" w:rsidP="00367B8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A87152" w:rsidRPr="00A87152" w14:paraId="69908231" w14:textId="77777777" w:rsidTr="00AA27BB">
        <w:trPr>
          <w:trHeight w:val="631"/>
        </w:trPr>
        <w:tc>
          <w:tcPr>
            <w:tcW w:w="4815" w:type="dxa"/>
          </w:tcPr>
          <w:p w14:paraId="5452A721" w14:textId="505CE480" w:rsidR="00351EB6" w:rsidRPr="00A87152" w:rsidRDefault="00351EB6" w:rsidP="00367B84">
            <w:pPr>
              <w:rPr>
                <w:rFonts w:ascii="Arial" w:hAnsi="Arial" w:cs="Arial"/>
                <w:sz w:val="24"/>
                <w:szCs w:val="24"/>
              </w:rPr>
            </w:pPr>
            <w:r w:rsidRPr="00A87152">
              <w:rPr>
                <w:rFonts w:ascii="Arial" w:hAnsi="Arial" w:cs="Arial"/>
                <w:sz w:val="24"/>
                <w:szCs w:val="24"/>
              </w:rPr>
              <w:t>Projektname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01E2818C" w14:textId="389B0C61" w:rsidR="00351EB6" w:rsidRPr="00A87152" w:rsidRDefault="00351EB6" w:rsidP="00367B8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1EB6" w14:paraId="6556D6BF" w14:textId="77777777" w:rsidTr="00AA27BB">
        <w:trPr>
          <w:trHeight w:val="1547"/>
        </w:trPr>
        <w:tc>
          <w:tcPr>
            <w:tcW w:w="4815" w:type="dxa"/>
          </w:tcPr>
          <w:p w14:paraId="423685CC" w14:textId="62D85C57" w:rsidR="00351EB6" w:rsidRDefault="00351EB6" w:rsidP="00367B8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 und Anschrift des Referenzkunden</w:t>
            </w:r>
          </w:p>
        </w:tc>
        <w:tc>
          <w:tcPr>
            <w:tcW w:w="4678" w:type="dxa"/>
            <w:shd w:val="clear" w:color="auto" w:fill="E2EFD9" w:themeFill="accent6" w:themeFillTint="33"/>
          </w:tcPr>
          <w:p w14:paraId="40B7C6EA" w14:textId="77777777" w:rsidR="00351EB6" w:rsidRDefault="00351EB6" w:rsidP="00367B8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1EB6" w14:paraId="34CB3A29" w14:textId="77777777" w:rsidTr="00AA27BB">
        <w:tc>
          <w:tcPr>
            <w:tcW w:w="4815" w:type="dxa"/>
          </w:tcPr>
          <w:p w14:paraId="2E3ACADC" w14:textId="2A5AC91D" w:rsidR="00351EB6" w:rsidRDefault="00351EB6" w:rsidP="00367B8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Beschreibung der erbrachten Hardware-, </w:t>
            </w:r>
          </w:p>
          <w:p w14:paraId="4F795220" w14:textId="73FC1FBF" w:rsidR="00351EB6" w:rsidRDefault="00351EB6" w:rsidP="00367B8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Beschaffungs- und Serviceleistung</w:t>
            </w:r>
          </w:p>
        </w:tc>
        <w:tc>
          <w:tcPr>
            <w:tcW w:w="4678" w:type="dxa"/>
            <w:shd w:val="clear" w:color="auto" w:fill="E2EFD9" w:themeFill="accent6" w:themeFillTint="33"/>
          </w:tcPr>
          <w:p w14:paraId="7C506F50" w14:textId="77777777" w:rsidR="00351EB6" w:rsidRDefault="00351EB6" w:rsidP="00367B8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1EB6" w14:paraId="433C726F" w14:textId="77777777" w:rsidTr="00AA27BB">
        <w:tc>
          <w:tcPr>
            <w:tcW w:w="4815" w:type="dxa"/>
          </w:tcPr>
          <w:p w14:paraId="4A95E4C3" w14:textId="05D0F4AB" w:rsidR="00351EB6" w:rsidRDefault="00351EB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Auftragsvolumen in Euro</w:t>
            </w:r>
          </w:p>
        </w:tc>
        <w:tc>
          <w:tcPr>
            <w:tcW w:w="4678" w:type="dxa"/>
            <w:shd w:val="clear" w:color="auto" w:fill="E2EFD9" w:themeFill="accent6" w:themeFillTint="33"/>
          </w:tcPr>
          <w:p w14:paraId="7375EFBF" w14:textId="30EC7B3E" w:rsidR="00351EB6" w:rsidRDefault="00351EB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c</w:t>
            </w:r>
            <w:r w:rsidRPr="00351EB6">
              <w:rPr>
                <w:rFonts w:ascii="Arial" w:hAnsi="Arial" w:cs="Arial"/>
                <w:color w:val="FF0000"/>
                <w:sz w:val="24"/>
                <w:szCs w:val="24"/>
              </w:rPr>
              <w:t>a. 0,00 €</w:t>
            </w:r>
          </w:p>
        </w:tc>
      </w:tr>
      <w:tr w:rsidR="00351EB6" w14:paraId="1BF06EC4" w14:textId="77777777" w:rsidTr="00AA27BB">
        <w:tc>
          <w:tcPr>
            <w:tcW w:w="4815" w:type="dxa"/>
          </w:tcPr>
          <w:p w14:paraId="48C11AF0" w14:textId="77777777" w:rsidR="00351EB6" w:rsidRDefault="00351EB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Ausführungszeitraum / Lieferdatum</w:t>
            </w:r>
          </w:p>
          <w:p w14:paraId="00FED276" w14:textId="04BF0267" w:rsidR="001E09E3" w:rsidRPr="001E09E3" w:rsidRDefault="001E09E3">
            <w:pPr>
              <w:rPr>
                <w:rFonts w:ascii="Arial" w:hAnsi="Arial" w:cs="Arial"/>
              </w:rPr>
            </w:pPr>
            <w:r w:rsidRPr="001E09E3">
              <w:rPr>
                <w:rFonts w:ascii="Arial" w:hAnsi="Arial" w:cs="Arial"/>
              </w:rPr>
              <w:t>(in den letzten 3 Jahren)</w:t>
            </w:r>
          </w:p>
        </w:tc>
        <w:tc>
          <w:tcPr>
            <w:tcW w:w="4678" w:type="dxa"/>
            <w:shd w:val="clear" w:color="auto" w:fill="E2EFD9" w:themeFill="accent6" w:themeFillTint="33"/>
          </w:tcPr>
          <w:p w14:paraId="4ADCACF1" w14:textId="77777777" w:rsidR="00351EB6" w:rsidRDefault="00351EB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862A9D0" w14:textId="5C7CB1D9" w:rsidR="00AA27BB" w:rsidRDefault="00AA27BB">
      <w:pPr>
        <w:rPr>
          <w:rFonts w:ascii="Arial" w:hAnsi="Arial" w:cs="Arial"/>
          <w:sz w:val="24"/>
          <w:szCs w:val="24"/>
        </w:rPr>
      </w:pPr>
    </w:p>
    <w:p w14:paraId="36BFCA8B" w14:textId="77777777" w:rsidR="00AA27BB" w:rsidRDefault="00AA27B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774CE867" w14:textId="77777777" w:rsidR="00351EB6" w:rsidRDefault="00351EB6">
      <w:pPr>
        <w:rPr>
          <w:rFonts w:ascii="Arial" w:hAnsi="Arial" w:cs="Arial"/>
          <w:sz w:val="24"/>
          <w:szCs w:val="24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4815"/>
        <w:gridCol w:w="4678"/>
      </w:tblGrid>
      <w:tr w:rsidR="00351EB6" w:rsidRPr="00A87152" w14:paraId="045063E3" w14:textId="77777777" w:rsidTr="00367B84">
        <w:tc>
          <w:tcPr>
            <w:tcW w:w="4815" w:type="dxa"/>
          </w:tcPr>
          <w:p w14:paraId="32AAF660" w14:textId="3F812427" w:rsidR="00351EB6" w:rsidRPr="00A87152" w:rsidRDefault="00351EB6" w:rsidP="00367B8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8715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Nr. </w:t>
            </w:r>
            <w:r w:rsidR="001E09E3" w:rsidRPr="00A87152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14:paraId="63BA7CBE" w14:textId="4711F04B" w:rsidR="00351EB6" w:rsidRPr="00A87152" w:rsidRDefault="00351EB6" w:rsidP="00367B8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AA27BB" w:rsidRPr="00AA27BB" w14:paraId="1EFBBB81" w14:textId="77777777" w:rsidTr="00AA27BB">
        <w:trPr>
          <w:trHeight w:val="631"/>
        </w:trPr>
        <w:tc>
          <w:tcPr>
            <w:tcW w:w="4815" w:type="dxa"/>
          </w:tcPr>
          <w:p w14:paraId="1B14AD4B" w14:textId="77777777" w:rsidR="00351EB6" w:rsidRPr="00AA27BB" w:rsidRDefault="00351EB6" w:rsidP="00367B84">
            <w:pPr>
              <w:rPr>
                <w:rFonts w:ascii="Arial" w:hAnsi="Arial" w:cs="Arial"/>
                <w:sz w:val="24"/>
                <w:szCs w:val="24"/>
              </w:rPr>
            </w:pPr>
            <w:r w:rsidRPr="00AA27BB">
              <w:rPr>
                <w:rFonts w:ascii="Arial" w:hAnsi="Arial" w:cs="Arial"/>
                <w:sz w:val="24"/>
                <w:szCs w:val="24"/>
              </w:rPr>
              <w:t>Projektname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0348E812" w14:textId="55A1BB4B" w:rsidR="00351EB6" w:rsidRPr="00AA27BB" w:rsidRDefault="00351EB6" w:rsidP="00367B8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1EB6" w14:paraId="03719E7A" w14:textId="77777777" w:rsidTr="00AA27BB">
        <w:trPr>
          <w:trHeight w:val="1547"/>
        </w:trPr>
        <w:tc>
          <w:tcPr>
            <w:tcW w:w="4815" w:type="dxa"/>
          </w:tcPr>
          <w:p w14:paraId="3A5509D9" w14:textId="77777777" w:rsidR="00351EB6" w:rsidRDefault="00351EB6" w:rsidP="00367B8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 und Anschrift des Referenzkunden</w:t>
            </w:r>
          </w:p>
        </w:tc>
        <w:tc>
          <w:tcPr>
            <w:tcW w:w="4678" w:type="dxa"/>
            <w:shd w:val="clear" w:color="auto" w:fill="E2EFD9" w:themeFill="accent6" w:themeFillTint="33"/>
          </w:tcPr>
          <w:p w14:paraId="6B67AD56" w14:textId="13F02591" w:rsidR="00351EB6" w:rsidRDefault="00351EB6" w:rsidP="00367B8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1EB6" w14:paraId="523CD25F" w14:textId="77777777" w:rsidTr="00AA27BB">
        <w:tc>
          <w:tcPr>
            <w:tcW w:w="4815" w:type="dxa"/>
          </w:tcPr>
          <w:p w14:paraId="38D966E4" w14:textId="77777777" w:rsidR="00351EB6" w:rsidRDefault="00351EB6" w:rsidP="00367B8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Beschreibung der erbrachten Hardware-, </w:t>
            </w:r>
          </w:p>
          <w:p w14:paraId="074D17FE" w14:textId="77777777" w:rsidR="00351EB6" w:rsidRDefault="00351EB6" w:rsidP="00367B8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Beschaffungs- und Serviceleistung</w:t>
            </w:r>
          </w:p>
        </w:tc>
        <w:tc>
          <w:tcPr>
            <w:tcW w:w="4678" w:type="dxa"/>
            <w:shd w:val="clear" w:color="auto" w:fill="E2EFD9" w:themeFill="accent6" w:themeFillTint="33"/>
          </w:tcPr>
          <w:p w14:paraId="339E129D" w14:textId="77777777" w:rsidR="00351EB6" w:rsidRDefault="00351EB6" w:rsidP="00367B8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1EB6" w14:paraId="69025FAC" w14:textId="77777777" w:rsidTr="00AA27BB">
        <w:tc>
          <w:tcPr>
            <w:tcW w:w="4815" w:type="dxa"/>
          </w:tcPr>
          <w:p w14:paraId="025F6F57" w14:textId="77777777" w:rsidR="00351EB6" w:rsidRDefault="00351EB6" w:rsidP="00367B8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Auftragsvolumen in Euro</w:t>
            </w:r>
          </w:p>
        </w:tc>
        <w:tc>
          <w:tcPr>
            <w:tcW w:w="4678" w:type="dxa"/>
            <w:shd w:val="clear" w:color="auto" w:fill="E2EFD9" w:themeFill="accent6" w:themeFillTint="33"/>
          </w:tcPr>
          <w:p w14:paraId="223F1481" w14:textId="77777777" w:rsidR="00351EB6" w:rsidRDefault="00351EB6" w:rsidP="00367B8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c</w:t>
            </w:r>
            <w:r w:rsidRPr="00351EB6">
              <w:rPr>
                <w:rFonts w:ascii="Arial" w:hAnsi="Arial" w:cs="Arial"/>
                <w:color w:val="FF0000"/>
                <w:sz w:val="24"/>
                <w:szCs w:val="24"/>
              </w:rPr>
              <w:t>a. 0,00 €</w:t>
            </w:r>
          </w:p>
        </w:tc>
      </w:tr>
      <w:tr w:rsidR="00351EB6" w14:paraId="3FEB820C" w14:textId="77777777" w:rsidTr="00AA27BB">
        <w:tc>
          <w:tcPr>
            <w:tcW w:w="4815" w:type="dxa"/>
          </w:tcPr>
          <w:p w14:paraId="6F6F86AD" w14:textId="77777777" w:rsidR="00351EB6" w:rsidRDefault="00351EB6" w:rsidP="00367B8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Ausführungszeitraum / Lieferdatum</w:t>
            </w:r>
          </w:p>
          <w:p w14:paraId="1B1D2CEB" w14:textId="248E810D" w:rsidR="001E09E3" w:rsidRPr="001E09E3" w:rsidRDefault="001E09E3" w:rsidP="00367B84">
            <w:pPr>
              <w:rPr>
                <w:rFonts w:ascii="Arial" w:hAnsi="Arial" w:cs="Arial"/>
              </w:rPr>
            </w:pPr>
            <w:r w:rsidRPr="001E09E3">
              <w:rPr>
                <w:rFonts w:ascii="Arial" w:hAnsi="Arial" w:cs="Arial"/>
              </w:rPr>
              <w:t>(in den letzten 3 Jahren)</w:t>
            </w:r>
          </w:p>
        </w:tc>
        <w:tc>
          <w:tcPr>
            <w:tcW w:w="4678" w:type="dxa"/>
            <w:shd w:val="clear" w:color="auto" w:fill="E2EFD9" w:themeFill="accent6" w:themeFillTint="33"/>
          </w:tcPr>
          <w:p w14:paraId="4950E845" w14:textId="77777777" w:rsidR="00351EB6" w:rsidRDefault="00351EB6" w:rsidP="00367B8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8E8DE2D" w14:textId="77777777" w:rsidR="00351EB6" w:rsidRDefault="00351EB6" w:rsidP="00351EB6">
      <w:pPr>
        <w:rPr>
          <w:rFonts w:ascii="Arial" w:hAnsi="Arial" w:cs="Arial"/>
          <w:sz w:val="24"/>
          <w:szCs w:val="24"/>
        </w:rPr>
      </w:pPr>
    </w:p>
    <w:p w14:paraId="12DA9AAE" w14:textId="77777777" w:rsidR="00A87152" w:rsidRPr="00351EB6" w:rsidRDefault="00A87152" w:rsidP="00351EB6">
      <w:pPr>
        <w:rPr>
          <w:rFonts w:ascii="Arial" w:hAnsi="Arial" w:cs="Arial"/>
          <w:sz w:val="24"/>
          <w:szCs w:val="24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4815"/>
        <w:gridCol w:w="4678"/>
      </w:tblGrid>
      <w:tr w:rsidR="001E09E3" w:rsidRPr="00A87152" w14:paraId="5FCD09AE" w14:textId="77777777" w:rsidTr="00367B84">
        <w:tc>
          <w:tcPr>
            <w:tcW w:w="4815" w:type="dxa"/>
          </w:tcPr>
          <w:p w14:paraId="6DFB41A4" w14:textId="3D05347F" w:rsidR="001E09E3" w:rsidRPr="00A87152" w:rsidRDefault="001E09E3" w:rsidP="00367B8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87152">
              <w:rPr>
                <w:rFonts w:ascii="Arial" w:hAnsi="Arial" w:cs="Arial"/>
                <w:b/>
                <w:bCs/>
                <w:sz w:val="24"/>
                <w:szCs w:val="24"/>
              </w:rPr>
              <w:t>Nr. 3</w:t>
            </w:r>
          </w:p>
        </w:tc>
        <w:tc>
          <w:tcPr>
            <w:tcW w:w="4678" w:type="dxa"/>
          </w:tcPr>
          <w:p w14:paraId="5B12156E" w14:textId="163C4A29" w:rsidR="001E09E3" w:rsidRPr="00A87152" w:rsidRDefault="001E09E3" w:rsidP="00367B8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AA27BB" w:rsidRPr="00AA27BB" w14:paraId="1C1428B4" w14:textId="77777777" w:rsidTr="00AA27BB">
        <w:trPr>
          <w:trHeight w:val="631"/>
        </w:trPr>
        <w:tc>
          <w:tcPr>
            <w:tcW w:w="4815" w:type="dxa"/>
          </w:tcPr>
          <w:p w14:paraId="57F9478E" w14:textId="77777777" w:rsidR="001E09E3" w:rsidRPr="00AA27BB" w:rsidRDefault="001E09E3" w:rsidP="00367B84">
            <w:pPr>
              <w:rPr>
                <w:rFonts w:ascii="Arial" w:hAnsi="Arial" w:cs="Arial"/>
                <w:sz w:val="24"/>
                <w:szCs w:val="24"/>
              </w:rPr>
            </w:pPr>
            <w:r w:rsidRPr="00AA27BB">
              <w:rPr>
                <w:rFonts w:ascii="Arial" w:hAnsi="Arial" w:cs="Arial"/>
                <w:sz w:val="24"/>
                <w:szCs w:val="24"/>
              </w:rPr>
              <w:t>Projektname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113AE948" w14:textId="5CAF8C2E" w:rsidR="001E09E3" w:rsidRPr="00AA27BB" w:rsidRDefault="001E09E3" w:rsidP="00367B8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E09E3" w14:paraId="4C4BD930" w14:textId="77777777" w:rsidTr="00AA27BB">
        <w:trPr>
          <w:trHeight w:val="1547"/>
        </w:trPr>
        <w:tc>
          <w:tcPr>
            <w:tcW w:w="4815" w:type="dxa"/>
          </w:tcPr>
          <w:p w14:paraId="4C6A480C" w14:textId="77777777" w:rsidR="001E09E3" w:rsidRDefault="001E09E3" w:rsidP="00367B8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 und Anschrift des Referenzkunden</w:t>
            </w:r>
          </w:p>
        </w:tc>
        <w:tc>
          <w:tcPr>
            <w:tcW w:w="4678" w:type="dxa"/>
            <w:shd w:val="clear" w:color="auto" w:fill="E2EFD9" w:themeFill="accent6" w:themeFillTint="33"/>
          </w:tcPr>
          <w:p w14:paraId="245AD937" w14:textId="77777777" w:rsidR="001E09E3" w:rsidRDefault="001E09E3" w:rsidP="00367B8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E09E3" w14:paraId="613CB977" w14:textId="77777777" w:rsidTr="00AA27BB">
        <w:tc>
          <w:tcPr>
            <w:tcW w:w="4815" w:type="dxa"/>
          </w:tcPr>
          <w:p w14:paraId="14D7E7D9" w14:textId="77777777" w:rsidR="001E09E3" w:rsidRDefault="001E09E3" w:rsidP="00367B8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Beschreibung der erbrachten Hardware-, </w:t>
            </w:r>
          </w:p>
          <w:p w14:paraId="39E62867" w14:textId="77777777" w:rsidR="001E09E3" w:rsidRDefault="001E09E3" w:rsidP="00367B8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Beschaffungs- und Serviceleistung</w:t>
            </w:r>
          </w:p>
        </w:tc>
        <w:tc>
          <w:tcPr>
            <w:tcW w:w="4678" w:type="dxa"/>
            <w:shd w:val="clear" w:color="auto" w:fill="E2EFD9" w:themeFill="accent6" w:themeFillTint="33"/>
          </w:tcPr>
          <w:p w14:paraId="4DA8D694" w14:textId="77777777" w:rsidR="001E09E3" w:rsidRDefault="001E09E3" w:rsidP="00367B8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E09E3" w14:paraId="43346EDB" w14:textId="77777777" w:rsidTr="00AA27BB">
        <w:tc>
          <w:tcPr>
            <w:tcW w:w="4815" w:type="dxa"/>
          </w:tcPr>
          <w:p w14:paraId="71A3F1EE" w14:textId="77777777" w:rsidR="001E09E3" w:rsidRDefault="001E09E3" w:rsidP="00367B8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Auftragsvolumen in Euro</w:t>
            </w:r>
          </w:p>
        </w:tc>
        <w:tc>
          <w:tcPr>
            <w:tcW w:w="4678" w:type="dxa"/>
            <w:shd w:val="clear" w:color="auto" w:fill="E2EFD9" w:themeFill="accent6" w:themeFillTint="33"/>
          </w:tcPr>
          <w:p w14:paraId="39852049" w14:textId="77777777" w:rsidR="001E09E3" w:rsidRDefault="001E09E3" w:rsidP="00367B8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c</w:t>
            </w:r>
            <w:r w:rsidRPr="00351EB6">
              <w:rPr>
                <w:rFonts w:ascii="Arial" w:hAnsi="Arial" w:cs="Arial"/>
                <w:color w:val="FF0000"/>
                <w:sz w:val="24"/>
                <w:szCs w:val="24"/>
              </w:rPr>
              <w:t>a. 0,00 €</w:t>
            </w:r>
          </w:p>
        </w:tc>
      </w:tr>
      <w:tr w:rsidR="001E09E3" w14:paraId="5901FB90" w14:textId="77777777" w:rsidTr="00AA27BB">
        <w:tc>
          <w:tcPr>
            <w:tcW w:w="4815" w:type="dxa"/>
          </w:tcPr>
          <w:p w14:paraId="48476D3A" w14:textId="77777777" w:rsidR="001E09E3" w:rsidRDefault="001E09E3" w:rsidP="00367B8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Ausführungszeitraum / Lieferdatum</w:t>
            </w:r>
          </w:p>
          <w:p w14:paraId="4D8D9555" w14:textId="77362DF2" w:rsidR="001E09E3" w:rsidRPr="001E09E3" w:rsidRDefault="001E09E3" w:rsidP="00367B84">
            <w:pPr>
              <w:rPr>
                <w:rFonts w:ascii="Arial" w:hAnsi="Arial" w:cs="Arial"/>
              </w:rPr>
            </w:pPr>
            <w:r w:rsidRPr="001E09E3">
              <w:rPr>
                <w:rFonts w:ascii="Arial" w:hAnsi="Arial" w:cs="Arial"/>
              </w:rPr>
              <w:t>(in den letzten 3 Jahren)</w:t>
            </w:r>
          </w:p>
        </w:tc>
        <w:tc>
          <w:tcPr>
            <w:tcW w:w="4678" w:type="dxa"/>
            <w:shd w:val="clear" w:color="auto" w:fill="E2EFD9" w:themeFill="accent6" w:themeFillTint="33"/>
          </w:tcPr>
          <w:p w14:paraId="4BA6CC8C" w14:textId="77777777" w:rsidR="001E09E3" w:rsidRDefault="001E09E3" w:rsidP="00367B8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C1CA1F3" w14:textId="77777777" w:rsidR="001E09E3" w:rsidRPr="00351EB6" w:rsidRDefault="001E09E3" w:rsidP="001E09E3">
      <w:pPr>
        <w:rPr>
          <w:rFonts w:ascii="Arial" w:hAnsi="Arial" w:cs="Arial"/>
          <w:sz w:val="24"/>
          <w:szCs w:val="24"/>
        </w:rPr>
      </w:pPr>
    </w:p>
    <w:sectPr w:rsidR="001E09E3" w:rsidRPr="00351EB6" w:rsidSect="004E108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977D8" w14:textId="77777777" w:rsidR="00C36BAA" w:rsidRDefault="00C36BAA" w:rsidP="00DC3D67">
      <w:r>
        <w:separator/>
      </w:r>
    </w:p>
  </w:endnote>
  <w:endnote w:type="continuationSeparator" w:id="0">
    <w:p w14:paraId="70466E55" w14:textId="77777777" w:rsidR="00C36BAA" w:rsidRDefault="00C36BAA" w:rsidP="00DC3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25531" w14:textId="77777777" w:rsidR="00C36BAA" w:rsidRDefault="00C36BAA" w:rsidP="00DC3D67">
      <w:r>
        <w:separator/>
      </w:r>
    </w:p>
  </w:footnote>
  <w:footnote w:type="continuationSeparator" w:id="0">
    <w:p w14:paraId="4D42C180" w14:textId="77777777" w:rsidR="00C36BAA" w:rsidRDefault="00C36BAA" w:rsidP="00DC3D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DF66472"/>
    <w:lvl w:ilvl="0">
      <w:start w:val="1"/>
      <w:numFmt w:val="decimal"/>
      <w:pStyle w:val="Listennumm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E36282A"/>
    <w:lvl w:ilvl="0">
      <w:start w:val="1"/>
      <w:numFmt w:val="decimal"/>
      <w:pStyle w:val="Listennumm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41E802A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29A802C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C44ABA6"/>
    <w:lvl w:ilvl="0">
      <w:start w:val="1"/>
      <w:numFmt w:val="bullet"/>
      <w:pStyle w:val="Aufzhlungszeichen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347BDE"/>
    <w:lvl w:ilvl="0">
      <w:start w:val="1"/>
      <w:numFmt w:val="bullet"/>
      <w:pStyle w:val="Aufzhlungszeichen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DCA070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12082F6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FE888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2E62CC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AEB0273"/>
    <w:multiLevelType w:val="multilevel"/>
    <w:tmpl w:val="526206A0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84C4F29"/>
    <w:multiLevelType w:val="multilevel"/>
    <w:tmpl w:val="D8061F64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8B3241F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8E63E4C"/>
    <w:multiLevelType w:val="multilevel"/>
    <w:tmpl w:val="04090023"/>
    <w:styleLink w:val="ArtikelAbschnitt"/>
    <w:lvl w:ilvl="0">
      <w:start w:val="1"/>
      <w:numFmt w:val="upperRoman"/>
      <w:lvlText w:val="文章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第 %1.%2 节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59350CFB"/>
    <w:multiLevelType w:val="multilevel"/>
    <w:tmpl w:val="9DF09F08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5DEC6B47"/>
    <w:multiLevelType w:val="multilevel"/>
    <w:tmpl w:val="604E1C0A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081674A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D8C2C6D"/>
    <w:multiLevelType w:val="multilevel"/>
    <w:tmpl w:val="0409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674067899">
    <w:abstractNumId w:val="21"/>
  </w:num>
  <w:num w:numId="2" w16cid:durableId="1418477646">
    <w:abstractNumId w:val="12"/>
  </w:num>
  <w:num w:numId="3" w16cid:durableId="237835886">
    <w:abstractNumId w:val="10"/>
  </w:num>
  <w:num w:numId="4" w16cid:durableId="1887063405">
    <w:abstractNumId w:val="23"/>
  </w:num>
  <w:num w:numId="5" w16cid:durableId="105121106">
    <w:abstractNumId w:val="13"/>
  </w:num>
  <w:num w:numId="6" w16cid:durableId="998390933">
    <w:abstractNumId w:val="16"/>
  </w:num>
  <w:num w:numId="7" w16cid:durableId="778375097">
    <w:abstractNumId w:val="18"/>
  </w:num>
  <w:num w:numId="8" w16cid:durableId="377511277">
    <w:abstractNumId w:val="9"/>
  </w:num>
  <w:num w:numId="9" w16cid:durableId="1238713211">
    <w:abstractNumId w:val="7"/>
  </w:num>
  <w:num w:numId="10" w16cid:durableId="1527255063">
    <w:abstractNumId w:val="6"/>
  </w:num>
  <w:num w:numId="11" w16cid:durableId="1945646111">
    <w:abstractNumId w:val="5"/>
  </w:num>
  <w:num w:numId="12" w16cid:durableId="544634665">
    <w:abstractNumId w:val="4"/>
  </w:num>
  <w:num w:numId="13" w16cid:durableId="1056781166">
    <w:abstractNumId w:val="8"/>
  </w:num>
  <w:num w:numId="14" w16cid:durableId="132647422">
    <w:abstractNumId w:val="3"/>
  </w:num>
  <w:num w:numId="15" w16cid:durableId="201669498">
    <w:abstractNumId w:val="2"/>
  </w:num>
  <w:num w:numId="16" w16cid:durableId="679698812">
    <w:abstractNumId w:val="1"/>
  </w:num>
  <w:num w:numId="17" w16cid:durableId="362437658">
    <w:abstractNumId w:val="0"/>
  </w:num>
  <w:num w:numId="18" w16cid:durableId="511451962">
    <w:abstractNumId w:val="14"/>
  </w:num>
  <w:num w:numId="19" w16cid:durableId="1495336421">
    <w:abstractNumId w:val="15"/>
  </w:num>
  <w:num w:numId="20" w16cid:durableId="1406606340">
    <w:abstractNumId w:val="22"/>
  </w:num>
  <w:num w:numId="21" w16cid:durableId="1082609494">
    <w:abstractNumId w:val="17"/>
  </w:num>
  <w:num w:numId="22" w16cid:durableId="718474196">
    <w:abstractNumId w:val="11"/>
  </w:num>
  <w:num w:numId="23" w16cid:durableId="1137070466">
    <w:abstractNumId w:val="25"/>
  </w:num>
  <w:num w:numId="24" w16cid:durableId="559633541">
    <w:abstractNumId w:val="19"/>
  </w:num>
  <w:num w:numId="25" w16cid:durableId="103574730">
    <w:abstractNumId w:val="24"/>
  </w:num>
  <w:num w:numId="26" w16cid:durableId="17749335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EB6"/>
    <w:rsid w:val="00013794"/>
    <w:rsid w:val="00084AD9"/>
    <w:rsid w:val="001439B4"/>
    <w:rsid w:val="001E09E3"/>
    <w:rsid w:val="001E7993"/>
    <w:rsid w:val="00260A24"/>
    <w:rsid w:val="00351EB6"/>
    <w:rsid w:val="00372473"/>
    <w:rsid w:val="004E108E"/>
    <w:rsid w:val="005D4269"/>
    <w:rsid w:val="00623156"/>
    <w:rsid w:val="00643056"/>
    <w:rsid w:val="00645252"/>
    <w:rsid w:val="006D3D74"/>
    <w:rsid w:val="007416D8"/>
    <w:rsid w:val="00772995"/>
    <w:rsid w:val="007B239F"/>
    <w:rsid w:val="007F5F41"/>
    <w:rsid w:val="0083569A"/>
    <w:rsid w:val="00901ACA"/>
    <w:rsid w:val="0093311A"/>
    <w:rsid w:val="009C224C"/>
    <w:rsid w:val="00A404C8"/>
    <w:rsid w:val="00A87152"/>
    <w:rsid w:val="00A9204E"/>
    <w:rsid w:val="00AA27BB"/>
    <w:rsid w:val="00BB74C7"/>
    <w:rsid w:val="00C36BAA"/>
    <w:rsid w:val="00C972F9"/>
    <w:rsid w:val="00CB2C58"/>
    <w:rsid w:val="00CD12B8"/>
    <w:rsid w:val="00D4121A"/>
    <w:rsid w:val="00D4518F"/>
    <w:rsid w:val="00DC3D67"/>
    <w:rsid w:val="00DC5509"/>
    <w:rsid w:val="00EE6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728E7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de-DE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51EB6"/>
  </w:style>
  <w:style w:type="paragraph" w:styleId="berschrift1">
    <w:name w:val="heading 1"/>
    <w:basedOn w:val="Standard"/>
    <w:next w:val="Standard"/>
    <w:link w:val="berschrift1Zchn"/>
    <w:uiPriority w:val="9"/>
    <w:qFormat/>
    <w:rsid w:val="00351EB6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51EB6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351EB6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351EB6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351EB6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351EB6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351EB6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rsid w:val="00351EB6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rsid w:val="00351EB6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51EB6"/>
    <w:rPr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51EB6"/>
    <w:rPr>
      <w:caps/>
      <w:spacing w:val="15"/>
      <w:shd w:val="clear" w:color="auto" w:fill="DEEAF6" w:themeFill="accent1" w:themeFillTint="33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351EB6"/>
    <w:rPr>
      <w:caps/>
      <w:color w:val="1F4D78" w:themeColor="accent1" w:themeShade="7F"/>
      <w:spacing w:val="15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351EB6"/>
    <w:rPr>
      <w:caps/>
      <w:color w:val="2E74B5" w:themeColor="accent1" w:themeShade="BF"/>
      <w:spacing w:val="1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351EB6"/>
    <w:rPr>
      <w:caps/>
      <w:color w:val="2E74B5" w:themeColor="accent1" w:themeShade="BF"/>
      <w:spacing w:val="1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351EB6"/>
    <w:rPr>
      <w:caps/>
      <w:color w:val="2E74B5" w:themeColor="accent1" w:themeShade="BF"/>
      <w:spacing w:val="1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351EB6"/>
    <w:rPr>
      <w:caps/>
      <w:color w:val="2E74B5" w:themeColor="accent1" w:themeShade="BF"/>
      <w:spacing w:val="1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351EB6"/>
    <w:rPr>
      <w:caps/>
      <w:spacing w:val="10"/>
      <w:sz w:val="18"/>
      <w:szCs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351EB6"/>
    <w:rPr>
      <w:i/>
      <w:iCs/>
      <w:caps/>
      <w:spacing w:val="10"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351EB6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351EB6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51EB6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51EB6"/>
    <w:rPr>
      <w:caps/>
      <w:color w:val="595959" w:themeColor="text1" w:themeTint="A6"/>
      <w:spacing w:val="10"/>
      <w:sz w:val="21"/>
      <w:szCs w:val="21"/>
    </w:rPr>
  </w:style>
  <w:style w:type="character" w:styleId="SchwacheHervorhebung">
    <w:name w:val="Subtle Emphasis"/>
    <w:uiPriority w:val="19"/>
    <w:qFormat/>
    <w:rsid w:val="00351EB6"/>
    <w:rPr>
      <w:i/>
      <w:iCs/>
      <w:color w:val="1F4D78" w:themeColor="accent1" w:themeShade="7F"/>
    </w:rPr>
  </w:style>
  <w:style w:type="character" w:styleId="Hervorhebung">
    <w:name w:val="Emphasis"/>
    <w:uiPriority w:val="20"/>
    <w:qFormat/>
    <w:rsid w:val="00351EB6"/>
    <w:rPr>
      <w:caps/>
      <w:color w:val="1F4D78" w:themeColor="accent1" w:themeShade="7F"/>
      <w:spacing w:val="5"/>
    </w:rPr>
  </w:style>
  <w:style w:type="character" w:styleId="IntensiveHervorhebung">
    <w:name w:val="Intense Emphasis"/>
    <w:uiPriority w:val="21"/>
    <w:qFormat/>
    <w:rsid w:val="00351EB6"/>
    <w:rPr>
      <w:b/>
      <w:bCs/>
      <w:caps/>
      <w:color w:val="1F4D78" w:themeColor="accent1" w:themeShade="7F"/>
      <w:spacing w:val="10"/>
    </w:rPr>
  </w:style>
  <w:style w:type="character" w:styleId="Fett">
    <w:name w:val="Strong"/>
    <w:uiPriority w:val="22"/>
    <w:qFormat/>
    <w:rsid w:val="00351EB6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351EB6"/>
    <w:rPr>
      <w:i/>
      <w:iCs/>
      <w:sz w:val="24"/>
      <w:szCs w:val="24"/>
    </w:rPr>
  </w:style>
  <w:style w:type="character" w:customStyle="1" w:styleId="ZitatZchn">
    <w:name w:val="Zitat Zchn"/>
    <w:basedOn w:val="Absatz-Standardschriftart"/>
    <w:link w:val="Zitat"/>
    <w:uiPriority w:val="29"/>
    <w:rsid w:val="00351EB6"/>
    <w:rPr>
      <w:i/>
      <w:iCs/>
      <w:sz w:val="24"/>
      <w:szCs w:val="24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51EB6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51EB6"/>
    <w:rPr>
      <w:color w:val="5B9BD5" w:themeColor="accent1"/>
      <w:sz w:val="24"/>
      <w:szCs w:val="24"/>
    </w:rPr>
  </w:style>
  <w:style w:type="character" w:styleId="SchwacherVerweis">
    <w:name w:val="Subtle Reference"/>
    <w:uiPriority w:val="31"/>
    <w:qFormat/>
    <w:rsid w:val="00351EB6"/>
    <w:rPr>
      <w:b/>
      <w:bCs/>
      <w:color w:val="5B9BD5" w:themeColor="accent1"/>
    </w:rPr>
  </w:style>
  <w:style w:type="character" w:styleId="IntensiverVerweis">
    <w:name w:val="Intense Reference"/>
    <w:uiPriority w:val="32"/>
    <w:qFormat/>
    <w:rsid w:val="00351EB6"/>
    <w:rPr>
      <w:b/>
      <w:bCs/>
      <w:i/>
      <w:iCs/>
      <w:caps/>
      <w:color w:val="5B9BD5" w:themeColor="accent1"/>
    </w:rPr>
  </w:style>
  <w:style w:type="character" w:styleId="Buchtitel">
    <w:name w:val="Book Title"/>
    <w:uiPriority w:val="33"/>
    <w:qFormat/>
    <w:rsid w:val="00351EB6"/>
    <w:rPr>
      <w:b/>
      <w:bCs/>
      <w:i/>
      <w:iCs/>
      <w:spacing w:val="0"/>
    </w:rPr>
  </w:style>
  <w:style w:type="character" w:styleId="Hyperlink">
    <w:name w:val="Hyperlink"/>
    <w:basedOn w:val="Absatz-Standardschriftart"/>
    <w:uiPriority w:val="99"/>
    <w:unhideWhenUsed/>
    <w:rsid w:val="00DC3D67"/>
    <w:rPr>
      <w:rFonts w:ascii="Calibri" w:hAnsi="Calibri" w:cs="Calibri"/>
      <w:color w:val="1F4E79" w:themeColor="accent1" w:themeShade="80"/>
      <w:u w:val="single"/>
    </w:rPr>
  </w:style>
  <w:style w:type="character" w:styleId="BesuchterLink">
    <w:name w:val="FollowedHyperlink"/>
    <w:basedOn w:val="Absatz-Standardschriftart"/>
    <w:uiPriority w:val="99"/>
    <w:unhideWhenUsed/>
    <w:rsid w:val="00DC3D67"/>
    <w:rPr>
      <w:rFonts w:ascii="Calibri" w:hAnsi="Calibri" w:cs="Calibri"/>
      <w:color w:val="954F72" w:themeColor="followedHyperlink"/>
      <w:u w:val="single"/>
    </w:rPr>
  </w:style>
  <w:style w:type="paragraph" w:styleId="Beschriftung">
    <w:name w:val="caption"/>
    <w:basedOn w:val="Standard"/>
    <w:next w:val="Standard"/>
    <w:uiPriority w:val="35"/>
    <w:unhideWhenUsed/>
    <w:qFormat/>
    <w:rsid w:val="00351EB6"/>
    <w:rPr>
      <w:b/>
      <w:bCs/>
      <w:color w:val="2E74B5" w:themeColor="accent1" w:themeShade="BF"/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C3D67"/>
    <w:rPr>
      <w:rFonts w:ascii="Segoe UI" w:hAnsi="Segoe UI" w:cs="Segoe UI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C3D67"/>
    <w:rPr>
      <w:rFonts w:ascii="Segoe UI" w:hAnsi="Segoe UI" w:cs="Segoe UI"/>
      <w:szCs w:val="18"/>
    </w:rPr>
  </w:style>
  <w:style w:type="paragraph" w:styleId="Blocktext">
    <w:name w:val="Block Text"/>
    <w:basedOn w:val="Standard"/>
    <w:uiPriority w:val="99"/>
    <w:semiHidden/>
    <w:unhideWhenUsed/>
    <w:rsid w:val="00DC3D67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i/>
      <w:iCs/>
      <w:color w:val="1F4E79" w:themeColor="accent1" w:themeShade="80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DC3D67"/>
    <w:pPr>
      <w:spacing w:after="120"/>
    </w:pPr>
    <w:rPr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DC3D67"/>
    <w:rPr>
      <w:rFonts w:ascii="Calibri" w:hAnsi="Calibri" w:cs="Calibri"/>
      <w:szCs w:val="16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DC3D67"/>
    <w:pPr>
      <w:spacing w:after="120"/>
      <w:ind w:left="360"/>
    </w:pPr>
    <w:rPr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DC3D67"/>
    <w:rPr>
      <w:rFonts w:ascii="Calibri" w:hAnsi="Calibri" w:cs="Calibri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C3D67"/>
    <w:rPr>
      <w:rFonts w:ascii="Calibri" w:hAnsi="Calibri" w:cs="Calibri"/>
      <w:sz w:val="22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3D67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3D67"/>
    <w:rPr>
      <w:rFonts w:ascii="Calibri" w:hAnsi="Calibri" w:cs="Calibri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3D6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3D67"/>
    <w:rPr>
      <w:rFonts w:ascii="Calibri" w:hAnsi="Calibri" w:cs="Calibri"/>
      <w:b/>
      <w:bCs/>
      <w:szCs w:val="20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DC3D67"/>
    <w:rPr>
      <w:rFonts w:ascii="Segoe UI" w:hAnsi="Segoe UI" w:cs="Segoe UI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DC3D67"/>
    <w:rPr>
      <w:rFonts w:ascii="Segoe UI" w:hAnsi="Segoe UI" w:cs="Segoe UI"/>
      <w:szCs w:val="16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DC3D67"/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DC3D67"/>
    <w:rPr>
      <w:rFonts w:ascii="Calibri" w:hAnsi="Calibri" w:cs="Calibri"/>
      <w:szCs w:val="20"/>
    </w:rPr>
  </w:style>
  <w:style w:type="paragraph" w:styleId="Umschlagabsenderadresse">
    <w:name w:val="envelope return"/>
    <w:basedOn w:val="Standard"/>
    <w:uiPriority w:val="99"/>
    <w:semiHidden/>
    <w:unhideWhenUsed/>
    <w:rsid w:val="00DC3D67"/>
    <w:rPr>
      <w:rFonts w:ascii="Calibri Light" w:eastAsiaTheme="majorEastAsia" w:hAnsi="Calibri Light" w:cs="Calibri Ligh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C3D67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C3D67"/>
    <w:rPr>
      <w:rFonts w:ascii="Calibri" w:hAnsi="Calibri" w:cs="Calibri"/>
      <w:szCs w:val="20"/>
    </w:rPr>
  </w:style>
  <w:style w:type="character" w:styleId="HTMLCode">
    <w:name w:val="HTML Code"/>
    <w:basedOn w:val="Absatz-Standardschriftart"/>
    <w:uiPriority w:val="99"/>
    <w:semiHidden/>
    <w:unhideWhenUsed/>
    <w:rsid w:val="00DC3D67"/>
    <w:rPr>
      <w:rFonts w:ascii="Consolas" w:hAnsi="Consolas" w:cs="Calibri"/>
      <w:sz w:val="22"/>
      <w:szCs w:val="20"/>
    </w:rPr>
  </w:style>
  <w:style w:type="character" w:styleId="HTMLTastatur">
    <w:name w:val="HTML Keyboard"/>
    <w:basedOn w:val="Absatz-Standardschriftart"/>
    <w:uiPriority w:val="99"/>
    <w:semiHidden/>
    <w:unhideWhenUsed/>
    <w:rsid w:val="00DC3D67"/>
    <w:rPr>
      <w:rFonts w:ascii="Consolas" w:hAnsi="Consolas" w:cs="Calibri"/>
      <w:sz w:val="22"/>
      <w:szCs w:val="20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DC3D67"/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DC3D67"/>
    <w:rPr>
      <w:rFonts w:ascii="Consolas" w:hAnsi="Consolas" w:cs="Calibri"/>
      <w:szCs w:val="20"/>
    </w:rPr>
  </w:style>
  <w:style w:type="character" w:styleId="HTMLSchreibmaschine">
    <w:name w:val="HTML Typewriter"/>
    <w:basedOn w:val="Absatz-Standardschriftart"/>
    <w:uiPriority w:val="99"/>
    <w:semiHidden/>
    <w:unhideWhenUsed/>
    <w:rsid w:val="00DC3D67"/>
    <w:rPr>
      <w:rFonts w:ascii="Consolas" w:hAnsi="Consolas" w:cs="Calibri"/>
      <w:sz w:val="22"/>
      <w:szCs w:val="20"/>
    </w:rPr>
  </w:style>
  <w:style w:type="paragraph" w:styleId="Makrotext">
    <w:name w:val="macro"/>
    <w:link w:val="MakrotextZchn"/>
    <w:uiPriority w:val="99"/>
    <w:semiHidden/>
    <w:unhideWhenUsed/>
    <w:rsid w:val="00DC3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alibri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DC3D67"/>
    <w:rPr>
      <w:rFonts w:ascii="Consolas" w:hAnsi="Consolas" w:cs="Calibri"/>
      <w:szCs w:val="20"/>
    </w:rPr>
  </w:style>
  <w:style w:type="paragraph" w:styleId="NurText">
    <w:name w:val="Plain Text"/>
    <w:basedOn w:val="Standard"/>
    <w:link w:val="NurTextZchn"/>
    <w:uiPriority w:val="99"/>
    <w:semiHidden/>
    <w:unhideWhenUsed/>
    <w:rsid w:val="00DC3D67"/>
    <w:rPr>
      <w:rFonts w:ascii="Consolas" w:hAnsi="Consolas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DC3D67"/>
    <w:rPr>
      <w:rFonts w:ascii="Consolas" w:hAnsi="Consolas" w:cs="Calibri"/>
      <w:szCs w:val="21"/>
    </w:rPr>
  </w:style>
  <w:style w:type="character" w:styleId="Platzhaltertext">
    <w:name w:val="Placeholder Text"/>
    <w:basedOn w:val="Absatz-Standardschriftart"/>
    <w:uiPriority w:val="99"/>
    <w:semiHidden/>
    <w:rsid w:val="00DC3D67"/>
    <w:rPr>
      <w:rFonts w:ascii="Calibri" w:hAnsi="Calibri" w:cs="Calibri"/>
      <w:color w:val="3B3838" w:themeColor="background2" w:themeShade="40"/>
    </w:rPr>
  </w:style>
  <w:style w:type="paragraph" w:styleId="Kopfzeile">
    <w:name w:val="header"/>
    <w:basedOn w:val="Standard"/>
    <w:link w:val="KopfzeileZchn"/>
    <w:uiPriority w:val="99"/>
    <w:unhideWhenUsed/>
    <w:rsid w:val="00DC3D67"/>
  </w:style>
  <w:style w:type="character" w:customStyle="1" w:styleId="KopfzeileZchn">
    <w:name w:val="Kopfzeile Zchn"/>
    <w:basedOn w:val="Absatz-Standardschriftart"/>
    <w:link w:val="Kopfzeile"/>
    <w:uiPriority w:val="99"/>
    <w:rsid w:val="00DC3D67"/>
    <w:rPr>
      <w:rFonts w:ascii="Calibri" w:hAnsi="Calibri" w:cs="Calibri"/>
    </w:rPr>
  </w:style>
  <w:style w:type="paragraph" w:styleId="Fuzeile">
    <w:name w:val="footer"/>
    <w:basedOn w:val="Standard"/>
    <w:link w:val="FuzeileZchn"/>
    <w:uiPriority w:val="99"/>
    <w:unhideWhenUsed/>
    <w:rsid w:val="00DC3D67"/>
  </w:style>
  <w:style w:type="character" w:customStyle="1" w:styleId="FuzeileZchn">
    <w:name w:val="Fußzeile Zchn"/>
    <w:basedOn w:val="Absatz-Standardschriftart"/>
    <w:link w:val="Fuzeile"/>
    <w:uiPriority w:val="99"/>
    <w:rsid w:val="00DC3D67"/>
    <w:rPr>
      <w:rFonts w:ascii="Calibri" w:hAnsi="Calibri" w:cs="Calibri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DC3D67"/>
    <w:pPr>
      <w:spacing w:after="120"/>
      <w:ind w:left="1757"/>
    </w:pPr>
  </w:style>
  <w:style w:type="character" w:styleId="Erwhnung">
    <w:name w:val="Mention"/>
    <w:basedOn w:val="Absatz-Standardschriftart"/>
    <w:uiPriority w:val="99"/>
    <w:semiHidden/>
    <w:unhideWhenUsed/>
    <w:rsid w:val="00DC3D67"/>
    <w:rPr>
      <w:rFonts w:ascii="Calibri" w:hAnsi="Calibri" w:cs="Calibri"/>
      <w:color w:val="2B579A"/>
      <w:shd w:val="clear" w:color="auto" w:fill="E1DFDD"/>
    </w:rPr>
  </w:style>
  <w:style w:type="numbering" w:styleId="111111">
    <w:name w:val="Outline List 2"/>
    <w:basedOn w:val="KeineListe"/>
    <w:uiPriority w:val="99"/>
    <w:semiHidden/>
    <w:unhideWhenUsed/>
    <w:rsid w:val="00DC3D67"/>
    <w:pPr>
      <w:numPr>
        <w:numId w:val="24"/>
      </w:numPr>
    </w:pPr>
  </w:style>
  <w:style w:type="numbering" w:styleId="1ai">
    <w:name w:val="Outline List 1"/>
    <w:basedOn w:val="KeineListe"/>
    <w:uiPriority w:val="99"/>
    <w:semiHidden/>
    <w:unhideWhenUsed/>
    <w:rsid w:val="00DC3D67"/>
    <w:pPr>
      <w:numPr>
        <w:numId w:val="25"/>
      </w:numPr>
    </w:pPr>
  </w:style>
  <w:style w:type="character" w:styleId="HTMLVariable">
    <w:name w:val="HTML Variable"/>
    <w:basedOn w:val="Absatz-Standardschriftart"/>
    <w:uiPriority w:val="99"/>
    <w:semiHidden/>
    <w:unhideWhenUsed/>
    <w:rsid w:val="00DC3D67"/>
    <w:rPr>
      <w:rFonts w:ascii="Calibri" w:hAnsi="Calibri" w:cs="Calibri"/>
      <w:i/>
      <w:iCs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DC3D67"/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DC3D67"/>
    <w:rPr>
      <w:rFonts w:ascii="Calibri" w:hAnsi="Calibri" w:cs="Calibri"/>
      <w:i/>
      <w:iCs/>
    </w:rPr>
  </w:style>
  <w:style w:type="character" w:styleId="HTMLDefinition">
    <w:name w:val="HTML Definition"/>
    <w:basedOn w:val="Absatz-Standardschriftart"/>
    <w:uiPriority w:val="99"/>
    <w:semiHidden/>
    <w:unhideWhenUsed/>
    <w:rsid w:val="00DC3D67"/>
    <w:rPr>
      <w:rFonts w:ascii="Calibri" w:hAnsi="Calibri" w:cs="Calibri"/>
      <w:i/>
      <w:iCs/>
    </w:rPr>
  </w:style>
  <w:style w:type="character" w:styleId="HTMLZitat">
    <w:name w:val="HTML Cite"/>
    <w:basedOn w:val="Absatz-Standardschriftart"/>
    <w:uiPriority w:val="99"/>
    <w:semiHidden/>
    <w:unhideWhenUsed/>
    <w:rsid w:val="00DC3D67"/>
    <w:rPr>
      <w:rFonts w:ascii="Calibri" w:hAnsi="Calibri" w:cs="Calibri"/>
      <w:i/>
      <w:iCs/>
    </w:rPr>
  </w:style>
  <w:style w:type="character" w:styleId="HTMLBeispiel">
    <w:name w:val="HTML Sample"/>
    <w:basedOn w:val="Absatz-Standardschriftart"/>
    <w:uiPriority w:val="99"/>
    <w:semiHidden/>
    <w:unhideWhenUsed/>
    <w:rsid w:val="00DC3D67"/>
    <w:rPr>
      <w:rFonts w:ascii="Consolas" w:hAnsi="Consolas" w:cs="Calibri"/>
      <w:sz w:val="24"/>
      <w:szCs w:val="24"/>
    </w:rPr>
  </w:style>
  <w:style w:type="character" w:styleId="HTMLAkronym">
    <w:name w:val="HTML Acronym"/>
    <w:basedOn w:val="Absatz-Standardschriftart"/>
    <w:uiPriority w:val="99"/>
    <w:semiHidden/>
    <w:unhideWhenUsed/>
    <w:rsid w:val="00DC3D67"/>
    <w:rPr>
      <w:rFonts w:ascii="Calibri" w:hAnsi="Calibri" w:cs="Calibri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DC3D67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semiHidden/>
    <w:unhideWhenUsed/>
    <w:rsid w:val="00DC3D67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DC3D67"/>
    <w:pPr>
      <w:spacing w:after="100"/>
      <w:ind w:left="44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DC3D67"/>
    <w:pPr>
      <w:spacing w:after="100"/>
      <w:ind w:left="66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DC3D67"/>
    <w:pPr>
      <w:spacing w:after="100"/>
      <w:ind w:left="88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DC3D67"/>
    <w:pPr>
      <w:spacing w:after="100"/>
      <w:ind w:left="11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DC3D67"/>
    <w:pPr>
      <w:spacing w:after="100"/>
      <w:ind w:left="132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DC3D67"/>
    <w:pPr>
      <w:spacing w:after="100"/>
      <w:ind w:left="1540"/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351EB6"/>
    <w:pPr>
      <w:outlineLvl w:val="9"/>
    </w:pPr>
  </w:style>
  <w:style w:type="table" w:styleId="TabelleProfessionell">
    <w:name w:val="Table Professional"/>
    <w:basedOn w:val="NormaleTabelle"/>
    <w:uiPriority w:val="99"/>
    <w:semiHidden/>
    <w:unhideWhenUsed/>
    <w:rsid w:val="00DC3D6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MittlereListe1">
    <w:name w:val="Medium List 1"/>
    <w:basedOn w:val="NormaleTabelle"/>
    <w:uiPriority w:val="65"/>
    <w:semiHidden/>
    <w:unhideWhenUsed/>
    <w:rsid w:val="00DC3D67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DC3D67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semiHidden/>
    <w:unhideWhenUsed/>
    <w:rsid w:val="00DC3D67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semiHidden/>
    <w:unhideWhenUsed/>
    <w:rsid w:val="00DC3D67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semiHidden/>
    <w:unhideWhenUsed/>
    <w:rsid w:val="00DC3D67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semiHidden/>
    <w:unhideWhenUsed/>
    <w:rsid w:val="00DC3D67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semiHidden/>
    <w:unhideWhenUsed/>
    <w:rsid w:val="00DC3D67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ittlereListe2">
    <w:name w:val="Medium List 2"/>
    <w:basedOn w:val="NormaleTabelle"/>
    <w:uiPriority w:val="66"/>
    <w:semiHidden/>
    <w:unhideWhenUsed/>
    <w:rsid w:val="00DC3D67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DC3D67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DC3D67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DC3D67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DC3D67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DC3D67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DC3D67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DC3D6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DC3D67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semiHidden/>
    <w:unhideWhenUsed/>
    <w:rsid w:val="00DC3D67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semiHidden/>
    <w:unhideWhenUsed/>
    <w:rsid w:val="00DC3D67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semiHidden/>
    <w:unhideWhenUsed/>
    <w:rsid w:val="00DC3D67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semiHidden/>
    <w:unhideWhenUsed/>
    <w:rsid w:val="00DC3D67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semiHidden/>
    <w:unhideWhenUsed/>
    <w:rsid w:val="00DC3D67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semiHidden/>
    <w:unhideWhenUsed/>
    <w:rsid w:val="00DC3D6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DC3D6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semiHidden/>
    <w:unhideWhenUsed/>
    <w:rsid w:val="00DC3D6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semiHidden/>
    <w:unhideWhenUsed/>
    <w:rsid w:val="00DC3D6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semiHidden/>
    <w:unhideWhenUsed/>
    <w:rsid w:val="00DC3D6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semiHidden/>
    <w:unhideWhenUsed/>
    <w:rsid w:val="00DC3D6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semiHidden/>
    <w:unhideWhenUsed/>
    <w:rsid w:val="00DC3D6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ttleresRaster1">
    <w:name w:val="Medium Grid 1"/>
    <w:basedOn w:val="NormaleTabelle"/>
    <w:uiPriority w:val="67"/>
    <w:semiHidden/>
    <w:unhideWhenUsed/>
    <w:rsid w:val="00DC3D6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semiHidden/>
    <w:unhideWhenUsed/>
    <w:rsid w:val="00DC3D67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semiHidden/>
    <w:unhideWhenUsed/>
    <w:rsid w:val="00DC3D67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semiHidden/>
    <w:unhideWhenUsed/>
    <w:rsid w:val="00DC3D67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semiHidden/>
    <w:unhideWhenUsed/>
    <w:rsid w:val="00DC3D67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semiHidden/>
    <w:unhideWhenUsed/>
    <w:rsid w:val="00DC3D67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semiHidden/>
    <w:unhideWhenUsed/>
    <w:rsid w:val="00DC3D67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ittleresRaster2">
    <w:name w:val="Medium Grid 2"/>
    <w:basedOn w:val="NormaleTabelle"/>
    <w:uiPriority w:val="68"/>
    <w:semiHidden/>
    <w:unhideWhenUsed/>
    <w:rsid w:val="00DC3D67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DC3D67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DC3D67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DC3D67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DC3D67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DC3D67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DC3D67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semiHidden/>
    <w:unhideWhenUsed/>
    <w:rsid w:val="00DC3D6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semiHidden/>
    <w:unhideWhenUsed/>
    <w:rsid w:val="00DC3D6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semiHidden/>
    <w:unhideWhenUsed/>
    <w:rsid w:val="00DC3D6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semiHidden/>
    <w:unhideWhenUsed/>
    <w:rsid w:val="00DC3D6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semiHidden/>
    <w:unhideWhenUsed/>
    <w:rsid w:val="00DC3D6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semiHidden/>
    <w:unhideWhenUsed/>
    <w:rsid w:val="00DC3D6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semiHidden/>
    <w:unhideWhenUsed/>
    <w:rsid w:val="00DC3D6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paragraph" w:styleId="Literaturverzeichnis">
    <w:name w:val="Bibliography"/>
    <w:basedOn w:val="Standard"/>
    <w:next w:val="Standard"/>
    <w:uiPriority w:val="37"/>
    <w:semiHidden/>
    <w:unhideWhenUsed/>
    <w:rsid w:val="00DC3D67"/>
  </w:style>
  <w:style w:type="character" w:styleId="Hashtag">
    <w:name w:val="Hashtag"/>
    <w:basedOn w:val="Absatz-Standardschriftart"/>
    <w:uiPriority w:val="99"/>
    <w:semiHidden/>
    <w:unhideWhenUsed/>
    <w:rsid w:val="00DC3D67"/>
    <w:rPr>
      <w:rFonts w:ascii="Calibri" w:hAnsi="Calibri" w:cs="Calibri"/>
      <w:color w:val="2B579A"/>
      <w:shd w:val="clear" w:color="auto" w:fill="E1DFDD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DC3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Theme="majorEastAsia" w:hAnsi="Calibri Light" w:cs="Calibri Light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DC3D67"/>
    <w:rPr>
      <w:rFonts w:ascii="Calibri Light" w:eastAsiaTheme="majorEastAsia" w:hAnsi="Calibri Light" w:cs="Calibri Light"/>
      <w:sz w:val="24"/>
      <w:szCs w:val="24"/>
      <w:shd w:val="pct20" w:color="auto" w:fill="auto"/>
    </w:rPr>
  </w:style>
  <w:style w:type="table" w:styleId="TabelleElegant">
    <w:name w:val="Table Elegant"/>
    <w:basedOn w:val="NormaleTabelle"/>
    <w:uiPriority w:val="99"/>
    <w:semiHidden/>
    <w:unhideWhenUsed/>
    <w:rsid w:val="00DC3D67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e">
    <w:name w:val="List"/>
    <w:basedOn w:val="Standard"/>
    <w:uiPriority w:val="99"/>
    <w:semiHidden/>
    <w:unhideWhenUsed/>
    <w:rsid w:val="00DC3D67"/>
    <w:pPr>
      <w:ind w:left="360" w:hanging="360"/>
      <w:contextualSpacing/>
    </w:pPr>
  </w:style>
  <w:style w:type="paragraph" w:styleId="Liste2">
    <w:name w:val="List 2"/>
    <w:basedOn w:val="Standard"/>
    <w:uiPriority w:val="99"/>
    <w:semiHidden/>
    <w:unhideWhenUsed/>
    <w:rsid w:val="00DC3D67"/>
    <w:pPr>
      <w:ind w:left="720" w:hanging="360"/>
      <w:contextualSpacing/>
    </w:pPr>
  </w:style>
  <w:style w:type="paragraph" w:styleId="Liste3">
    <w:name w:val="List 3"/>
    <w:basedOn w:val="Standard"/>
    <w:uiPriority w:val="99"/>
    <w:semiHidden/>
    <w:unhideWhenUsed/>
    <w:rsid w:val="00DC3D67"/>
    <w:pPr>
      <w:ind w:left="1080" w:hanging="360"/>
      <w:contextualSpacing/>
    </w:pPr>
  </w:style>
  <w:style w:type="paragraph" w:styleId="Liste4">
    <w:name w:val="List 4"/>
    <w:basedOn w:val="Standard"/>
    <w:uiPriority w:val="99"/>
    <w:semiHidden/>
    <w:unhideWhenUsed/>
    <w:rsid w:val="00DC3D67"/>
    <w:pPr>
      <w:ind w:left="1440" w:hanging="360"/>
      <w:contextualSpacing/>
    </w:pPr>
  </w:style>
  <w:style w:type="paragraph" w:styleId="Liste5">
    <w:name w:val="List 5"/>
    <w:basedOn w:val="Standard"/>
    <w:uiPriority w:val="99"/>
    <w:semiHidden/>
    <w:unhideWhenUsed/>
    <w:rsid w:val="00DC3D67"/>
    <w:pPr>
      <w:ind w:left="1800" w:hanging="360"/>
      <w:contextualSpacing/>
    </w:pPr>
  </w:style>
  <w:style w:type="table" w:styleId="TabelleListe1">
    <w:name w:val="Table List 1"/>
    <w:basedOn w:val="NormaleTabelle"/>
    <w:uiPriority w:val="99"/>
    <w:semiHidden/>
    <w:unhideWhenUsed/>
    <w:rsid w:val="00DC3D67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uiPriority w:val="99"/>
    <w:semiHidden/>
    <w:unhideWhenUsed/>
    <w:rsid w:val="00DC3D67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uiPriority w:val="99"/>
    <w:semiHidden/>
    <w:unhideWhenUsed/>
    <w:rsid w:val="00DC3D67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uiPriority w:val="99"/>
    <w:semiHidden/>
    <w:unhideWhenUsed/>
    <w:rsid w:val="00DC3D6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uiPriority w:val="99"/>
    <w:semiHidden/>
    <w:unhideWhenUsed/>
    <w:rsid w:val="00DC3D6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uiPriority w:val="99"/>
    <w:semiHidden/>
    <w:unhideWhenUsed/>
    <w:rsid w:val="00DC3D6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uiPriority w:val="99"/>
    <w:semiHidden/>
    <w:unhideWhenUsed/>
    <w:rsid w:val="00DC3D67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uiPriority w:val="99"/>
    <w:semiHidden/>
    <w:unhideWhenUsed/>
    <w:rsid w:val="00DC3D6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stenfortsetzung">
    <w:name w:val="List Continue"/>
    <w:basedOn w:val="Standard"/>
    <w:uiPriority w:val="99"/>
    <w:semiHidden/>
    <w:unhideWhenUsed/>
    <w:rsid w:val="00DC3D67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DC3D67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DC3D67"/>
    <w:pPr>
      <w:spacing w:after="120"/>
      <w:ind w:left="1080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DC3D67"/>
    <w:pPr>
      <w:spacing w:after="120"/>
      <w:ind w:left="1440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DC3D67"/>
    <w:pPr>
      <w:spacing w:after="120"/>
      <w:ind w:left="1800"/>
      <w:contextualSpacing/>
    </w:pPr>
  </w:style>
  <w:style w:type="paragraph" w:styleId="Listenabsatz">
    <w:name w:val="List Paragraph"/>
    <w:basedOn w:val="Standard"/>
    <w:uiPriority w:val="34"/>
    <w:qFormat/>
    <w:rsid w:val="00DC3D67"/>
    <w:pPr>
      <w:ind w:left="720"/>
      <w:contextualSpacing/>
    </w:pPr>
  </w:style>
  <w:style w:type="paragraph" w:styleId="Listennummer">
    <w:name w:val="List Number"/>
    <w:basedOn w:val="Standard"/>
    <w:uiPriority w:val="99"/>
    <w:semiHidden/>
    <w:unhideWhenUsed/>
    <w:rsid w:val="00DC3D67"/>
    <w:pPr>
      <w:numPr>
        <w:numId w:val="13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DC3D67"/>
    <w:pPr>
      <w:numPr>
        <w:numId w:val="14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DC3D67"/>
    <w:pPr>
      <w:numPr>
        <w:numId w:val="15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DC3D67"/>
    <w:pPr>
      <w:numPr>
        <w:numId w:val="16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DC3D67"/>
    <w:pPr>
      <w:numPr>
        <w:numId w:val="17"/>
      </w:numPr>
      <w:contextualSpacing/>
    </w:pPr>
  </w:style>
  <w:style w:type="paragraph" w:styleId="Aufzhlungszeichen">
    <w:name w:val="List Bullet"/>
    <w:basedOn w:val="Standard"/>
    <w:uiPriority w:val="99"/>
    <w:semiHidden/>
    <w:unhideWhenUsed/>
    <w:rsid w:val="00DC3D67"/>
    <w:pPr>
      <w:numPr>
        <w:numId w:val="8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DC3D67"/>
    <w:pPr>
      <w:numPr>
        <w:numId w:val="9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DC3D67"/>
    <w:pPr>
      <w:numPr>
        <w:numId w:val="10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DC3D67"/>
    <w:pPr>
      <w:numPr>
        <w:numId w:val="11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DC3D67"/>
    <w:pPr>
      <w:numPr>
        <w:numId w:val="12"/>
      </w:numPr>
      <w:contextualSpacing/>
    </w:pPr>
  </w:style>
  <w:style w:type="table" w:styleId="TabelleKlassisch1">
    <w:name w:val="Table Classic 1"/>
    <w:basedOn w:val="NormaleTabelle"/>
    <w:uiPriority w:val="99"/>
    <w:semiHidden/>
    <w:unhideWhenUsed/>
    <w:rsid w:val="00DC3D6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uiPriority w:val="99"/>
    <w:semiHidden/>
    <w:unhideWhenUsed/>
    <w:rsid w:val="00DC3D6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uiPriority w:val="99"/>
    <w:semiHidden/>
    <w:unhideWhenUsed/>
    <w:rsid w:val="00DC3D6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uiPriority w:val="99"/>
    <w:semiHidden/>
    <w:unhideWhenUsed/>
    <w:rsid w:val="00DC3D67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DC3D67"/>
  </w:style>
  <w:style w:type="character" w:styleId="Endnotenzeichen">
    <w:name w:val="endnote reference"/>
    <w:basedOn w:val="Absatz-Standardschriftart"/>
    <w:uiPriority w:val="99"/>
    <w:semiHidden/>
    <w:unhideWhenUsed/>
    <w:rsid w:val="00DC3D67"/>
    <w:rPr>
      <w:rFonts w:ascii="Calibri" w:hAnsi="Calibri" w:cs="Calibri"/>
      <w:vertAlign w:val="superscript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DC3D67"/>
    <w:pPr>
      <w:ind w:left="220" w:hanging="22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DC3D67"/>
    <w:pPr>
      <w:spacing w:before="120"/>
    </w:pPr>
    <w:rPr>
      <w:rFonts w:ascii="Calibri Light" w:eastAsiaTheme="majorEastAsia" w:hAnsi="Calibri Light" w:cs="Calibri Light"/>
      <w:b/>
      <w:bCs/>
      <w:sz w:val="24"/>
      <w:szCs w:val="24"/>
    </w:rPr>
  </w:style>
  <w:style w:type="table" w:styleId="FarbigeListe">
    <w:name w:val="Colorful List"/>
    <w:basedOn w:val="NormaleTabelle"/>
    <w:uiPriority w:val="72"/>
    <w:semiHidden/>
    <w:unhideWhenUsed/>
    <w:rsid w:val="00DC3D67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semiHidden/>
    <w:unhideWhenUsed/>
    <w:rsid w:val="00DC3D67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FarbigeListe-Akzent2">
    <w:name w:val="Colorful List Accent 2"/>
    <w:basedOn w:val="NormaleTabelle"/>
    <w:uiPriority w:val="72"/>
    <w:semiHidden/>
    <w:unhideWhenUsed/>
    <w:rsid w:val="00DC3D67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FarbigeListe-Akzent3">
    <w:name w:val="Colorful List Accent 3"/>
    <w:basedOn w:val="NormaleTabelle"/>
    <w:uiPriority w:val="72"/>
    <w:semiHidden/>
    <w:unhideWhenUsed/>
    <w:rsid w:val="00DC3D67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semiHidden/>
    <w:unhideWhenUsed/>
    <w:rsid w:val="00DC3D67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semiHidden/>
    <w:unhideWhenUsed/>
    <w:rsid w:val="00DC3D67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DC3D67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leFarbig1">
    <w:name w:val="Table Colorful 1"/>
    <w:basedOn w:val="NormaleTabelle"/>
    <w:uiPriority w:val="99"/>
    <w:semiHidden/>
    <w:unhideWhenUsed/>
    <w:rsid w:val="00DC3D67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uiPriority w:val="99"/>
    <w:semiHidden/>
    <w:unhideWhenUsed/>
    <w:rsid w:val="00DC3D67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uiPriority w:val="99"/>
    <w:semiHidden/>
    <w:unhideWhenUsed/>
    <w:rsid w:val="00DC3D67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FarbigeSchattierung">
    <w:name w:val="Colorful Shading"/>
    <w:basedOn w:val="NormaleTabelle"/>
    <w:uiPriority w:val="71"/>
    <w:semiHidden/>
    <w:unhideWhenUsed/>
    <w:rsid w:val="00DC3D67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semiHidden/>
    <w:unhideWhenUsed/>
    <w:rsid w:val="00DC3D67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semiHidden/>
    <w:unhideWhenUsed/>
    <w:rsid w:val="00DC3D67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semiHidden/>
    <w:unhideWhenUsed/>
    <w:rsid w:val="00DC3D67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semiHidden/>
    <w:unhideWhenUsed/>
    <w:rsid w:val="00DC3D67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semiHidden/>
    <w:unhideWhenUsed/>
    <w:rsid w:val="00DC3D67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DC3D67"/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Raster">
    <w:name w:val="Colorful Grid"/>
    <w:basedOn w:val="NormaleTabelle"/>
    <w:uiPriority w:val="73"/>
    <w:semiHidden/>
    <w:unhideWhenUsed/>
    <w:rsid w:val="00DC3D6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semiHidden/>
    <w:unhideWhenUsed/>
    <w:rsid w:val="00DC3D6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semiHidden/>
    <w:unhideWhenUsed/>
    <w:rsid w:val="00DC3D6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semiHidden/>
    <w:unhideWhenUsed/>
    <w:rsid w:val="00DC3D6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semiHidden/>
    <w:unhideWhenUsed/>
    <w:rsid w:val="00DC3D6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semiHidden/>
    <w:unhideWhenUsed/>
    <w:rsid w:val="00DC3D6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DC3D6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Umschlagadresse">
    <w:name w:val="envelope address"/>
    <w:basedOn w:val="Standard"/>
    <w:uiPriority w:val="99"/>
    <w:semiHidden/>
    <w:unhideWhenUsed/>
    <w:rsid w:val="00DC3D67"/>
    <w:pPr>
      <w:framePr w:w="7920" w:h="1980" w:hRule="exact" w:hSpace="180" w:wrap="auto" w:hAnchor="page" w:xAlign="center" w:yAlign="bottom"/>
      <w:ind w:left="2880"/>
    </w:pPr>
    <w:rPr>
      <w:rFonts w:ascii="Calibri Light" w:eastAsiaTheme="majorEastAsia" w:hAnsi="Calibri Light" w:cs="Calibri Light"/>
      <w:sz w:val="24"/>
      <w:szCs w:val="24"/>
    </w:rPr>
  </w:style>
  <w:style w:type="numbering" w:styleId="ArtikelAbschnitt">
    <w:name w:val="Outline List 3"/>
    <w:basedOn w:val="KeineListe"/>
    <w:uiPriority w:val="99"/>
    <w:semiHidden/>
    <w:unhideWhenUsed/>
    <w:rsid w:val="00DC3D67"/>
    <w:pPr>
      <w:numPr>
        <w:numId w:val="26"/>
      </w:numPr>
    </w:pPr>
  </w:style>
  <w:style w:type="table" w:styleId="EinfacheTabelle1">
    <w:name w:val="Plain Table 1"/>
    <w:basedOn w:val="NormaleTabelle"/>
    <w:uiPriority w:val="41"/>
    <w:rsid w:val="00DC3D6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2">
    <w:name w:val="Plain Table 2"/>
    <w:basedOn w:val="NormaleTabelle"/>
    <w:uiPriority w:val="42"/>
    <w:rsid w:val="00DC3D6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EinfacheTabelle3">
    <w:name w:val="Plain Table 3"/>
    <w:basedOn w:val="NormaleTabelle"/>
    <w:uiPriority w:val="43"/>
    <w:rsid w:val="00DC3D6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EinfacheTabelle4">
    <w:name w:val="Plain Table 4"/>
    <w:basedOn w:val="NormaleTabelle"/>
    <w:uiPriority w:val="44"/>
    <w:rsid w:val="00DC3D6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5">
    <w:name w:val="Plain Table 5"/>
    <w:basedOn w:val="NormaleTabelle"/>
    <w:uiPriority w:val="45"/>
    <w:rsid w:val="00DC3D6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KeinLeerraum">
    <w:name w:val="No Spacing"/>
    <w:uiPriority w:val="1"/>
    <w:qFormat/>
    <w:rsid w:val="00351EB6"/>
    <w:pPr>
      <w:spacing w:after="0" w:line="240" w:lineRule="auto"/>
    </w:p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DC3D67"/>
  </w:style>
  <w:style w:type="character" w:customStyle="1" w:styleId="DatumZchn">
    <w:name w:val="Datum Zchn"/>
    <w:basedOn w:val="Absatz-Standardschriftart"/>
    <w:link w:val="Datum"/>
    <w:uiPriority w:val="99"/>
    <w:semiHidden/>
    <w:rsid w:val="00DC3D67"/>
    <w:rPr>
      <w:rFonts w:ascii="Calibri" w:hAnsi="Calibri" w:cs="Calibri"/>
    </w:rPr>
  </w:style>
  <w:style w:type="paragraph" w:styleId="StandardWeb">
    <w:name w:val="Normal (Web)"/>
    <w:basedOn w:val="Standard"/>
    <w:uiPriority w:val="99"/>
    <w:semiHidden/>
    <w:unhideWhenUsed/>
    <w:rsid w:val="00DC3D67"/>
    <w:rPr>
      <w:rFonts w:ascii="Times New Roman" w:hAnsi="Times New Roman" w:cs="Times New Roman"/>
      <w:sz w:val="24"/>
      <w:szCs w:val="24"/>
    </w:rPr>
  </w:style>
  <w:style w:type="character" w:styleId="SmartHyperlink">
    <w:name w:val="Smart Hyperlink"/>
    <w:basedOn w:val="Absatz-Standardschriftart"/>
    <w:uiPriority w:val="99"/>
    <w:semiHidden/>
    <w:unhideWhenUsed/>
    <w:rsid w:val="00DC3D67"/>
    <w:rPr>
      <w:rFonts w:ascii="Calibri" w:hAnsi="Calibri" w:cs="Calibri"/>
      <w:u w:val="dotte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C3D67"/>
    <w:rPr>
      <w:rFonts w:ascii="Calibri" w:hAnsi="Calibri" w:cs="Calibri"/>
      <w:color w:val="605E5C"/>
      <w:shd w:val="clear" w:color="auto" w:fill="E1DFDD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DC3D67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DC3D67"/>
    <w:rPr>
      <w:rFonts w:ascii="Calibri" w:hAnsi="Calibri" w:cs="Calibri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DC3D67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DC3D67"/>
    <w:rPr>
      <w:rFonts w:ascii="Calibri" w:hAnsi="Calibri" w:cs="Calibri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DC3D67"/>
    <w:pPr>
      <w:spacing w:after="120"/>
      <w:ind w:left="360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DC3D67"/>
    <w:rPr>
      <w:rFonts w:ascii="Calibri" w:hAnsi="Calibri" w:cs="Calibri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DC3D67"/>
    <w:pPr>
      <w:spacing w:after="120" w:line="480" w:lineRule="auto"/>
      <w:ind w:left="360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DC3D67"/>
    <w:rPr>
      <w:rFonts w:ascii="Calibri" w:hAnsi="Calibri" w:cs="Calibri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DC3D67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DC3D67"/>
    <w:rPr>
      <w:rFonts w:ascii="Calibri" w:hAnsi="Calibri" w:cs="Calibri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DC3D67"/>
    <w:pPr>
      <w:spacing w:after="0"/>
      <w:ind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DC3D67"/>
    <w:rPr>
      <w:rFonts w:ascii="Calibri" w:hAnsi="Calibri" w:cs="Calibri"/>
    </w:rPr>
  </w:style>
  <w:style w:type="paragraph" w:styleId="Standardeinzug">
    <w:name w:val="Normal Indent"/>
    <w:basedOn w:val="Standard"/>
    <w:uiPriority w:val="99"/>
    <w:semiHidden/>
    <w:unhideWhenUsed/>
    <w:rsid w:val="00DC3D67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DC3D67"/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DC3D67"/>
    <w:rPr>
      <w:rFonts w:ascii="Calibri" w:hAnsi="Calibri" w:cs="Calibri"/>
    </w:rPr>
  </w:style>
  <w:style w:type="table" w:styleId="TabelleAktuell">
    <w:name w:val="Table Contemporary"/>
    <w:basedOn w:val="NormaleTabelle"/>
    <w:uiPriority w:val="99"/>
    <w:semiHidden/>
    <w:unhideWhenUsed/>
    <w:rsid w:val="00DC3D6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HelleListe">
    <w:name w:val="Light List"/>
    <w:basedOn w:val="NormaleTabelle"/>
    <w:uiPriority w:val="61"/>
    <w:semiHidden/>
    <w:unhideWhenUsed/>
    <w:rsid w:val="00DC3D6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semiHidden/>
    <w:unhideWhenUsed/>
    <w:rsid w:val="00DC3D67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HelleListe-Akzent2">
    <w:name w:val="Light List Accent 2"/>
    <w:basedOn w:val="NormaleTabelle"/>
    <w:uiPriority w:val="61"/>
    <w:semiHidden/>
    <w:unhideWhenUsed/>
    <w:rsid w:val="00DC3D67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HelleListe-Akzent3">
    <w:name w:val="Light List Accent 3"/>
    <w:basedOn w:val="NormaleTabelle"/>
    <w:uiPriority w:val="61"/>
    <w:semiHidden/>
    <w:unhideWhenUsed/>
    <w:rsid w:val="00DC3D67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HelleListe-Akzent4">
    <w:name w:val="Light List Accent 4"/>
    <w:basedOn w:val="NormaleTabelle"/>
    <w:uiPriority w:val="61"/>
    <w:semiHidden/>
    <w:unhideWhenUsed/>
    <w:rsid w:val="00DC3D67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HelleListe-Akzent5">
    <w:name w:val="Light List Accent 5"/>
    <w:basedOn w:val="NormaleTabelle"/>
    <w:uiPriority w:val="61"/>
    <w:semiHidden/>
    <w:unhideWhenUsed/>
    <w:rsid w:val="00DC3D67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HelleListe-Akzent6">
    <w:name w:val="Light List Accent 6"/>
    <w:basedOn w:val="NormaleTabelle"/>
    <w:uiPriority w:val="61"/>
    <w:semiHidden/>
    <w:unhideWhenUsed/>
    <w:rsid w:val="00DC3D67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HelleSchattierung">
    <w:name w:val="Light Shading"/>
    <w:basedOn w:val="NormaleTabelle"/>
    <w:uiPriority w:val="60"/>
    <w:semiHidden/>
    <w:unhideWhenUsed/>
    <w:rsid w:val="00DC3D6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semiHidden/>
    <w:unhideWhenUsed/>
    <w:rsid w:val="00DC3D67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semiHidden/>
    <w:unhideWhenUsed/>
    <w:rsid w:val="00DC3D67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semiHidden/>
    <w:unhideWhenUsed/>
    <w:rsid w:val="00DC3D67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semiHidden/>
    <w:unhideWhenUsed/>
    <w:rsid w:val="00DC3D67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semiHidden/>
    <w:unhideWhenUsed/>
    <w:rsid w:val="00DC3D67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semiHidden/>
    <w:unhideWhenUsed/>
    <w:rsid w:val="00DC3D67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HellesRaster">
    <w:name w:val="Light Grid"/>
    <w:basedOn w:val="NormaleTabelle"/>
    <w:uiPriority w:val="62"/>
    <w:semiHidden/>
    <w:unhideWhenUsed/>
    <w:rsid w:val="00DC3D6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DC3D67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HellesRaster-Akzent2">
    <w:name w:val="Light Grid Accent 2"/>
    <w:basedOn w:val="NormaleTabelle"/>
    <w:uiPriority w:val="62"/>
    <w:semiHidden/>
    <w:unhideWhenUsed/>
    <w:rsid w:val="00DC3D67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HellesRaster-Akzent3">
    <w:name w:val="Light Grid Accent 3"/>
    <w:basedOn w:val="NormaleTabelle"/>
    <w:uiPriority w:val="62"/>
    <w:semiHidden/>
    <w:unhideWhenUsed/>
    <w:rsid w:val="00DC3D67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HellesRaster-Akzent4">
    <w:name w:val="Light Grid Accent 4"/>
    <w:basedOn w:val="NormaleTabelle"/>
    <w:uiPriority w:val="62"/>
    <w:semiHidden/>
    <w:unhideWhenUsed/>
    <w:rsid w:val="00DC3D67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HellesRaster-Akzent5">
    <w:name w:val="Light Grid Accent 5"/>
    <w:basedOn w:val="NormaleTabelle"/>
    <w:uiPriority w:val="62"/>
    <w:semiHidden/>
    <w:unhideWhenUsed/>
    <w:rsid w:val="00DC3D67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HellesRaster-Akzent6">
    <w:name w:val="Light Grid Accent 6"/>
    <w:basedOn w:val="NormaleTabelle"/>
    <w:uiPriority w:val="62"/>
    <w:semiHidden/>
    <w:unhideWhenUsed/>
    <w:rsid w:val="00DC3D67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DunkleListe">
    <w:name w:val="Dark List"/>
    <w:basedOn w:val="NormaleTabelle"/>
    <w:uiPriority w:val="70"/>
    <w:semiHidden/>
    <w:unhideWhenUsed/>
    <w:rsid w:val="00DC3D67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semiHidden/>
    <w:unhideWhenUsed/>
    <w:rsid w:val="00DC3D67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DunkleListe-Akzent2">
    <w:name w:val="Dark List Accent 2"/>
    <w:basedOn w:val="NormaleTabelle"/>
    <w:uiPriority w:val="70"/>
    <w:semiHidden/>
    <w:unhideWhenUsed/>
    <w:rsid w:val="00DC3D67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unkleListe-Akzent3">
    <w:name w:val="Dark List Accent 3"/>
    <w:basedOn w:val="NormaleTabelle"/>
    <w:uiPriority w:val="70"/>
    <w:semiHidden/>
    <w:unhideWhenUsed/>
    <w:rsid w:val="00DC3D67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unkleListe-Akzent4">
    <w:name w:val="Dark List Accent 4"/>
    <w:basedOn w:val="NormaleTabelle"/>
    <w:uiPriority w:val="70"/>
    <w:semiHidden/>
    <w:unhideWhenUsed/>
    <w:rsid w:val="00DC3D67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unkleListe-Akzent5">
    <w:name w:val="Dark List Accent 5"/>
    <w:basedOn w:val="NormaleTabelle"/>
    <w:uiPriority w:val="70"/>
    <w:semiHidden/>
    <w:unhideWhenUsed/>
    <w:rsid w:val="00DC3D67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DC3D67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Listentabelle1hell">
    <w:name w:val="List Table 1 Light"/>
    <w:basedOn w:val="NormaleTabelle"/>
    <w:uiPriority w:val="46"/>
    <w:rsid w:val="00DC3D6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1hellAkzent1">
    <w:name w:val="List Table 1 Light Accent 1"/>
    <w:basedOn w:val="NormaleTabelle"/>
    <w:uiPriority w:val="46"/>
    <w:rsid w:val="00DC3D6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entabelle1hellAkzent2">
    <w:name w:val="List Table 1 Light Accent 2"/>
    <w:basedOn w:val="NormaleTabelle"/>
    <w:uiPriority w:val="46"/>
    <w:rsid w:val="00DC3D6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ntabelle1hellAkzent3">
    <w:name w:val="List Table 1 Light Accent 3"/>
    <w:basedOn w:val="NormaleTabelle"/>
    <w:uiPriority w:val="46"/>
    <w:rsid w:val="00DC3D6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ntabelle1hellAkzent4">
    <w:name w:val="List Table 1 Light Accent 4"/>
    <w:basedOn w:val="NormaleTabelle"/>
    <w:uiPriority w:val="46"/>
    <w:rsid w:val="00DC3D6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ntabelle1hellAkzent5">
    <w:name w:val="List Table 1 Light Accent 5"/>
    <w:basedOn w:val="NormaleTabelle"/>
    <w:uiPriority w:val="46"/>
    <w:rsid w:val="00DC3D6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entabelle1hellAkzent6">
    <w:name w:val="List Table 1 Light Accent 6"/>
    <w:basedOn w:val="NormaleTabelle"/>
    <w:uiPriority w:val="46"/>
    <w:rsid w:val="00DC3D6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ntabelle2">
    <w:name w:val="List Table 2"/>
    <w:basedOn w:val="NormaleTabelle"/>
    <w:uiPriority w:val="47"/>
    <w:rsid w:val="00DC3D67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2Akzent1">
    <w:name w:val="List Table 2 Accent 1"/>
    <w:basedOn w:val="NormaleTabelle"/>
    <w:uiPriority w:val="47"/>
    <w:rsid w:val="00DC3D67"/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entabelle2Akzent2">
    <w:name w:val="List Table 2 Accent 2"/>
    <w:basedOn w:val="NormaleTabelle"/>
    <w:uiPriority w:val="47"/>
    <w:rsid w:val="00DC3D67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ntabelle2Akzent3">
    <w:name w:val="List Table 2 Accent 3"/>
    <w:basedOn w:val="NormaleTabelle"/>
    <w:uiPriority w:val="47"/>
    <w:rsid w:val="00DC3D67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ntabelle2Akzent4">
    <w:name w:val="List Table 2 Accent 4"/>
    <w:basedOn w:val="NormaleTabelle"/>
    <w:uiPriority w:val="47"/>
    <w:rsid w:val="00DC3D67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ntabelle2Akzent5">
    <w:name w:val="List Table 2 Accent 5"/>
    <w:basedOn w:val="NormaleTabelle"/>
    <w:uiPriority w:val="47"/>
    <w:rsid w:val="00DC3D67"/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entabelle2Akzent6">
    <w:name w:val="List Table 2 Accent 6"/>
    <w:basedOn w:val="NormaleTabelle"/>
    <w:uiPriority w:val="47"/>
    <w:rsid w:val="00DC3D67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ntabelle3">
    <w:name w:val="List Table 3"/>
    <w:basedOn w:val="NormaleTabelle"/>
    <w:uiPriority w:val="48"/>
    <w:rsid w:val="00DC3D67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ntabelle3Akzent1">
    <w:name w:val="List Table 3 Accent 1"/>
    <w:basedOn w:val="NormaleTabelle"/>
    <w:uiPriority w:val="48"/>
    <w:rsid w:val="00DC3D67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Listentabelle3Akzent2">
    <w:name w:val="List Table 3 Accent 2"/>
    <w:basedOn w:val="NormaleTabelle"/>
    <w:uiPriority w:val="48"/>
    <w:rsid w:val="00DC3D67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entabelle3Akzent3">
    <w:name w:val="List Table 3 Accent 3"/>
    <w:basedOn w:val="NormaleTabelle"/>
    <w:uiPriority w:val="48"/>
    <w:rsid w:val="00DC3D67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entabelle3Akzent4">
    <w:name w:val="List Table 3 Accent 4"/>
    <w:basedOn w:val="NormaleTabelle"/>
    <w:uiPriority w:val="48"/>
    <w:rsid w:val="00DC3D67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entabelle3Akzent5">
    <w:name w:val="List Table 3 Accent 5"/>
    <w:basedOn w:val="NormaleTabelle"/>
    <w:uiPriority w:val="48"/>
    <w:rsid w:val="00DC3D67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Listentabelle3Akzent6">
    <w:name w:val="List Table 3 Accent 6"/>
    <w:basedOn w:val="NormaleTabelle"/>
    <w:uiPriority w:val="48"/>
    <w:rsid w:val="00DC3D67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entabelle4">
    <w:name w:val="List Table 4"/>
    <w:basedOn w:val="NormaleTabelle"/>
    <w:uiPriority w:val="49"/>
    <w:rsid w:val="00DC3D6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4Akzent1">
    <w:name w:val="List Table 4 Accent 1"/>
    <w:basedOn w:val="NormaleTabelle"/>
    <w:uiPriority w:val="49"/>
    <w:rsid w:val="00DC3D67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entabelle4Akzent2">
    <w:name w:val="List Table 4 Accent 2"/>
    <w:basedOn w:val="NormaleTabelle"/>
    <w:uiPriority w:val="49"/>
    <w:rsid w:val="00DC3D67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DC3D67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ntabelle4Akzent4">
    <w:name w:val="List Table 4 Accent 4"/>
    <w:basedOn w:val="NormaleTabelle"/>
    <w:uiPriority w:val="49"/>
    <w:rsid w:val="00DC3D67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ntabelle4Akzent5">
    <w:name w:val="List Table 4 Accent 5"/>
    <w:basedOn w:val="NormaleTabelle"/>
    <w:uiPriority w:val="49"/>
    <w:rsid w:val="00DC3D67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entabelle4Akzent6">
    <w:name w:val="List Table 4 Accent 6"/>
    <w:basedOn w:val="NormaleTabelle"/>
    <w:uiPriority w:val="49"/>
    <w:rsid w:val="00DC3D67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ntabelle5dunkel">
    <w:name w:val="List Table 5 Dark"/>
    <w:basedOn w:val="NormaleTabelle"/>
    <w:uiPriority w:val="50"/>
    <w:rsid w:val="00DC3D67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1">
    <w:name w:val="List Table 5 Dark Accent 1"/>
    <w:basedOn w:val="NormaleTabelle"/>
    <w:uiPriority w:val="50"/>
    <w:rsid w:val="00DC3D67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2">
    <w:name w:val="List Table 5 Dark Accent 2"/>
    <w:basedOn w:val="NormaleTabelle"/>
    <w:uiPriority w:val="50"/>
    <w:rsid w:val="00DC3D67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3">
    <w:name w:val="List Table 5 Dark Accent 3"/>
    <w:basedOn w:val="NormaleTabelle"/>
    <w:uiPriority w:val="50"/>
    <w:rsid w:val="00DC3D67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4">
    <w:name w:val="List Table 5 Dark Accent 4"/>
    <w:basedOn w:val="NormaleTabelle"/>
    <w:uiPriority w:val="50"/>
    <w:rsid w:val="00DC3D67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5">
    <w:name w:val="List Table 5 Dark Accent 5"/>
    <w:basedOn w:val="NormaleTabelle"/>
    <w:uiPriority w:val="50"/>
    <w:rsid w:val="00DC3D67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6">
    <w:name w:val="List Table 5 Dark Accent 6"/>
    <w:basedOn w:val="NormaleTabelle"/>
    <w:uiPriority w:val="50"/>
    <w:rsid w:val="00DC3D67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6farbig">
    <w:name w:val="List Table 6 Colorful"/>
    <w:basedOn w:val="NormaleTabelle"/>
    <w:uiPriority w:val="51"/>
    <w:rsid w:val="00DC3D67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6farbigAkzent1">
    <w:name w:val="List Table 6 Colorful Accent 1"/>
    <w:basedOn w:val="NormaleTabelle"/>
    <w:uiPriority w:val="51"/>
    <w:rsid w:val="00DC3D67"/>
    <w:rPr>
      <w:color w:val="2E74B5" w:themeColor="accent1" w:themeShade="BF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entabelle6farbigAkzent2">
    <w:name w:val="List Table 6 Colorful Accent 2"/>
    <w:basedOn w:val="NormaleTabelle"/>
    <w:uiPriority w:val="51"/>
    <w:rsid w:val="00DC3D67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ntabelle6farbigAkzent3">
    <w:name w:val="List Table 6 Colorful Accent 3"/>
    <w:basedOn w:val="NormaleTabelle"/>
    <w:uiPriority w:val="51"/>
    <w:rsid w:val="00DC3D67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ntabelle6farbigAkzent4">
    <w:name w:val="List Table 6 Colorful Accent 4"/>
    <w:basedOn w:val="NormaleTabelle"/>
    <w:uiPriority w:val="51"/>
    <w:rsid w:val="00DC3D67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ntabelle6farbigAkzent5">
    <w:name w:val="List Table 6 Colorful Accent 5"/>
    <w:basedOn w:val="NormaleTabelle"/>
    <w:uiPriority w:val="51"/>
    <w:rsid w:val="00DC3D67"/>
    <w:rPr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entabelle6farbigAkzent6">
    <w:name w:val="List Table 6 Colorful Accent 6"/>
    <w:basedOn w:val="NormaleTabelle"/>
    <w:uiPriority w:val="51"/>
    <w:rsid w:val="00DC3D67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ntabelle7farbig">
    <w:name w:val="List Table 7 Colorful"/>
    <w:basedOn w:val="NormaleTabelle"/>
    <w:uiPriority w:val="52"/>
    <w:rsid w:val="00DC3D67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1">
    <w:name w:val="List Table 7 Colorful Accent 1"/>
    <w:basedOn w:val="NormaleTabelle"/>
    <w:uiPriority w:val="52"/>
    <w:rsid w:val="00DC3D67"/>
    <w:rPr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2">
    <w:name w:val="List Table 7 Colorful Accent 2"/>
    <w:basedOn w:val="NormaleTabelle"/>
    <w:uiPriority w:val="52"/>
    <w:rsid w:val="00DC3D67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3">
    <w:name w:val="List Table 7 Colorful Accent 3"/>
    <w:basedOn w:val="NormaleTabelle"/>
    <w:uiPriority w:val="52"/>
    <w:rsid w:val="00DC3D67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4">
    <w:name w:val="List Table 7 Colorful Accent 4"/>
    <w:basedOn w:val="NormaleTabelle"/>
    <w:uiPriority w:val="52"/>
    <w:rsid w:val="00DC3D67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5">
    <w:name w:val="List Table 7 Colorful Accent 5"/>
    <w:basedOn w:val="NormaleTabelle"/>
    <w:uiPriority w:val="52"/>
    <w:rsid w:val="00DC3D67"/>
    <w:rPr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6">
    <w:name w:val="List Table 7 Colorful Accent 6"/>
    <w:basedOn w:val="NormaleTabelle"/>
    <w:uiPriority w:val="52"/>
    <w:rsid w:val="00DC3D67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DC3D67"/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DC3D67"/>
    <w:rPr>
      <w:rFonts w:ascii="Calibri" w:hAnsi="Calibri" w:cs="Calibri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DC3D67"/>
  </w:style>
  <w:style w:type="character" w:customStyle="1" w:styleId="AnredeZchn">
    <w:name w:val="Anrede Zchn"/>
    <w:basedOn w:val="Absatz-Standardschriftart"/>
    <w:link w:val="Anrede"/>
    <w:uiPriority w:val="99"/>
    <w:semiHidden/>
    <w:rsid w:val="00DC3D67"/>
    <w:rPr>
      <w:rFonts w:ascii="Calibri" w:hAnsi="Calibri" w:cs="Calibri"/>
    </w:rPr>
  </w:style>
  <w:style w:type="table" w:styleId="TabelleSpalten1">
    <w:name w:val="Table Columns 1"/>
    <w:basedOn w:val="NormaleTabelle"/>
    <w:uiPriority w:val="99"/>
    <w:semiHidden/>
    <w:unhideWhenUsed/>
    <w:rsid w:val="00DC3D67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uiPriority w:val="99"/>
    <w:semiHidden/>
    <w:unhideWhenUsed/>
    <w:rsid w:val="00DC3D67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uiPriority w:val="99"/>
    <w:semiHidden/>
    <w:unhideWhenUsed/>
    <w:rsid w:val="00DC3D67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uiPriority w:val="99"/>
    <w:semiHidden/>
    <w:unhideWhenUsed/>
    <w:rsid w:val="00DC3D67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uiPriority w:val="99"/>
    <w:semiHidden/>
    <w:unhideWhenUsed/>
    <w:rsid w:val="00DC3D67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styleId="Unterschrift">
    <w:name w:val="Signature"/>
    <w:basedOn w:val="Standard"/>
    <w:link w:val="UnterschriftZchn"/>
    <w:uiPriority w:val="99"/>
    <w:semiHidden/>
    <w:unhideWhenUsed/>
    <w:rsid w:val="00DC3D67"/>
    <w:pPr>
      <w:ind w:left="4320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DC3D67"/>
    <w:rPr>
      <w:rFonts w:ascii="Calibri" w:hAnsi="Calibri" w:cs="Calibri"/>
    </w:rPr>
  </w:style>
  <w:style w:type="table" w:styleId="TabelleEinfach1">
    <w:name w:val="Table Simple 1"/>
    <w:basedOn w:val="NormaleTabelle"/>
    <w:uiPriority w:val="99"/>
    <w:semiHidden/>
    <w:unhideWhenUsed/>
    <w:rsid w:val="00DC3D67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uiPriority w:val="99"/>
    <w:semiHidden/>
    <w:unhideWhenUsed/>
    <w:rsid w:val="00DC3D67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uiPriority w:val="99"/>
    <w:semiHidden/>
    <w:unhideWhenUsed/>
    <w:rsid w:val="00DC3D6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ezial1">
    <w:name w:val="Table Subtle 1"/>
    <w:basedOn w:val="NormaleTabelle"/>
    <w:uiPriority w:val="99"/>
    <w:semiHidden/>
    <w:unhideWhenUsed/>
    <w:rsid w:val="00DC3D67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uiPriority w:val="99"/>
    <w:rsid w:val="00DC3D6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DC3D67"/>
    <w:pPr>
      <w:ind w:left="220" w:hanging="22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DC3D67"/>
    <w:pPr>
      <w:ind w:left="440" w:hanging="22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DC3D67"/>
    <w:pPr>
      <w:ind w:left="660" w:hanging="22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DC3D67"/>
    <w:pPr>
      <w:ind w:left="880" w:hanging="22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DC3D67"/>
    <w:pPr>
      <w:ind w:left="1100" w:hanging="22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DC3D67"/>
    <w:pPr>
      <w:ind w:left="1320" w:hanging="22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DC3D67"/>
    <w:pPr>
      <w:ind w:left="1540" w:hanging="22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DC3D67"/>
    <w:pPr>
      <w:ind w:left="1760" w:hanging="22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DC3D67"/>
    <w:pPr>
      <w:ind w:left="198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DC3D67"/>
    <w:rPr>
      <w:rFonts w:ascii="Calibri Light" w:eastAsiaTheme="majorEastAsia" w:hAnsi="Calibri Light" w:cs="Calibri Light"/>
      <w:b/>
      <w:bCs/>
    </w:rPr>
  </w:style>
  <w:style w:type="paragraph" w:styleId="Gruformel">
    <w:name w:val="Closing"/>
    <w:basedOn w:val="Standard"/>
    <w:link w:val="GruformelZchn"/>
    <w:uiPriority w:val="99"/>
    <w:semiHidden/>
    <w:unhideWhenUsed/>
    <w:rsid w:val="00DC3D67"/>
    <w:pPr>
      <w:ind w:left="4320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DC3D67"/>
    <w:rPr>
      <w:rFonts w:ascii="Calibri" w:hAnsi="Calibri" w:cs="Calibri"/>
    </w:rPr>
  </w:style>
  <w:style w:type="table" w:styleId="Tabellenraster">
    <w:name w:val="Table Grid"/>
    <w:basedOn w:val="NormaleTabelle"/>
    <w:uiPriority w:val="39"/>
    <w:rsid w:val="00DC3D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Raster1">
    <w:name w:val="Table Grid 1"/>
    <w:basedOn w:val="NormaleTabelle"/>
    <w:uiPriority w:val="99"/>
    <w:semiHidden/>
    <w:unhideWhenUsed/>
    <w:rsid w:val="00DC3D6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uiPriority w:val="99"/>
    <w:semiHidden/>
    <w:unhideWhenUsed/>
    <w:rsid w:val="00DC3D67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uiPriority w:val="99"/>
    <w:semiHidden/>
    <w:unhideWhenUsed/>
    <w:rsid w:val="00DC3D67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uiPriority w:val="99"/>
    <w:semiHidden/>
    <w:unhideWhenUsed/>
    <w:rsid w:val="00DC3D67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uiPriority w:val="99"/>
    <w:semiHidden/>
    <w:unhideWhenUsed/>
    <w:rsid w:val="00DC3D6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uiPriority w:val="99"/>
    <w:semiHidden/>
    <w:unhideWhenUsed/>
    <w:rsid w:val="00DC3D6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uiPriority w:val="99"/>
    <w:semiHidden/>
    <w:unhideWhenUsed/>
    <w:rsid w:val="00DC3D67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uiPriority w:val="99"/>
    <w:semiHidden/>
    <w:unhideWhenUsed/>
    <w:rsid w:val="00DC3D6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mithellemGitternetz">
    <w:name w:val="Grid Table Light"/>
    <w:basedOn w:val="NormaleTabelle"/>
    <w:uiPriority w:val="40"/>
    <w:rsid w:val="00DC3D6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itternetztabelle1hell">
    <w:name w:val="Grid Table 1 Light"/>
    <w:basedOn w:val="NormaleTabelle"/>
    <w:uiPriority w:val="46"/>
    <w:rsid w:val="00DC3D6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1">
    <w:name w:val="Grid Table 1 Light Accent 1"/>
    <w:basedOn w:val="NormaleTabelle"/>
    <w:uiPriority w:val="46"/>
    <w:rsid w:val="00DC3D67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-Akzent2">
    <w:name w:val="Grid Table 1 Light Accent 2"/>
    <w:basedOn w:val="NormaleTabelle"/>
    <w:uiPriority w:val="46"/>
    <w:rsid w:val="00DC3D67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3">
    <w:name w:val="Grid Table 1 Light Accent 3"/>
    <w:basedOn w:val="NormaleTabelle"/>
    <w:uiPriority w:val="46"/>
    <w:rsid w:val="00DC3D67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4">
    <w:name w:val="Grid Table 1 Light Accent 4"/>
    <w:basedOn w:val="NormaleTabelle"/>
    <w:uiPriority w:val="46"/>
    <w:rsid w:val="00DC3D67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5">
    <w:name w:val="Grid Table 1 Light Accent 5"/>
    <w:basedOn w:val="NormaleTabelle"/>
    <w:uiPriority w:val="46"/>
    <w:rsid w:val="00DC3D67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6">
    <w:name w:val="Grid Table 1 Light Accent 6"/>
    <w:basedOn w:val="NormaleTabelle"/>
    <w:uiPriority w:val="46"/>
    <w:rsid w:val="00DC3D67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2">
    <w:name w:val="Grid Table 2"/>
    <w:basedOn w:val="NormaleTabelle"/>
    <w:uiPriority w:val="47"/>
    <w:rsid w:val="00DC3D6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netztabelle2Akzent1">
    <w:name w:val="Grid Table 2 Accent 1"/>
    <w:basedOn w:val="NormaleTabelle"/>
    <w:uiPriority w:val="47"/>
    <w:rsid w:val="00DC3D67"/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itternetztabelle2Akzent2">
    <w:name w:val="Grid Table 2 Accent 2"/>
    <w:basedOn w:val="NormaleTabelle"/>
    <w:uiPriority w:val="47"/>
    <w:rsid w:val="00DC3D67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itternetztabelle2Akzent3">
    <w:name w:val="Grid Table 2 Accent 3"/>
    <w:basedOn w:val="NormaleTabelle"/>
    <w:uiPriority w:val="47"/>
    <w:rsid w:val="00DC3D67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itternetztabelle2Akzent4">
    <w:name w:val="Grid Table 2 Accent 4"/>
    <w:basedOn w:val="NormaleTabelle"/>
    <w:uiPriority w:val="47"/>
    <w:rsid w:val="00DC3D67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itternetztabelle2Akzent5">
    <w:name w:val="Grid Table 2 Accent 5"/>
    <w:basedOn w:val="NormaleTabelle"/>
    <w:uiPriority w:val="47"/>
    <w:rsid w:val="00DC3D67"/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itternetztabelle2Akzent6">
    <w:name w:val="Grid Table 2 Accent 6"/>
    <w:basedOn w:val="NormaleTabelle"/>
    <w:uiPriority w:val="47"/>
    <w:rsid w:val="00DC3D67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itternetztabelle3">
    <w:name w:val="Grid Table 3"/>
    <w:basedOn w:val="NormaleTabelle"/>
    <w:uiPriority w:val="48"/>
    <w:rsid w:val="00DC3D6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itternetztabelle3Akzent1">
    <w:name w:val="Grid Table 3 Accent 1"/>
    <w:basedOn w:val="NormaleTabelle"/>
    <w:uiPriority w:val="48"/>
    <w:rsid w:val="00DC3D67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Gitternetztabelle3Akzent2">
    <w:name w:val="Grid Table 3 Accent 2"/>
    <w:basedOn w:val="NormaleTabelle"/>
    <w:uiPriority w:val="48"/>
    <w:rsid w:val="00DC3D67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itternetztabelle3Akzent3">
    <w:name w:val="Grid Table 3 Accent 3"/>
    <w:basedOn w:val="NormaleTabelle"/>
    <w:uiPriority w:val="48"/>
    <w:rsid w:val="00DC3D67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itternetztabelle3Akzent4">
    <w:name w:val="Grid Table 3 Accent 4"/>
    <w:basedOn w:val="NormaleTabelle"/>
    <w:uiPriority w:val="48"/>
    <w:rsid w:val="00DC3D67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itternetztabelle3Akzent5">
    <w:name w:val="Grid Table 3 Accent 5"/>
    <w:basedOn w:val="NormaleTabelle"/>
    <w:uiPriority w:val="48"/>
    <w:rsid w:val="00DC3D67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Gitternetztabelle3Akzent6">
    <w:name w:val="Grid Table 3 Accent 6"/>
    <w:basedOn w:val="NormaleTabelle"/>
    <w:uiPriority w:val="48"/>
    <w:rsid w:val="00DC3D67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itternetztabelle4">
    <w:name w:val="Grid Table 4"/>
    <w:basedOn w:val="NormaleTabelle"/>
    <w:uiPriority w:val="49"/>
    <w:rsid w:val="00DC3D6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netztabelle4Akzent1">
    <w:name w:val="Grid Table 4 Accent 1"/>
    <w:basedOn w:val="NormaleTabelle"/>
    <w:uiPriority w:val="49"/>
    <w:rsid w:val="00DC3D67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itternetztabelle4Akzent2">
    <w:name w:val="Grid Table 4 Accent 2"/>
    <w:basedOn w:val="NormaleTabelle"/>
    <w:uiPriority w:val="49"/>
    <w:rsid w:val="00DC3D67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itternetztabelle4Akzent3">
    <w:name w:val="Grid Table 4 Accent 3"/>
    <w:basedOn w:val="NormaleTabelle"/>
    <w:uiPriority w:val="49"/>
    <w:rsid w:val="00DC3D67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itternetztabelle4Akzent4">
    <w:name w:val="Grid Table 4 Accent 4"/>
    <w:basedOn w:val="NormaleTabelle"/>
    <w:uiPriority w:val="49"/>
    <w:rsid w:val="00DC3D67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itternetztabelle4Akzent5">
    <w:name w:val="Grid Table 4 Accent 5"/>
    <w:basedOn w:val="NormaleTabelle"/>
    <w:uiPriority w:val="49"/>
    <w:rsid w:val="00DC3D67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itternetztabelle4Akzent6">
    <w:name w:val="Grid Table 4 Accent 6"/>
    <w:basedOn w:val="NormaleTabelle"/>
    <w:uiPriority w:val="49"/>
    <w:rsid w:val="00DC3D67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itternetztabelle5dunkel">
    <w:name w:val="Grid Table 5 Dark"/>
    <w:basedOn w:val="NormaleTabelle"/>
    <w:uiPriority w:val="50"/>
    <w:rsid w:val="00DC3D6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itternetztabelle5dunkelAkzent1">
    <w:name w:val="Grid Table 5 Dark Accent 1"/>
    <w:basedOn w:val="NormaleTabelle"/>
    <w:uiPriority w:val="50"/>
    <w:rsid w:val="00DC3D6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itternetztabelle5dunkelAkzent2">
    <w:name w:val="Grid Table 5 Dark Accent 2"/>
    <w:basedOn w:val="NormaleTabelle"/>
    <w:uiPriority w:val="50"/>
    <w:rsid w:val="00DC3D6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itternetztabelle5dunkelAkzent3">
    <w:name w:val="Grid Table 5 Dark Accent 3"/>
    <w:basedOn w:val="NormaleTabelle"/>
    <w:uiPriority w:val="50"/>
    <w:rsid w:val="00DC3D6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itternetztabelle5dunkelAkzent4">
    <w:name w:val="Grid Table 5 Dark Accent 4"/>
    <w:basedOn w:val="NormaleTabelle"/>
    <w:uiPriority w:val="50"/>
    <w:rsid w:val="00DC3D6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itternetztabelle5dunkelAkzent5">
    <w:name w:val="Grid Table 5 Dark Accent 5"/>
    <w:basedOn w:val="NormaleTabelle"/>
    <w:uiPriority w:val="50"/>
    <w:rsid w:val="00DC3D6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itternetztabelle5dunkelAkzent6">
    <w:name w:val="Grid Table 5 Dark Accent 6"/>
    <w:basedOn w:val="NormaleTabelle"/>
    <w:uiPriority w:val="50"/>
    <w:rsid w:val="00DC3D6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itternetztabelle6farbig">
    <w:name w:val="Grid Table 6 Colorful"/>
    <w:basedOn w:val="NormaleTabelle"/>
    <w:uiPriority w:val="51"/>
    <w:rsid w:val="00DC3D6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netztabelle6farbigAkzent1">
    <w:name w:val="Grid Table 6 Colorful Accent 1"/>
    <w:basedOn w:val="NormaleTabelle"/>
    <w:uiPriority w:val="51"/>
    <w:rsid w:val="00DC3D67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itternetztabelle6farbigAkzent2">
    <w:name w:val="Grid Table 6 Colorful Accent 2"/>
    <w:basedOn w:val="NormaleTabelle"/>
    <w:uiPriority w:val="51"/>
    <w:rsid w:val="00DC3D67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itternetztabelle6farbigAkzent3">
    <w:name w:val="Grid Table 6 Colorful Accent 3"/>
    <w:basedOn w:val="NormaleTabelle"/>
    <w:uiPriority w:val="51"/>
    <w:rsid w:val="00DC3D67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itternetztabelle6farbigAkzent4">
    <w:name w:val="Grid Table 6 Colorful Accent 4"/>
    <w:basedOn w:val="NormaleTabelle"/>
    <w:uiPriority w:val="51"/>
    <w:rsid w:val="00DC3D67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itternetztabelle6farbigAkzent5">
    <w:name w:val="Grid Table 6 Colorful Accent 5"/>
    <w:basedOn w:val="NormaleTabelle"/>
    <w:uiPriority w:val="51"/>
    <w:rsid w:val="00DC3D67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itternetztabelle6farbigAkzent6">
    <w:name w:val="Grid Table 6 Colorful Accent 6"/>
    <w:basedOn w:val="NormaleTabelle"/>
    <w:uiPriority w:val="51"/>
    <w:rsid w:val="00DC3D67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itternetztabelle7farbig">
    <w:name w:val="Grid Table 7 Colorful"/>
    <w:basedOn w:val="NormaleTabelle"/>
    <w:uiPriority w:val="52"/>
    <w:rsid w:val="00DC3D6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itternetztabelle7farbigAkzent1">
    <w:name w:val="Grid Table 7 Colorful Accent 1"/>
    <w:basedOn w:val="NormaleTabelle"/>
    <w:uiPriority w:val="52"/>
    <w:rsid w:val="00DC3D67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Gitternetztabelle7farbigAkzent2">
    <w:name w:val="Grid Table 7 Colorful Accent 2"/>
    <w:basedOn w:val="NormaleTabelle"/>
    <w:uiPriority w:val="52"/>
    <w:rsid w:val="00DC3D67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itternetztabelle7farbigAkzent3">
    <w:name w:val="Grid Table 7 Colorful Accent 3"/>
    <w:basedOn w:val="NormaleTabelle"/>
    <w:uiPriority w:val="52"/>
    <w:rsid w:val="00DC3D67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itternetztabelle7farbigAkzent4">
    <w:name w:val="Grid Table 7 Colorful Accent 4"/>
    <w:basedOn w:val="NormaleTabelle"/>
    <w:uiPriority w:val="52"/>
    <w:rsid w:val="00DC3D67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itternetztabelle7farbigAkzent5">
    <w:name w:val="Grid Table 7 Colorful Accent 5"/>
    <w:basedOn w:val="NormaleTabelle"/>
    <w:uiPriority w:val="52"/>
    <w:rsid w:val="00DC3D67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Gitternetztabelle7farbigAkzent6">
    <w:name w:val="Grid Table 7 Colorful Accent 6"/>
    <w:basedOn w:val="NormaleTabelle"/>
    <w:uiPriority w:val="52"/>
    <w:rsid w:val="00DC3D67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TabelleWeb1">
    <w:name w:val="Table Web 1"/>
    <w:basedOn w:val="NormaleTabelle"/>
    <w:uiPriority w:val="99"/>
    <w:semiHidden/>
    <w:unhideWhenUsed/>
    <w:rsid w:val="00DC3D67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uiPriority w:val="99"/>
    <w:semiHidden/>
    <w:unhideWhenUsed/>
    <w:rsid w:val="00DC3D67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uiPriority w:val="99"/>
    <w:rsid w:val="00DC3D67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unotenzeichen">
    <w:name w:val="footnote reference"/>
    <w:basedOn w:val="Absatz-Standardschriftart"/>
    <w:uiPriority w:val="99"/>
    <w:semiHidden/>
    <w:unhideWhenUsed/>
    <w:rsid w:val="00DC3D67"/>
    <w:rPr>
      <w:rFonts w:ascii="Calibri" w:hAnsi="Calibri" w:cs="Calibri"/>
      <w:vertAlign w:val="superscript"/>
    </w:rPr>
  </w:style>
  <w:style w:type="character" w:styleId="Zeilennummer">
    <w:name w:val="line number"/>
    <w:basedOn w:val="Absatz-Standardschriftart"/>
    <w:uiPriority w:val="99"/>
    <w:semiHidden/>
    <w:unhideWhenUsed/>
    <w:rsid w:val="00DC3D67"/>
    <w:rPr>
      <w:rFonts w:ascii="Calibri" w:hAnsi="Calibri" w:cs="Calibri"/>
    </w:rPr>
  </w:style>
  <w:style w:type="table" w:styleId="Tabelle3D-Effekt1">
    <w:name w:val="Table 3D effects 1"/>
    <w:basedOn w:val="NormaleTabelle"/>
    <w:uiPriority w:val="99"/>
    <w:semiHidden/>
    <w:unhideWhenUsed/>
    <w:rsid w:val="00DC3D67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uiPriority w:val="99"/>
    <w:semiHidden/>
    <w:unhideWhenUsed/>
    <w:rsid w:val="00DC3D67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uiPriority w:val="99"/>
    <w:semiHidden/>
    <w:unhideWhenUsed/>
    <w:rsid w:val="00DC3D6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uiPriority w:val="99"/>
    <w:semiHidden/>
    <w:unhideWhenUsed/>
    <w:rsid w:val="00DC3D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uiPriority w:val="99"/>
    <w:semiHidden/>
    <w:unhideWhenUsed/>
    <w:rsid w:val="00DC3D67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DB368-D5AD-4A0C-B6C2-BE808482D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2026-07-22T06:42:00Z</dcterms:created>
  <dcterms:modified xsi:type="dcterms:W3CDTF">2026-07-23T08:57:00Z</dcterms:modified>
</cp:coreProperties>
</file>